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1EE5B3"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r w:rsidRPr="006F742F">
        <w:rPr>
          <w:rFonts w:ascii="Times New Roman" w:hAnsi="Times New Roman"/>
          <w:sz w:val="24"/>
          <w:szCs w:val="24"/>
        </w:rPr>
        <w:t xml:space="preserve">Приложение № 1 </w:t>
      </w:r>
    </w:p>
    <w:p w14:paraId="395321A9" w14:textId="5F5EF88A" w:rsidR="006F742F" w:rsidRPr="006F742F" w:rsidRDefault="006F742F" w:rsidP="006F742F">
      <w:pPr>
        <w:pBdr>
          <w:bottom w:val="single" w:sz="4" w:space="1" w:color="auto"/>
        </w:pBdr>
        <w:spacing w:after="0" w:line="240" w:lineRule="auto"/>
        <w:jc w:val="right"/>
        <w:rPr>
          <w:rFonts w:ascii="Times New Roman" w:hAnsi="Times New Roman"/>
          <w:sz w:val="24"/>
          <w:szCs w:val="24"/>
        </w:rPr>
      </w:pPr>
      <w:r w:rsidRPr="006F742F">
        <w:rPr>
          <w:rFonts w:ascii="Times New Roman" w:hAnsi="Times New Roman"/>
          <w:sz w:val="24"/>
          <w:szCs w:val="24"/>
        </w:rPr>
        <w:t>к приказу от «___»____________2024 г. №__________________</w:t>
      </w:r>
    </w:p>
    <w:p w14:paraId="453F225E"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p>
    <w:p w14:paraId="22163F0D" w14:textId="77777777" w:rsidR="006F742F" w:rsidRDefault="006F742F" w:rsidP="005036DD">
      <w:pPr>
        <w:pBdr>
          <w:bottom w:val="single" w:sz="4" w:space="1" w:color="auto"/>
        </w:pBdr>
        <w:spacing w:after="0" w:line="240" w:lineRule="auto"/>
        <w:jc w:val="center"/>
        <w:rPr>
          <w:rFonts w:ascii="Times New Roman" w:hAnsi="Times New Roman"/>
          <w:b/>
        </w:rPr>
      </w:pPr>
    </w:p>
    <w:p w14:paraId="3B0599B6" w14:textId="37DE109C"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 xml:space="preserve">Акционерное общество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 xml:space="preserve">аук» </w:t>
      </w:r>
    </w:p>
    <w:p w14:paraId="60E6A8F7" w14:textId="599A73C9"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w:t>
      </w:r>
      <w:r w:rsidR="00F71683">
        <w:rPr>
          <w:rFonts w:ascii="Times New Roman" w:hAnsi="Times New Roman"/>
        </w:rPr>
        <w:t>7519</w:t>
      </w:r>
      <w:r w:rsidR="005036DD">
        <w:rPr>
          <w:rFonts w:ascii="Times New Roman" w:hAnsi="Times New Roman"/>
        </w:rPr>
        <w:t xml:space="preserve">, г. Москва, </w:t>
      </w:r>
      <w:r w:rsidR="00F71683">
        <w:rPr>
          <w:rFonts w:ascii="Times New Roman" w:hAnsi="Times New Roman"/>
        </w:rPr>
        <w:t>Варшавское шоссе</w:t>
      </w:r>
      <w:r w:rsidR="005036DD">
        <w:rPr>
          <w:rFonts w:ascii="Times New Roman" w:hAnsi="Times New Roman"/>
        </w:rPr>
        <w:t xml:space="preserve"> д. </w:t>
      </w:r>
      <w:r w:rsidR="00F71683">
        <w:rPr>
          <w:rFonts w:ascii="Times New Roman" w:hAnsi="Times New Roman"/>
        </w:rPr>
        <w:t>132</w:t>
      </w:r>
    </w:p>
    <w:p w14:paraId="0BED015F" w14:textId="77777777" w:rsidR="009B5A54" w:rsidRPr="00B20B37" w:rsidRDefault="009B5A54" w:rsidP="009B5A54">
      <w:pPr>
        <w:spacing w:after="0" w:line="240" w:lineRule="auto"/>
        <w:jc w:val="center"/>
        <w:rPr>
          <w:rFonts w:ascii="Times New Roman" w:hAnsi="Times New Roman"/>
        </w:rPr>
      </w:pPr>
    </w:p>
    <w:p w14:paraId="1E5A53BC" w14:textId="77777777" w:rsidR="009B5A54" w:rsidRPr="00B20B37" w:rsidRDefault="009B5A54" w:rsidP="009B5A54">
      <w:pPr>
        <w:spacing w:after="0" w:line="240" w:lineRule="auto"/>
        <w:jc w:val="center"/>
        <w:rPr>
          <w:rFonts w:ascii="Times New Roman" w:hAnsi="Times New Roman"/>
          <w:b/>
        </w:rPr>
      </w:pPr>
    </w:p>
    <w:p w14:paraId="0A4B0BF2" w14:textId="77777777" w:rsidR="009B5A54" w:rsidRPr="00B20B37" w:rsidRDefault="009B5A54" w:rsidP="009B5A54">
      <w:pPr>
        <w:spacing w:after="0" w:line="240" w:lineRule="auto"/>
        <w:jc w:val="center"/>
        <w:rPr>
          <w:rFonts w:ascii="Times New Roman" w:hAnsi="Times New Roman"/>
          <w:b/>
        </w:rPr>
      </w:pPr>
    </w:p>
    <w:p w14:paraId="7C1602AD" w14:textId="77777777" w:rsidR="009B5A54" w:rsidRDefault="009B5A54" w:rsidP="009B5A54">
      <w:pPr>
        <w:spacing w:after="0" w:line="240" w:lineRule="auto"/>
        <w:jc w:val="center"/>
        <w:rPr>
          <w:rFonts w:ascii="Times New Roman" w:hAnsi="Times New Roman" w:cs="Times New Roman"/>
          <w:b/>
          <w:sz w:val="24"/>
          <w:szCs w:val="24"/>
        </w:rPr>
      </w:pPr>
    </w:p>
    <w:p w14:paraId="737196CA" w14:textId="132ECAE0" w:rsidR="00513380"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431A5D2C" w14:textId="06446E09" w:rsidR="00902E16" w:rsidRPr="00674EFA" w:rsidRDefault="00F76659" w:rsidP="00513380">
      <w:pPr>
        <w:spacing w:after="0" w:line="240" w:lineRule="auto"/>
        <w:jc w:val="right"/>
        <w:rPr>
          <w:rFonts w:ascii="Times New Roman" w:hAnsi="Times New Roman"/>
          <w:bCs/>
        </w:rPr>
      </w:pPr>
      <w:r w:rsidRPr="00674EFA">
        <w:rPr>
          <w:rFonts w:ascii="Times New Roman" w:hAnsi="Times New Roman"/>
          <w:bCs/>
        </w:rPr>
        <w:t>________________________</w:t>
      </w:r>
    </w:p>
    <w:p w14:paraId="3E7E5E82" w14:textId="029B0A7C" w:rsidR="005C0CE4" w:rsidRPr="00674EFA" w:rsidRDefault="00F76659" w:rsidP="009B5A54">
      <w:pPr>
        <w:spacing w:after="0" w:line="240" w:lineRule="auto"/>
        <w:jc w:val="right"/>
        <w:rPr>
          <w:rFonts w:ascii="Times New Roman" w:hAnsi="Times New Roman"/>
          <w:bCs/>
        </w:rPr>
      </w:pPr>
      <w:r w:rsidRPr="00674EFA">
        <w:rPr>
          <w:rFonts w:ascii="Times New Roman" w:hAnsi="Times New Roman"/>
          <w:bCs/>
        </w:rPr>
        <w:t>________________________</w:t>
      </w:r>
    </w:p>
    <w:p w14:paraId="10FC668A" w14:textId="4056C1B6" w:rsidR="009B5A54" w:rsidRDefault="000654E0" w:rsidP="009B5A54">
      <w:pPr>
        <w:spacing w:after="0" w:line="240" w:lineRule="auto"/>
        <w:jc w:val="right"/>
        <w:rPr>
          <w:rFonts w:ascii="Times New Roman" w:hAnsi="Times New Roman"/>
          <w:bCs/>
        </w:rPr>
      </w:pPr>
      <w:r>
        <w:rPr>
          <w:rFonts w:ascii="Times New Roman" w:hAnsi="Times New Roman"/>
          <w:bCs/>
        </w:rPr>
        <w:t>__________</w:t>
      </w:r>
      <w:r w:rsidR="00F76659">
        <w:rPr>
          <w:rFonts w:ascii="Times New Roman" w:hAnsi="Times New Roman"/>
          <w:bCs/>
        </w:rPr>
        <w:t>/_____________/</w:t>
      </w:r>
    </w:p>
    <w:p w14:paraId="3DF67049" w14:textId="77777777" w:rsidR="005036DD" w:rsidRPr="00B20B37" w:rsidRDefault="005036DD" w:rsidP="009B5A54">
      <w:pPr>
        <w:spacing w:after="0" w:line="240" w:lineRule="auto"/>
        <w:jc w:val="right"/>
        <w:rPr>
          <w:rFonts w:ascii="Times New Roman" w:hAnsi="Times New Roman"/>
        </w:rPr>
      </w:pPr>
    </w:p>
    <w:p w14:paraId="323E642E" w14:textId="65C00EB2" w:rsidR="009B5A54" w:rsidRDefault="007774A1" w:rsidP="009B5A54">
      <w:pPr>
        <w:spacing w:after="0" w:line="240" w:lineRule="auto"/>
        <w:jc w:val="right"/>
        <w:rPr>
          <w:rFonts w:ascii="Times New Roman" w:hAnsi="Times New Roman"/>
          <w:b/>
        </w:rPr>
      </w:pPr>
      <w:r>
        <w:rPr>
          <w:rFonts w:ascii="Times New Roman" w:hAnsi="Times New Roman"/>
        </w:rPr>
        <w:t>«___» ____________ 20</w:t>
      </w:r>
      <w:r w:rsidRPr="00F3436A">
        <w:rPr>
          <w:rFonts w:ascii="Times New Roman" w:hAnsi="Times New Roman"/>
        </w:rPr>
        <w:t>2</w:t>
      </w:r>
      <w:r w:rsidR="00706BC6">
        <w:rPr>
          <w:rFonts w:ascii="Times New Roman" w:hAnsi="Times New Roman"/>
        </w:rPr>
        <w:t>4</w:t>
      </w:r>
      <w:r w:rsidR="009B5A54" w:rsidRPr="00B20B37">
        <w:rPr>
          <w:rFonts w:ascii="Times New Roman" w:hAnsi="Times New Roman"/>
        </w:rPr>
        <w:t xml:space="preserve"> г.</w:t>
      </w:r>
    </w:p>
    <w:p w14:paraId="1E961360" w14:textId="77777777" w:rsidR="009B5A54" w:rsidRDefault="009B5A54" w:rsidP="009B5A54">
      <w:pPr>
        <w:spacing w:after="0" w:line="240" w:lineRule="auto"/>
        <w:jc w:val="right"/>
        <w:rPr>
          <w:rFonts w:ascii="Times New Roman" w:hAnsi="Times New Roman"/>
          <w:b/>
        </w:rPr>
      </w:pPr>
    </w:p>
    <w:p w14:paraId="7E721B78" w14:textId="77777777" w:rsidR="009B5A54" w:rsidRDefault="009B5A54" w:rsidP="009B5A54">
      <w:pPr>
        <w:spacing w:after="0" w:line="240" w:lineRule="auto"/>
        <w:jc w:val="right"/>
        <w:rPr>
          <w:rFonts w:ascii="Times New Roman" w:hAnsi="Times New Roman"/>
          <w:b/>
        </w:rPr>
      </w:pPr>
    </w:p>
    <w:p w14:paraId="7A94C360" w14:textId="77777777" w:rsidR="00187C34" w:rsidRDefault="00187C34" w:rsidP="00785369">
      <w:pPr>
        <w:spacing w:after="0" w:line="240" w:lineRule="auto"/>
        <w:jc w:val="center"/>
        <w:rPr>
          <w:rFonts w:ascii="Times New Roman" w:hAnsi="Times New Roman" w:cs="Times New Roman"/>
          <w:b/>
          <w:sz w:val="24"/>
          <w:szCs w:val="24"/>
        </w:rPr>
      </w:pPr>
    </w:p>
    <w:p w14:paraId="38183296" w14:textId="77777777" w:rsidR="00187C34" w:rsidRDefault="00187C34" w:rsidP="00785369">
      <w:pPr>
        <w:spacing w:after="0" w:line="240" w:lineRule="auto"/>
        <w:jc w:val="center"/>
        <w:rPr>
          <w:rFonts w:ascii="Times New Roman" w:hAnsi="Times New Roman" w:cs="Times New Roman"/>
          <w:b/>
          <w:sz w:val="24"/>
          <w:szCs w:val="24"/>
        </w:rPr>
      </w:pPr>
    </w:p>
    <w:p w14:paraId="13596FF3" w14:textId="77777777" w:rsidR="00187C34" w:rsidRDefault="00187C34" w:rsidP="00785369">
      <w:pPr>
        <w:spacing w:after="0" w:line="240" w:lineRule="auto"/>
        <w:jc w:val="center"/>
        <w:rPr>
          <w:rFonts w:ascii="Times New Roman" w:hAnsi="Times New Roman" w:cs="Times New Roman"/>
          <w:b/>
          <w:sz w:val="24"/>
          <w:szCs w:val="24"/>
        </w:rPr>
      </w:pPr>
    </w:p>
    <w:p w14:paraId="69286D61" w14:textId="77777777" w:rsidR="00187C34" w:rsidRDefault="00187C34" w:rsidP="00785369">
      <w:pPr>
        <w:spacing w:after="0" w:line="240" w:lineRule="auto"/>
        <w:jc w:val="center"/>
        <w:rPr>
          <w:rFonts w:ascii="Times New Roman" w:hAnsi="Times New Roman" w:cs="Times New Roman"/>
          <w:b/>
          <w:sz w:val="24"/>
          <w:szCs w:val="24"/>
        </w:rPr>
      </w:pPr>
    </w:p>
    <w:p w14:paraId="4EF9139B" w14:textId="77777777" w:rsidR="00187C34" w:rsidRDefault="00187C34" w:rsidP="00785369">
      <w:pPr>
        <w:spacing w:after="0" w:line="240" w:lineRule="auto"/>
        <w:jc w:val="center"/>
        <w:rPr>
          <w:rFonts w:ascii="Times New Roman" w:hAnsi="Times New Roman" w:cs="Times New Roman"/>
          <w:b/>
          <w:sz w:val="24"/>
          <w:szCs w:val="24"/>
        </w:rPr>
      </w:pPr>
    </w:p>
    <w:p w14:paraId="4471F454" w14:textId="77777777" w:rsidR="00187C34" w:rsidRDefault="00187C34" w:rsidP="00785369">
      <w:pPr>
        <w:spacing w:after="0" w:line="240" w:lineRule="auto"/>
        <w:jc w:val="center"/>
        <w:rPr>
          <w:rFonts w:ascii="Times New Roman" w:hAnsi="Times New Roman" w:cs="Times New Roman"/>
          <w:b/>
          <w:sz w:val="24"/>
          <w:szCs w:val="24"/>
        </w:rPr>
      </w:pPr>
    </w:p>
    <w:p w14:paraId="62B71E3E"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261027A9" w14:textId="77777777" w:rsidR="00D777FE" w:rsidRDefault="00D777FE" w:rsidP="00F123F2">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54CE50E4" w14:textId="5C7764AC" w:rsidR="00F123F2" w:rsidRDefault="00D777FE" w:rsidP="00F123F2">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F123F2">
        <w:rPr>
          <w:rFonts w:ascii="Times New Roman" w:hAnsi="Times New Roman" w:cs="Times New Roman"/>
          <w:b/>
          <w:sz w:val="24"/>
          <w:szCs w:val="24"/>
        </w:rPr>
        <w:t>нежилые помещения</w:t>
      </w:r>
      <w:r w:rsidR="00F71683">
        <w:rPr>
          <w:rFonts w:ascii="Times New Roman" w:hAnsi="Times New Roman" w:cs="Times New Roman"/>
          <w:b/>
          <w:sz w:val="24"/>
          <w:szCs w:val="24"/>
        </w:rPr>
        <w:t xml:space="preserve"> и земельные участки</w:t>
      </w:r>
      <w:r w:rsidR="00F123F2">
        <w:rPr>
          <w:rFonts w:ascii="Times New Roman" w:hAnsi="Times New Roman" w:cs="Times New Roman"/>
          <w:b/>
          <w:sz w:val="24"/>
          <w:szCs w:val="24"/>
        </w:rPr>
        <w:t>, находящиеся в собственности АО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аук</w:t>
      </w:r>
      <w:r w:rsidR="00F123F2">
        <w:rPr>
          <w:rFonts w:ascii="Times New Roman" w:hAnsi="Times New Roman" w:cs="Times New Roman"/>
          <w:b/>
          <w:sz w:val="24"/>
          <w:szCs w:val="24"/>
        </w:rPr>
        <w:t>»</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 xml:space="preserve">по адресу: </w:t>
      </w:r>
    </w:p>
    <w:p w14:paraId="0A021425" w14:textId="45BD7B26" w:rsidR="00F123F2" w:rsidRDefault="00EB6F88" w:rsidP="00F123F2">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w:t>
      </w:r>
      <w:r w:rsidR="00F71683">
        <w:rPr>
          <w:rFonts w:ascii="Times New Roman" w:hAnsi="Times New Roman" w:cs="Times New Roman"/>
          <w:b/>
          <w:sz w:val="24"/>
          <w:szCs w:val="24"/>
        </w:rPr>
        <w:t>7519</w:t>
      </w:r>
      <w:r>
        <w:rPr>
          <w:rFonts w:ascii="Times New Roman" w:hAnsi="Times New Roman" w:cs="Times New Roman"/>
          <w:b/>
          <w:sz w:val="24"/>
          <w:szCs w:val="24"/>
        </w:rPr>
        <w:t>, г.</w:t>
      </w:r>
      <w:r w:rsidR="00F123F2">
        <w:rPr>
          <w:rFonts w:ascii="Times New Roman" w:hAnsi="Times New Roman" w:cs="Times New Roman"/>
          <w:b/>
          <w:sz w:val="24"/>
          <w:szCs w:val="24"/>
        </w:rPr>
        <w:t xml:space="preserve"> Москва, </w:t>
      </w:r>
      <w:r w:rsidR="00F71683">
        <w:rPr>
          <w:rFonts w:ascii="Times New Roman" w:hAnsi="Times New Roman" w:cs="Times New Roman"/>
          <w:b/>
          <w:sz w:val="24"/>
          <w:szCs w:val="24"/>
        </w:rPr>
        <w:t>Варшавское шоссе</w:t>
      </w:r>
      <w:r w:rsidR="00F123F2">
        <w:rPr>
          <w:rFonts w:ascii="Times New Roman" w:hAnsi="Times New Roman" w:cs="Times New Roman"/>
          <w:b/>
          <w:sz w:val="24"/>
          <w:szCs w:val="24"/>
        </w:rPr>
        <w:t xml:space="preserve">, д. </w:t>
      </w:r>
      <w:r w:rsidR="00F71683">
        <w:rPr>
          <w:rFonts w:ascii="Times New Roman" w:hAnsi="Times New Roman" w:cs="Times New Roman"/>
          <w:b/>
          <w:sz w:val="24"/>
          <w:szCs w:val="24"/>
        </w:rPr>
        <w:t>132</w:t>
      </w:r>
    </w:p>
    <w:p w14:paraId="0CCB96B4" w14:textId="73254753" w:rsidR="00EB7C4A" w:rsidRPr="00F123F2" w:rsidRDefault="00F123F2" w:rsidP="00F123F2">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sidR="00670963">
        <w:rPr>
          <w:rFonts w:ascii="Times New Roman" w:hAnsi="Times New Roman" w:cs="Times New Roman"/>
          <w:i/>
          <w:sz w:val="24"/>
          <w:szCs w:val="24"/>
        </w:rPr>
        <w:t xml:space="preserve">укцион проводится в составе </w:t>
      </w:r>
      <w:r w:rsidR="00CB32C2">
        <w:rPr>
          <w:rFonts w:ascii="Times New Roman" w:hAnsi="Times New Roman" w:cs="Times New Roman"/>
          <w:i/>
          <w:sz w:val="24"/>
          <w:szCs w:val="24"/>
        </w:rPr>
        <w:t>1</w:t>
      </w:r>
      <w:r w:rsidR="00BB168C">
        <w:rPr>
          <w:rFonts w:ascii="Times New Roman" w:hAnsi="Times New Roman" w:cs="Times New Roman"/>
          <w:i/>
          <w:sz w:val="24"/>
          <w:szCs w:val="24"/>
        </w:rPr>
        <w:t>-</w:t>
      </w:r>
      <w:r w:rsidR="00CB32C2">
        <w:rPr>
          <w:rFonts w:ascii="Times New Roman" w:hAnsi="Times New Roman" w:cs="Times New Roman"/>
          <w:i/>
          <w:sz w:val="24"/>
          <w:szCs w:val="24"/>
        </w:rPr>
        <w:t>ого</w:t>
      </w:r>
      <w:r w:rsidRPr="00F123F2">
        <w:rPr>
          <w:rFonts w:ascii="Times New Roman" w:hAnsi="Times New Roman" w:cs="Times New Roman"/>
          <w:i/>
          <w:sz w:val="24"/>
          <w:szCs w:val="24"/>
        </w:rPr>
        <w:t xml:space="preserve"> лот</w:t>
      </w:r>
      <w:r w:rsidR="00CB32C2">
        <w:rPr>
          <w:rFonts w:ascii="Times New Roman" w:hAnsi="Times New Roman" w:cs="Times New Roman"/>
          <w:i/>
          <w:sz w:val="24"/>
          <w:szCs w:val="24"/>
        </w:rPr>
        <w:t>а</w:t>
      </w:r>
      <w:r w:rsidRPr="00F123F2">
        <w:rPr>
          <w:rFonts w:ascii="Times New Roman" w:hAnsi="Times New Roman" w:cs="Times New Roman"/>
          <w:i/>
          <w:sz w:val="24"/>
          <w:szCs w:val="24"/>
        </w:rPr>
        <w:t>)</w:t>
      </w:r>
    </w:p>
    <w:p w14:paraId="796120E6" w14:textId="77777777" w:rsidR="00785369" w:rsidRPr="00C76880" w:rsidRDefault="00785369" w:rsidP="00C76880">
      <w:pPr>
        <w:spacing w:after="0"/>
        <w:jc w:val="both"/>
        <w:rPr>
          <w:rFonts w:ascii="Times New Roman" w:hAnsi="Times New Roman" w:cs="Times New Roman"/>
          <w:b/>
          <w:sz w:val="24"/>
          <w:szCs w:val="24"/>
        </w:rPr>
      </w:pPr>
    </w:p>
    <w:tbl>
      <w:tblPr>
        <w:tblStyle w:val="a8"/>
        <w:tblW w:w="10008" w:type="dxa"/>
        <w:tblLayout w:type="fixed"/>
        <w:tblLook w:val="04A0" w:firstRow="1" w:lastRow="0" w:firstColumn="1" w:lastColumn="0" w:noHBand="0" w:noVBand="1"/>
      </w:tblPr>
      <w:tblGrid>
        <w:gridCol w:w="636"/>
        <w:gridCol w:w="1468"/>
        <w:gridCol w:w="5971"/>
        <w:gridCol w:w="1933"/>
      </w:tblGrid>
      <w:tr w:rsidR="00827063" w14:paraId="349349FA" w14:textId="77777777" w:rsidTr="005000FB">
        <w:trPr>
          <w:trHeight w:val="1312"/>
        </w:trPr>
        <w:tc>
          <w:tcPr>
            <w:tcW w:w="636" w:type="dxa"/>
          </w:tcPr>
          <w:p w14:paraId="0A42ECCF" w14:textId="77777777" w:rsidR="00827063" w:rsidRDefault="00827063" w:rsidP="00827063">
            <w:pPr>
              <w:spacing w:after="0" w:line="240" w:lineRule="auto"/>
              <w:jc w:val="center"/>
              <w:rPr>
                <w:rFonts w:ascii="Times New Roman" w:hAnsi="Times New Roman" w:cs="Times New Roman"/>
                <w:b/>
                <w:sz w:val="24"/>
                <w:szCs w:val="24"/>
              </w:rPr>
            </w:pPr>
          </w:p>
          <w:p w14:paraId="5BC2C415" w14:textId="383CA998" w:rsidR="00827063" w:rsidRPr="00670963" w:rsidRDefault="00827063" w:rsidP="0082706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w:t>
            </w:r>
            <w:r w:rsidRPr="00670963">
              <w:rPr>
                <w:rFonts w:ascii="Times New Roman" w:hAnsi="Times New Roman" w:cs="Times New Roman"/>
                <w:b/>
                <w:sz w:val="24"/>
                <w:szCs w:val="24"/>
              </w:rPr>
              <w:t>от №</w:t>
            </w:r>
            <w:r>
              <w:rPr>
                <w:rFonts w:ascii="Times New Roman" w:hAnsi="Times New Roman" w:cs="Times New Roman"/>
                <w:b/>
                <w:sz w:val="24"/>
                <w:szCs w:val="24"/>
              </w:rPr>
              <w:t>1</w:t>
            </w:r>
          </w:p>
        </w:tc>
        <w:tc>
          <w:tcPr>
            <w:tcW w:w="1468" w:type="dxa"/>
          </w:tcPr>
          <w:p w14:paraId="297B8242" w14:textId="77777777" w:rsidR="00827063" w:rsidRDefault="00827063" w:rsidP="00827063">
            <w:pPr>
              <w:spacing w:after="0" w:line="240" w:lineRule="auto"/>
              <w:jc w:val="center"/>
              <w:rPr>
                <w:rFonts w:ascii="Times New Roman" w:hAnsi="Times New Roman" w:cs="Times New Roman"/>
                <w:sz w:val="24"/>
                <w:szCs w:val="24"/>
              </w:rPr>
            </w:pPr>
          </w:p>
          <w:p w14:paraId="59E94A05" w14:textId="48DA62B4" w:rsidR="00827063" w:rsidRPr="005000FB" w:rsidRDefault="00827063" w:rsidP="00827063">
            <w:pPr>
              <w:spacing w:after="0" w:line="240" w:lineRule="auto"/>
              <w:jc w:val="center"/>
              <w:rPr>
                <w:rFonts w:ascii="Times New Roman" w:hAnsi="Times New Roman" w:cs="Times New Roman"/>
                <w:sz w:val="24"/>
                <w:szCs w:val="24"/>
                <w:highlight w:val="yellow"/>
              </w:rPr>
            </w:pPr>
            <w:r w:rsidRPr="00316B4E">
              <w:rPr>
                <w:rFonts w:ascii="Times New Roman" w:hAnsi="Times New Roman" w:cs="Times New Roman"/>
                <w:sz w:val="24"/>
                <w:szCs w:val="24"/>
              </w:rPr>
              <w:t>117519</w:t>
            </w:r>
            <w:r w:rsidRPr="005000FB">
              <w:rPr>
                <w:rFonts w:ascii="Times New Roman" w:hAnsi="Times New Roman" w:cs="Times New Roman"/>
                <w:sz w:val="24"/>
                <w:szCs w:val="24"/>
              </w:rPr>
              <w:t>, г. Москва, ул. Варшавское шоссе 132</w:t>
            </w:r>
          </w:p>
        </w:tc>
        <w:tc>
          <w:tcPr>
            <w:tcW w:w="5971" w:type="dxa"/>
          </w:tcPr>
          <w:p w14:paraId="2A16A0F7" w14:textId="77777777" w:rsidR="00827063" w:rsidRDefault="00827063" w:rsidP="00827063">
            <w:pPr>
              <w:spacing w:after="0" w:line="240" w:lineRule="auto"/>
              <w:jc w:val="center"/>
              <w:rPr>
                <w:rFonts w:ascii="Times New Roman" w:hAnsi="Times New Roman" w:cs="Times New Roman"/>
                <w:sz w:val="24"/>
                <w:szCs w:val="24"/>
              </w:rPr>
            </w:pPr>
          </w:p>
          <w:p w14:paraId="65C98D56" w14:textId="4129DF4C" w:rsidR="00827063" w:rsidRPr="00F76659" w:rsidRDefault="00827063" w:rsidP="00827063">
            <w:pPr>
              <w:spacing w:after="0" w:line="240" w:lineRule="auto"/>
              <w:jc w:val="center"/>
              <w:rPr>
                <w:rFonts w:ascii="Times New Roman" w:hAnsi="Times New Roman" w:cs="Times New Roman"/>
                <w:sz w:val="24"/>
                <w:szCs w:val="24"/>
              </w:rPr>
            </w:pPr>
            <w:r w:rsidRPr="00AD1B10">
              <w:rPr>
                <w:rFonts w:ascii="Times New Roman" w:hAnsi="Times New Roman" w:cs="Times New Roman"/>
                <w:sz w:val="24"/>
                <w:szCs w:val="24"/>
              </w:rPr>
              <w:t>117519, г. Москва, Варшавское шоссе, дом 132, строение 7, этаж 3, помещение XXXVIII, комната 37 часть</w:t>
            </w:r>
          </w:p>
        </w:tc>
        <w:tc>
          <w:tcPr>
            <w:tcW w:w="1933" w:type="dxa"/>
          </w:tcPr>
          <w:p w14:paraId="02D052AF" w14:textId="77777777" w:rsidR="00827063" w:rsidRPr="00AD1B10" w:rsidRDefault="00827063" w:rsidP="00827063">
            <w:pPr>
              <w:spacing w:after="0" w:line="240" w:lineRule="auto"/>
              <w:jc w:val="center"/>
              <w:rPr>
                <w:rFonts w:ascii="Times New Roman" w:hAnsi="Times New Roman" w:cs="Times New Roman"/>
                <w:sz w:val="24"/>
                <w:szCs w:val="24"/>
              </w:rPr>
            </w:pPr>
            <w:r w:rsidRPr="005000FB">
              <w:rPr>
                <w:rFonts w:ascii="Times New Roman" w:hAnsi="Times New Roman" w:cs="Times New Roman"/>
                <w:sz w:val="24"/>
                <w:szCs w:val="24"/>
              </w:rPr>
              <w:t xml:space="preserve">Площадь помещений </w:t>
            </w:r>
            <w:r>
              <w:rPr>
                <w:rFonts w:ascii="Times New Roman" w:hAnsi="Times New Roman" w:cs="Times New Roman"/>
                <w:sz w:val="24"/>
                <w:szCs w:val="24"/>
              </w:rPr>
              <w:t>312</w:t>
            </w:r>
          </w:p>
          <w:p w14:paraId="00400F30" w14:textId="0D00AD9D" w:rsidR="00827063" w:rsidRPr="005000FB" w:rsidRDefault="00827063" w:rsidP="00827063">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rPr>
              <w:t>кв. м</w:t>
            </w:r>
            <w:r w:rsidRPr="005000FB">
              <w:rPr>
                <w:rFonts w:ascii="Times New Roman" w:hAnsi="Times New Roman" w:cs="Times New Roman"/>
                <w:sz w:val="24"/>
                <w:szCs w:val="24"/>
              </w:rPr>
              <w:t>.</w:t>
            </w:r>
          </w:p>
        </w:tc>
      </w:tr>
    </w:tbl>
    <w:p w14:paraId="1189D5BD" w14:textId="77777777" w:rsidR="00785369" w:rsidRDefault="00785369" w:rsidP="00785369">
      <w:pPr>
        <w:spacing w:after="0" w:line="240" w:lineRule="auto"/>
        <w:jc w:val="center"/>
        <w:rPr>
          <w:rFonts w:ascii="Times New Roman" w:hAnsi="Times New Roman" w:cs="Times New Roman"/>
          <w:b/>
          <w:sz w:val="24"/>
          <w:szCs w:val="24"/>
        </w:rPr>
      </w:pPr>
    </w:p>
    <w:p w14:paraId="6FD97452" w14:textId="77777777" w:rsidR="00785369" w:rsidRDefault="00785369" w:rsidP="00785369">
      <w:pPr>
        <w:spacing w:after="0" w:line="240" w:lineRule="auto"/>
        <w:jc w:val="center"/>
        <w:rPr>
          <w:rFonts w:ascii="Times New Roman" w:hAnsi="Times New Roman" w:cs="Times New Roman"/>
          <w:sz w:val="24"/>
          <w:szCs w:val="24"/>
        </w:rPr>
      </w:pPr>
    </w:p>
    <w:p w14:paraId="045064A1" w14:textId="77777777" w:rsidR="0028083E" w:rsidRDefault="0028083E" w:rsidP="00785369">
      <w:pPr>
        <w:spacing w:after="0" w:line="240" w:lineRule="auto"/>
        <w:jc w:val="center"/>
        <w:rPr>
          <w:rFonts w:ascii="Times New Roman" w:hAnsi="Times New Roman" w:cs="Times New Roman"/>
          <w:sz w:val="24"/>
          <w:szCs w:val="24"/>
        </w:rPr>
      </w:pPr>
    </w:p>
    <w:p w14:paraId="1B312B43" w14:textId="77777777" w:rsidR="000654E0" w:rsidRDefault="000654E0" w:rsidP="00785369">
      <w:pPr>
        <w:spacing w:after="0" w:line="240" w:lineRule="auto"/>
        <w:jc w:val="center"/>
        <w:rPr>
          <w:rFonts w:ascii="Times New Roman" w:hAnsi="Times New Roman" w:cs="Times New Roman"/>
          <w:sz w:val="24"/>
          <w:szCs w:val="24"/>
        </w:rPr>
      </w:pPr>
    </w:p>
    <w:p w14:paraId="48557AB6" w14:textId="77777777" w:rsidR="000654E0" w:rsidRDefault="000654E0" w:rsidP="00785369">
      <w:pPr>
        <w:spacing w:after="0" w:line="240" w:lineRule="auto"/>
        <w:jc w:val="center"/>
        <w:rPr>
          <w:rFonts w:ascii="Times New Roman" w:hAnsi="Times New Roman" w:cs="Times New Roman"/>
          <w:sz w:val="24"/>
          <w:szCs w:val="24"/>
        </w:rPr>
      </w:pPr>
    </w:p>
    <w:p w14:paraId="75ACD88E" w14:textId="77777777" w:rsidR="000654E0" w:rsidRDefault="000654E0" w:rsidP="00785369">
      <w:pPr>
        <w:spacing w:after="0" w:line="240" w:lineRule="auto"/>
        <w:jc w:val="center"/>
        <w:rPr>
          <w:rFonts w:ascii="Times New Roman" w:hAnsi="Times New Roman" w:cs="Times New Roman"/>
          <w:sz w:val="24"/>
          <w:szCs w:val="24"/>
        </w:rPr>
      </w:pPr>
    </w:p>
    <w:p w14:paraId="378123E2" w14:textId="77777777" w:rsidR="00BB168C" w:rsidRDefault="00BB168C" w:rsidP="0028083E">
      <w:pPr>
        <w:spacing w:after="0"/>
        <w:jc w:val="center"/>
        <w:rPr>
          <w:rFonts w:ascii="Times New Roman" w:hAnsi="Times New Roman"/>
          <w:b/>
          <w:sz w:val="24"/>
          <w:szCs w:val="24"/>
        </w:rPr>
      </w:pPr>
    </w:p>
    <w:p w14:paraId="6ED49028" w14:textId="77777777" w:rsidR="00BB168C" w:rsidRDefault="00BB168C" w:rsidP="0028083E">
      <w:pPr>
        <w:spacing w:after="0"/>
        <w:jc w:val="center"/>
        <w:rPr>
          <w:rFonts w:ascii="Times New Roman" w:hAnsi="Times New Roman"/>
          <w:b/>
          <w:sz w:val="24"/>
          <w:szCs w:val="24"/>
        </w:rPr>
      </w:pPr>
    </w:p>
    <w:p w14:paraId="23FE6ACF" w14:textId="77777777" w:rsidR="00BB168C" w:rsidRDefault="00BB168C" w:rsidP="0028083E">
      <w:pPr>
        <w:spacing w:after="0"/>
        <w:jc w:val="center"/>
        <w:rPr>
          <w:rFonts w:ascii="Times New Roman" w:hAnsi="Times New Roman"/>
          <w:b/>
          <w:sz w:val="24"/>
          <w:szCs w:val="24"/>
        </w:rPr>
      </w:pPr>
    </w:p>
    <w:p w14:paraId="359667D4" w14:textId="77777777" w:rsidR="00BB168C" w:rsidRDefault="00BB168C" w:rsidP="0028083E">
      <w:pPr>
        <w:spacing w:after="0"/>
        <w:jc w:val="center"/>
        <w:rPr>
          <w:rFonts w:ascii="Times New Roman" w:hAnsi="Times New Roman"/>
          <w:b/>
          <w:sz w:val="24"/>
          <w:szCs w:val="24"/>
        </w:rPr>
      </w:pPr>
    </w:p>
    <w:p w14:paraId="0FB3EB56" w14:textId="77777777" w:rsidR="00BB168C" w:rsidRDefault="00BB168C" w:rsidP="0028083E">
      <w:pPr>
        <w:spacing w:after="0"/>
        <w:jc w:val="center"/>
        <w:rPr>
          <w:rFonts w:ascii="Times New Roman" w:hAnsi="Times New Roman"/>
          <w:b/>
          <w:sz w:val="24"/>
          <w:szCs w:val="24"/>
        </w:rPr>
      </w:pPr>
    </w:p>
    <w:p w14:paraId="40BC0003" w14:textId="77777777" w:rsidR="00BB168C" w:rsidRDefault="00BB168C" w:rsidP="0028083E">
      <w:pPr>
        <w:spacing w:after="0"/>
        <w:jc w:val="center"/>
        <w:rPr>
          <w:rFonts w:ascii="Times New Roman" w:hAnsi="Times New Roman"/>
          <w:b/>
          <w:sz w:val="24"/>
          <w:szCs w:val="24"/>
        </w:rPr>
      </w:pPr>
    </w:p>
    <w:p w14:paraId="02FCA62B" w14:textId="230105B4"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w:t>
      </w:r>
      <w:r w:rsidR="00FF3E33">
        <w:rPr>
          <w:rFonts w:ascii="Times New Roman" w:hAnsi="Times New Roman"/>
          <w:b/>
          <w:sz w:val="24"/>
          <w:szCs w:val="24"/>
        </w:rPr>
        <w:t>4</w:t>
      </w:r>
      <w:r w:rsidR="00C76880">
        <w:rPr>
          <w:rFonts w:ascii="Times New Roman" w:hAnsi="Times New Roman"/>
          <w:b/>
          <w:sz w:val="24"/>
          <w:szCs w:val="24"/>
        </w:rPr>
        <w:t xml:space="preserve"> г.</w:t>
      </w:r>
    </w:p>
    <w:p w14:paraId="147AE716" w14:textId="77777777" w:rsidR="00902E16" w:rsidRPr="00A97CA9" w:rsidRDefault="00CE4980"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lastRenderedPageBreak/>
        <w:t xml:space="preserve">Наименование </w:t>
      </w:r>
      <w:r w:rsidR="00513380" w:rsidRPr="00902E16">
        <w:rPr>
          <w:rFonts w:ascii="Times New Roman" w:hAnsi="Times New Roman" w:cs="Times New Roman"/>
          <w:b/>
          <w:bCs/>
          <w:sz w:val="24"/>
          <w:szCs w:val="24"/>
        </w:rPr>
        <w:t xml:space="preserve">Организатора </w:t>
      </w:r>
      <w:r w:rsidRPr="00902E16">
        <w:rPr>
          <w:rFonts w:ascii="Times New Roman" w:hAnsi="Times New Roman" w:cs="Times New Roman"/>
          <w:b/>
          <w:bCs/>
          <w:sz w:val="24"/>
          <w:szCs w:val="24"/>
        </w:rPr>
        <w:t>торгов:</w:t>
      </w:r>
      <w:r w:rsidRPr="00902E16">
        <w:rPr>
          <w:rFonts w:ascii="Times New Roman" w:hAnsi="Times New Roman" w:cs="Times New Roman"/>
          <w:bCs/>
          <w:sz w:val="24"/>
          <w:szCs w:val="24"/>
        </w:rPr>
        <w:t xml:space="preserve"> </w:t>
      </w:r>
      <w:r w:rsidR="00902E16" w:rsidRPr="00D427A4">
        <w:rPr>
          <w:rFonts w:ascii="Times New Roman" w:hAnsi="Times New Roman" w:cs="Times New Roman"/>
          <w:sz w:val="24"/>
          <w:szCs w:val="24"/>
        </w:rPr>
        <w:t xml:space="preserve">Электронная торговая площадка </w:t>
      </w:r>
      <w:r w:rsidR="00902E16" w:rsidRPr="00D427A4">
        <w:rPr>
          <w:rFonts w:ascii="Times New Roman" w:hAnsi="Times New Roman" w:cs="Times New Roman"/>
          <w:sz w:val="24"/>
          <w:szCs w:val="24"/>
          <w:lang w:val="en-US"/>
        </w:rPr>
        <w:t>ETPRF</w:t>
      </w:r>
      <w:r w:rsidR="00902E16" w:rsidRPr="00D427A4">
        <w:rPr>
          <w:rFonts w:ascii="Times New Roman" w:hAnsi="Times New Roman" w:cs="Times New Roman"/>
          <w:sz w:val="24"/>
          <w:szCs w:val="24"/>
        </w:rPr>
        <w:t>.</w:t>
      </w:r>
      <w:r w:rsidR="00902E16" w:rsidRPr="00D427A4">
        <w:rPr>
          <w:rFonts w:ascii="Times New Roman" w:hAnsi="Times New Roman" w:cs="Times New Roman"/>
          <w:sz w:val="24"/>
          <w:szCs w:val="24"/>
          <w:lang w:val="en-US"/>
        </w:rPr>
        <w:t>RU</w:t>
      </w:r>
      <w:r w:rsidR="00902E16" w:rsidRPr="00D427A4">
        <w:rPr>
          <w:rFonts w:ascii="Times New Roman" w:hAnsi="Times New Roman" w:cs="Times New Roman"/>
          <w:sz w:val="24"/>
          <w:szCs w:val="24"/>
        </w:rPr>
        <w:t>.</w:t>
      </w:r>
      <w:r w:rsidR="00902E16" w:rsidRPr="00987551">
        <w:rPr>
          <w:rFonts w:ascii="Times New Roman" w:hAnsi="Times New Roman" w:cs="Times New Roman"/>
          <w:sz w:val="20"/>
          <w:szCs w:val="20"/>
        </w:rPr>
        <w:t xml:space="preserve"> </w:t>
      </w:r>
    </w:p>
    <w:p w14:paraId="7F86ADBD" w14:textId="49FFF3FC" w:rsidR="00785369" w:rsidRPr="00902E1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t>Место нахождения Организатора торгов:</w:t>
      </w:r>
      <w:r w:rsidR="00C76880" w:rsidRPr="00902E16">
        <w:rPr>
          <w:rFonts w:ascii="Times New Roman" w:hAnsi="Times New Roman" w:cs="Times New Roman"/>
          <w:sz w:val="24"/>
          <w:szCs w:val="24"/>
        </w:rPr>
        <w:t xml:space="preserve"> </w:t>
      </w:r>
      <w:r w:rsidR="00DD3C79" w:rsidRPr="00902E16">
        <w:rPr>
          <w:rFonts w:ascii="Times New Roman" w:hAnsi="Times New Roman" w:cs="Times New Roman"/>
          <w:sz w:val="24"/>
          <w:szCs w:val="24"/>
        </w:rPr>
        <w:t xml:space="preserve">117519 г. Москва Варшавское шоссе 132. </w:t>
      </w:r>
    </w:p>
    <w:p w14:paraId="6CC42617" w14:textId="3895312A" w:rsidR="00C76880" w:rsidRPr="00785369"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DD3C79">
        <w:rPr>
          <w:rFonts w:ascii="Times New Roman" w:hAnsi="Times New Roman" w:cs="Times New Roman"/>
          <w:sz w:val="24"/>
          <w:szCs w:val="24"/>
        </w:rPr>
        <w:t>117519 г. Москва Варшавское шоссе 132</w:t>
      </w:r>
      <w:r w:rsidR="00EB7C4A">
        <w:rPr>
          <w:rFonts w:ascii="Times New Roman" w:hAnsi="Times New Roman" w:cs="Times New Roman"/>
          <w:sz w:val="24"/>
          <w:szCs w:val="24"/>
        </w:rPr>
        <w:t xml:space="preserve">, </w:t>
      </w:r>
      <w:r w:rsidR="00DD3C79">
        <w:rPr>
          <w:rFonts w:ascii="Times New Roman" w:hAnsi="Times New Roman" w:cs="Times New Roman"/>
          <w:sz w:val="24"/>
          <w:szCs w:val="24"/>
          <w:lang w:val="en-US"/>
        </w:rPr>
        <w:t>mrti</w:t>
      </w:r>
      <w:r w:rsidR="00DD3C79" w:rsidRPr="00556A1C">
        <w:rPr>
          <w:rFonts w:ascii="Times New Roman" w:hAnsi="Times New Roman" w:cs="Times New Roman"/>
          <w:sz w:val="24"/>
          <w:szCs w:val="24"/>
        </w:rPr>
        <w:t>@</w:t>
      </w:r>
      <w:r w:rsidR="00DD3C79">
        <w:rPr>
          <w:rFonts w:ascii="Times New Roman" w:hAnsi="Times New Roman" w:cs="Times New Roman"/>
          <w:sz w:val="24"/>
          <w:szCs w:val="24"/>
          <w:lang w:val="en-US"/>
        </w:rPr>
        <w:t>mrtiran</w:t>
      </w:r>
      <w:r w:rsidR="00EB7C4A" w:rsidRPr="000654E0">
        <w:rPr>
          <w:rFonts w:ascii="Times New Roman" w:hAnsi="Times New Roman" w:cs="Times New Roman"/>
          <w:sz w:val="24"/>
          <w:szCs w:val="24"/>
        </w:rPr>
        <w:t>.</w:t>
      </w:r>
      <w:r w:rsidR="00EB7C4A">
        <w:rPr>
          <w:rFonts w:ascii="Times New Roman" w:hAnsi="Times New Roman" w:cs="Times New Roman"/>
          <w:sz w:val="24"/>
          <w:szCs w:val="24"/>
          <w:lang w:val="en-US"/>
        </w:rPr>
        <w:t>ru</w:t>
      </w:r>
      <w:r w:rsidR="00EB7C4A">
        <w:rPr>
          <w:rFonts w:ascii="Times New Roman" w:hAnsi="Times New Roman" w:cs="Times New Roman"/>
          <w:sz w:val="24"/>
          <w:szCs w:val="24"/>
        </w:rPr>
        <w:t>.</w:t>
      </w:r>
    </w:p>
    <w:p w14:paraId="6A381B07" w14:textId="77777777" w:rsidR="006E2B0A" w:rsidRDefault="00785369" w:rsidP="00CC5ECC">
      <w:pPr>
        <w:numPr>
          <w:ilvl w:val="0"/>
          <w:numId w:val="2"/>
        </w:numPr>
        <w:tabs>
          <w:tab w:val="num" w:pos="284"/>
        </w:tabs>
        <w:spacing w:after="0"/>
        <w:ind w:left="284"/>
        <w:jc w:val="both"/>
        <w:rPr>
          <w:rFonts w:ascii="Times New Roman" w:hAnsi="Times New Roman" w:cs="Times New Roman"/>
          <w:sz w:val="24"/>
          <w:szCs w:val="24"/>
        </w:rPr>
      </w:pPr>
      <w:r w:rsidRPr="006E2B0A">
        <w:rPr>
          <w:rFonts w:ascii="Times New Roman" w:hAnsi="Times New Roman" w:cs="Times New Roman"/>
          <w:b/>
          <w:bCs/>
          <w:sz w:val="24"/>
          <w:szCs w:val="24"/>
        </w:rPr>
        <w:t>Контактное лицо:</w:t>
      </w:r>
      <w:r w:rsidR="007D032F" w:rsidRPr="006E2B0A">
        <w:rPr>
          <w:rFonts w:ascii="Times New Roman" w:hAnsi="Times New Roman" w:cs="Times New Roman"/>
          <w:b/>
          <w:bCs/>
          <w:sz w:val="24"/>
          <w:szCs w:val="24"/>
        </w:rPr>
        <w:t xml:space="preserve"> Воронцова Оксана Григорьевна</w:t>
      </w:r>
      <w:r w:rsidR="008F7827" w:rsidRPr="006E2B0A">
        <w:rPr>
          <w:rFonts w:ascii="Times New Roman" w:hAnsi="Times New Roman" w:cs="Times New Roman"/>
          <w:sz w:val="24"/>
          <w:szCs w:val="24"/>
        </w:rPr>
        <w:t xml:space="preserve">, </w:t>
      </w:r>
      <w:r w:rsidR="006E2B0A" w:rsidRPr="006E2B0A">
        <w:rPr>
          <w:rFonts w:ascii="Times New Roman" w:hAnsi="Times New Roman" w:cs="Times New Roman"/>
          <w:sz w:val="24"/>
          <w:szCs w:val="24"/>
        </w:rPr>
        <w:t xml:space="preserve">тел.+7 (495) 909-25-01 доб. 10-16, электронная почта voroncova@mrtiran.ru </w:t>
      </w:r>
    </w:p>
    <w:p w14:paraId="6FF80CA0" w14:textId="5FCD836F" w:rsidR="00F123F2" w:rsidRPr="006E2B0A" w:rsidRDefault="00F123F2" w:rsidP="00CC5ECC">
      <w:pPr>
        <w:numPr>
          <w:ilvl w:val="0"/>
          <w:numId w:val="2"/>
        </w:numPr>
        <w:tabs>
          <w:tab w:val="num" w:pos="284"/>
        </w:tabs>
        <w:spacing w:after="0"/>
        <w:ind w:left="284"/>
        <w:jc w:val="both"/>
        <w:rPr>
          <w:rFonts w:ascii="Times New Roman" w:hAnsi="Times New Roman" w:cs="Times New Roman"/>
          <w:sz w:val="24"/>
          <w:szCs w:val="24"/>
        </w:rPr>
      </w:pPr>
      <w:bookmarkStart w:id="0" w:name="_GoBack"/>
      <w:bookmarkEnd w:id="0"/>
      <w:r w:rsidRPr="006E2B0A">
        <w:rPr>
          <w:rFonts w:ascii="Times New Roman" w:hAnsi="Times New Roman" w:cs="Times New Roman"/>
          <w:b/>
          <w:sz w:val="24"/>
          <w:szCs w:val="24"/>
        </w:rPr>
        <w:t>Предмет аукциона</w:t>
      </w:r>
      <w:r w:rsidR="00ED0654" w:rsidRPr="006E2B0A">
        <w:rPr>
          <w:rFonts w:ascii="Times New Roman" w:hAnsi="Times New Roman" w:cs="Times New Roman"/>
          <w:b/>
          <w:sz w:val="24"/>
          <w:szCs w:val="24"/>
        </w:rPr>
        <w:t xml:space="preserve">: </w:t>
      </w:r>
      <w:r w:rsidR="00600DA9" w:rsidRPr="006E2B0A">
        <w:rPr>
          <w:rFonts w:ascii="Times New Roman" w:hAnsi="Times New Roman" w:cs="Times New Roman"/>
          <w:b/>
          <w:sz w:val="24"/>
          <w:szCs w:val="24"/>
        </w:rPr>
        <w:t>на право заключения договора аренды объектов недвижимого имущества на нежилые помещения и земельные участки, находящиеся в собственности АО «</w:t>
      </w:r>
      <w:r w:rsidR="00600DA9" w:rsidRPr="006E2B0A">
        <w:rPr>
          <w:rFonts w:ascii="Times New Roman" w:hAnsi="Times New Roman"/>
          <w:b/>
        </w:rPr>
        <w:t xml:space="preserve">Московский </w:t>
      </w:r>
      <w:r w:rsidR="00902E16" w:rsidRPr="006E2B0A">
        <w:rPr>
          <w:rFonts w:ascii="Times New Roman" w:hAnsi="Times New Roman"/>
          <w:b/>
        </w:rPr>
        <w:t>р</w:t>
      </w:r>
      <w:r w:rsidR="00600DA9" w:rsidRPr="006E2B0A">
        <w:rPr>
          <w:rFonts w:ascii="Times New Roman" w:hAnsi="Times New Roman"/>
          <w:b/>
        </w:rPr>
        <w:t xml:space="preserve">адиотехнический </w:t>
      </w:r>
      <w:r w:rsidR="00902E16" w:rsidRPr="006E2B0A">
        <w:rPr>
          <w:rFonts w:ascii="Times New Roman" w:hAnsi="Times New Roman"/>
          <w:b/>
        </w:rPr>
        <w:t>и</w:t>
      </w:r>
      <w:r w:rsidR="00600DA9" w:rsidRPr="006E2B0A">
        <w:rPr>
          <w:rFonts w:ascii="Times New Roman" w:hAnsi="Times New Roman"/>
          <w:b/>
        </w:rPr>
        <w:t xml:space="preserve">нститут Российской </w:t>
      </w:r>
      <w:r w:rsidR="00902E16" w:rsidRPr="006E2B0A">
        <w:rPr>
          <w:rFonts w:ascii="Times New Roman" w:hAnsi="Times New Roman"/>
          <w:b/>
        </w:rPr>
        <w:t>а</w:t>
      </w:r>
      <w:r w:rsidR="00600DA9" w:rsidRPr="006E2B0A">
        <w:rPr>
          <w:rFonts w:ascii="Times New Roman" w:hAnsi="Times New Roman"/>
          <w:b/>
        </w:rPr>
        <w:t xml:space="preserve">кадемии </w:t>
      </w:r>
      <w:r w:rsidR="00902E16" w:rsidRPr="006E2B0A">
        <w:rPr>
          <w:rFonts w:ascii="Times New Roman" w:hAnsi="Times New Roman"/>
          <w:b/>
        </w:rPr>
        <w:t>н</w:t>
      </w:r>
      <w:r w:rsidR="00600DA9" w:rsidRPr="006E2B0A">
        <w:rPr>
          <w:rFonts w:ascii="Times New Roman" w:hAnsi="Times New Roman"/>
          <w:b/>
        </w:rPr>
        <w:t>аук</w:t>
      </w:r>
      <w:r w:rsidR="00600DA9" w:rsidRPr="006E2B0A">
        <w:rPr>
          <w:rFonts w:ascii="Times New Roman" w:hAnsi="Times New Roman" w:cs="Times New Roman"/>
          <w:b/>
          <w:sz w:val="24"/>
          <w:szCs w:val="24"/>
        </w:rPr>
        <w:t xml:space="preserve">». </w:t>
      </w:r>
    </w:p>
    <w:p w14:paraId="548819D1" w14:textId="1C11769C" w:rsidR="009A5F14" w:rsidRDefault="00F710EC" w:rsidP="009A5F14">
      <w:pPr>
        <w:spacing w:after="0"/>
        <w:ind w:left="284"/>
        <w:jc w:val="both"/>
        <w:rPr>
          <w:rFonts w:ascii="Times New Roman" w:hAnsi="Times New Roman" w:cs="Times New Roman"/>
          <w:b/>
          <w:sz w:val="24"/>
          <w:szCs w:val="24"/>
          <w:u w:val="single"/>
        </w:rPr>
      </w:pPr>
      <w:r w:rsidRPr="00A101A8">
        <w:rPr>
          <w:rFonts w:ascii="Times New Roman" w:hAnsi="Times New Roman" w:cs="Times New Roman"/>
          <w:b/>
          <w:sz w:val="24"/>
          <w:szCs w:val="24"/>
          <w:u w:val="single"/>
        </w:rPr>
        <w:t>Лот №</w:t>
      </w:r>
      <w:r w:rsidR="00BB168C" w:rsidRPr="00A101A8">
        <w:rPr>
          <w:rFonts w:ascii="Times New Roman" w:hAnsi="Times New Roman" w:cs="Times New Roman"/>
          <w:b/>
          <w:sz w:val="24"/>
          <w:szCs w:val="24"/>
          <w:u w:val="single"/>
        </w:rPr>
        <w:t>1</w:t>
      </w:r>
      <w:r w:rsidR="00CA35F6">
        <w:rPr>
          <w:rFonts w:ascii="Times New Roman" w:hAnsi="Times New Roman" w:cs="Times New Roman"/>
          <w:b/>
          <w:sz w:val="24"/>
          <w:szCs w:val="24"/>
          <w:u w:val="single"/>
        </w:rPr>
        <w:t xml:space="preserve">. </w:t>
      </w:r>
    </w:p>
    <w:p w14:paraId="1F93D7DA" w14:textId="77777777" w:rsidR="00827063" w:rsidRDefault="00827063" w:rsidP="00827063">
      <w:pPr>
        <w:spacing w:after="0"/>
        <w:jc w:val="both"/>
        <w:rPr>
          <w:rFonts w:ascii="Times New Roman" w:hAnsi="Times New Roman" w:cs="Times New Roman"/>
          <w:b/>
          <w:sz w:val="24"/>
          <w:szCs w:val="24"/>
        </w:rPr>
      </w:pPr>
      <w:r w:rsidRPr="00AD1B10">
        <w:rPr>
          <w:rFonts w:ascii="Times New Roman" w:hAnsi="Times New Roman" w:cs="Times New Roman"/>
          <w:sz w:val="24"/>
          <w:szCs w:val="24"/>
        </w:rPr>
        <w:t>117519, г. Москва, Варшавское шоссе, дом 132, строение 7, этаж 3, помещение XXXVIII, комната 37 часть</w:t>
      </w:r>
    </w:p>
    <w:p w14:paraId="0B442CB9" w14:textId="6E93FD04" w:rsidR="00881C48" w:rsidRPr="00881C48" w:rsidRDefault="00AC1AC8" w:rsidP="00881C48">
      <w:pPr>
        <w:spacing w:after="0"/>
        <w:jc w:val="both"/>
        <w:rPr>
          <w:rFonts w:ascii="Times New Roman" w:hAnsi="Times New Roman" w:cs="Times New Roman"/>
          <w:sz w:val="24"/>
          <w:szCs w:val="24"/>
        </w:rPr>
      </w:pPr>
      <w:r w:rsidRPr="00AC1AC8">
        <w:rPr>
          <w:rFonts w:ascii="Times New Roman" w:hAnsi="Times New Roman" w:cs="Times New Roman"/>
          <w:b/>
          <w:sz w:val="24"/>
          <w:szCs w:val="24"/>
        </w:rPr>
        <w:t>Предмет договора:</w:t>
      </w:r>
      <w:r w:rsidR="00881C48" w:rsidRPr="00881C48">
        <w:rPr>
          <w:rFonts w:ascii="Times New Roman" w:hAnsi="Times New Roman" w:cs="Times New Roman"/>
          <w:sz w:val="24"/>
          <w:szCs w:val="24"/>
        </w:rPr>
        <w:t xml:space="preserve"> </w:t>
      </w:r>
      <w:r w:rsidR="00881C48" w:rsidRPr="00C45193">
        <w:rPr>
          <w:rFonts w:ascii="Times New Roman" w:hAnsi="Times New Roman" w:cs="Times New Roman"/>
          <w:sz w:val="24"/>
          <w:szCs w:val="24"/>
        </w:rPr>
        <w:t>временное владение и пользование (аренда) нежилыми помещениями</w:t>
      </w:r>
      <w:r w:rsidR="00165DB1">
        <w:rPr>
          <w:rFonts w:ascii="Times New Roman" w:hAnsi="Times New Roman" w:cs="Times New Roman"/>
          <w:sz w:val="24"/>
          <w:szCs w:val="24"/>
        </w:rPr>
        <w:t>.</w:t>
      </w:r>
    </w:p>
    <w:p w14:paraId="5174701A" w14:textId="0029007E" w:rsidR="00785369" w:rsidRPr="00ED0654"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sz w:val="24"/>
          <w:szCs w:val="24"/>
        </w:rPr>
        <w:t>6.</w:t>
      </w:r>
      <w:r w:rsidR="007827DC" w:rsidRPr="00C45193">
        <w:rPr>
          <w:rFonts w:ascii="Times New Roman" w:hAnsi="Times New Roman" w:cs="Times New Roman"/>
          <w:sz w:val="24"/>
          <w:szCs w:val="24"/>
        </w:rPr>
        <w:t xml:space="preserve"> </w:t>
      </w:r>
      <w:r w:rsidR="00785369" w:rsidRPr="00785369">
        <w:rPr>
          <w:rFonts w:ascii="Times New Roman" w:hAnsi="Times New Roman" w:cs="Times New Roman"/>
          <w:b/>
          <w:bCs/>
          <w:sz w:val="24"/>
          <w:szCs w:val="24"/>
        </w:rPr>
        <w:t xml:space="preserve">Целевое назначение </w:t>
      </w:r>
      <w:r w:rsidR="00785369"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r w:rsidR="006B007C" w:rsidRPr="006B007C">
        <w:rPr>
          <w:rFonts w:ascii="Times New Roman" w:hAnsi="Times New Roman" w:cs="Times New Roman"/>
          <w:bCs/>
          <w:sz w:val="24"/>
          <w:szCs w:val="24"/>
        </w:rPr>
        <w:t>склад</w:t>
      </w:r>
      <w:r w:rsidR="00706BC6">
        <w:rPr>
          <w:rFonts w:ascii="Times New Roman" w:hAnsi="Times New Roman" w:cs="Times New Roman"/>
          <w:bCs/>
          <w:sz w:val="24"/>
          <w:szCs w:val="24"/>
        </w:rPr>
        <w:t xml:space="preserve"> холодный</w:t>
      </w:r>
      <w:r w:rsidR="006B007C" w:rsidRPr="006B007C">
        <w:rPr>
          <w:rFonts w:ascii="Times New Roman" w:hAnsi="Times New Roman" w:cs="Times New Roman"/>
          <w:bCs/>
          <w:sz w:val="24"/>
          <w:szCs w:val="24"/>
        </w:rPr>
        <w:t>.</w:t>
      </w:r>
    </w:p>
    <w:p w14:paraId="7AFD6671" w14:textId="7EFF5E4C" w:rsidR="009031DE"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b/>
          <w:bCs/>
          <w:sz w:val="24"/>
          <w:szCs w:val="24"/>
        </w:rPr>
        <w:t xml:space="preserve">7. </w:t>
      </w:r>
      <w:r w:rsidR="00785369"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00785369"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00785369"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00785369"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00785369"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2E16">
        <w:rPr>
          <w:rFonts w:ascii="Times New Roman" w:hAnsi="Times New Roman" w:cs="Times New Roman"/>
          <w:snapToGrid w:val="0"/>
          <w:sz w:val="24"/>
          <w:szCs w:val="24"/>
        </w:rPr>
        <w:t>5 000</w:t>
      </w:r>
      <w:r w:rsidR="009031DE" w:rsidRPr="00CB4D23">
        <w:rPr>
          <w:rFonts w:ascii="Times New Roman" w:hAnsi="Times New Roman" w:cs="Times New Roman"/>
          <w:sz w:val="24"/>
          <w:szCs w:val="24"/>
        </w:rPr>
        <w:t xml:space="preserve"> (</w:t>
      </w:r>
      <w:r w:rsidR="00902E16">
        <w:rPr>
          <w:rFonts w:ascii="Times New Roman" w:hAnsi="Times New Roman" w:cs="Times New Roman"/>
          <w:sz w:val="24"/>
          <w:szCs w:val="24"/>
        </w:rPr>
        <w:t>Пять тысяч</w:t>
      </w:r>
      <w:r w:rsidR="009031DE" w:rsidRPr="00460501">
        <w:rPr>
          <w:rFonts w:ascii="Times New Roman" w:hAnsi="Times New Roman" w:cs="Times New Roman"/>
          <w:sz w:val="24"/>
          <w:szCs w:val="24"/>
        </w:rPr>
        <w:t>) рубл</w:t>
      </w:r>
      <w:r w:rsidR="00902E16">
        <w:rPr>
          <w:rFonts w:ascii="Times New Roman" w:hAnsi="Times New Roman" w:cs="Times New Roman"/>
          <w:sz w:val="24"/>
          <w:szCs w:val="24"/>
        </w:rPr>
        <w:t>ей</w:t>
      </w:r>
      <w:r w:rsidR="009031DE" w:rsidRPr="00460501">
        <w:rPr>
          <w:rFonts w:ascii="Times New Roman" w:hAnsi="Times New Roman" w:cs="Times New Roman"/>
          <w:sz w:val="24"/>
          <w:szCs w:val="24"/>
        </w:rPr>
        <w:t xml:space="preserve"> 00 копеек</w:t>
      </w:r>
      <w:r w:rsidR="009031DE" w:rsidRPr="00AE324D">
        <w:rPr>
          <w:rFonts w:ascii="Times New Roman" w:hAnsi="Times New Roman" w:cs="Times New Roman"/>
          <w:sz w:val="24"/>
          <w:szCs w:val="24"/>
        </w:rPr>
        <w:t xml:space="preserve">. </w:t>
      </w:r>
    </w:p>
    <w:p w14:paraId="664FE473" w14:textId="2BF0B6D5" w:rsidR="009A5F14" w:rsidRPr="00881C48" w:rsidRDefault="00785369" w:rsidP="000B3F86">
      <w:pPr>
        <w:pStyle w:val="a5"/>
        <w:numPr>
          <w:ilvl w:val="0"/>
          <w:numId w:val="9"/>
        </w:numPr>
        <w:spacing w:after="0"/>
        <w:jc w:val="both"/>
        <w:rPr>
          <w:rFonts w:ascii="Times New Roman" w:hAnsi="Times New Roman" w:cs="Times New Roman"/>
          <w:sz w:val="24"/>
          <w:szCs w:val="24"/>
        </w:rPr>
      </w:pPr>
      <w:r w:rsidRPr="00881C48">
        <w:rPr>
          <w:rFonts w:ascii="Times New Roman" w:hAnsi="Times New Roman" w:cs="Times New Roman"/>
          <w:b/>
          <w:bCs/>
          <w:sz w:val="24"/>
          <w:szCs w:val="24"/>
        </w:rPr>
        <w:t>НМЦ (начальная (минимальная) цена договора)</w:t>
      </w:r>
      <w:r w:rsidR="009031DE" w:rsidRPr="00881C48">
        <w:rPr>
          <w:rFonts w:ascii="Proxima Nova ExCn Rg" w:hAnsi="Proxima Nova ExCn Rg" w:cs="Times New Roman"/>
          <w:sz w:val="28"/>
          <w:szCs w:val="28"/>
        </w:rPr>
        <w:t>:</w:t>
      </w:r>
    </w:p>
    <w:tbl>
      <w:tblPr>
        <w:tblStyle w:val="a8"/>
        <w:tblW w:w="0" w:type="auto"/>
        <w:tblLayout w:type="fixed"/>
        <w:tblLook w:val="04A0" w:firstRow="1" w:lastRow="0" w:firstColumn="1" w:lastColumn="0" w:noHBand="0" w:noVBand="1"/>
      </w:tblPr>
      <w:tblGrid>
        <w:gridCol w:w="531"/>
        <w:gridCol w:w="1154"/>
        <w:gridCol w:w="4689"/>
        <w:gridCol w:w="1843"/>
        <w:gridCol w:w="1695"/>
      </w:tblGrid>
      <w:tr w:rsidR="00827063" w:rsidRPr="009C24A4" w14:paraId="6E8FA87E" w14:textId="77777777" w:rsidTr="00AC04A8">
        <w:tc>
          <w:tcPr>
            <w:tcW w:w="531" w:type="dxa"/>
          </w:tcPr>
          <w:p w14:paraId="161B1F19" w14:textId="641536FA" w:rsidR="00827063" w:rsidRPr="009A5F14" w:rsidRDefault="00827063" w:rsidP="00827063">
            <w:pPr>
              <w:spacing w:after="0" w:line="240" w:lineRule="auto"/>
              <w:jc w:val="center"/>
              <w:rPr>
                <w:rFonts w:ascii="Times New Roman" w:hAnsi="Times New Roman" w:cs="Times New Roman"/>
                <w:b/>
              </w:rPr>
            </w:pPr>
            <w:r w:rsidRPr="009A5F14">
              <w:rPr>
                <w:rFonts w:ascii="Times New Roman" w:hAnsi="Times New Roman" w:cs="Times New Roman"/>
                <w:b/>
              </w:rPr>
              <w:t>Лот №</w:t>
            </w:r>
            <w:r>
              <w:rPr>
                <w:rFonts w:ascii="Times New Roman" w:hAnsi="Times New Roman" w:cs="Times New Roman"/>
                <w:b/>
              </w:rPr>
              <w:t>1</w:t>
            </w:r>
          </w:p>
        </w:tc>
        <w:tc>
          <w:tcPr>
            <w:tcW w:w="1154" w:type="dxa"/>
          </w:tcPr>
          <w:p w14:paraId="2984C2F9" w14:textId="733C74DD" w:rsidR="00827063" w:rsidRPr="00E07AF6" w:rsidRDefault="00827063" w:rsidP="00827063">
            <w:pPr>
              <w:spacing w:after="0" w:line="240" w:lineRule="auto"/>
              <w:jc w:val="center"/>
              <w:rPr>
                <w:rFonts w:ascii="Times New Roman" w:hAnsi="Times New Roman" w:cs="Times New Roman"/>
                <w:highlight w:val="yellow"/>
              </w:rPr>
            </w:pPr>
            <w:r w:rsidRPr="00D67803">
              <w:rPr>
                <w:rFonts w:ascii="Times New Roman" w:hAnsi="Times New Roman" w:cs="Times New Roman"/>
              </w:rPr>
              <w:t>117519</w:t>
            </w:r>
            <w:r w:rsidRPr="002B3FD2">
              <w:rPr>
                <w:rFonts w:ascii="Times New Roman" w:hAnsi="Times New Roman" w:cs="Times New Roman"/>
              </w:rPr>
              <w:t>, г. Москва, ул. Варшавское шоссе 132</w:t>
            </w:r>
          </w:p>
        </w:tc>
        <w:tc>
          <w:tcPr>
            <w:tcW w:w="4689" w:type="dxa"/>
          </w:tcPr>
          <w:p w14:paraId="65388978" w14:textId="1F8220BF" w:rsidR="00827063" w:rsidRPr="00CB4D23" w:rsidRDefault="00827063" w:rsidP="00827063">
            <w:pPr>
              <w:spacing w:after="0" w:line="240" w:lineRule="auto"/>
              <w:jc w:val="center"/>
              <w:rPr>
                <w:rFonts w:ascii="Times New Roman" w:hAnsi="Times New Roman" w:cs="Times New Roman"/>
                <w:highlight w:val="yellow"/>
              </w:rPr>
            </w:pPr>
            <w:r w:rsidRPr="00AD1B10">
              <w:rPr>
                <w:rFonts w:ascii="Times New Roman" w:hAnsi="Times New Roman" w:cs="Times New Roman"/>
                <w:sz w:val="24"/>
                <w:szCs w:val="24"/>
              </w:rPr>
              <w:t>117519, г. Москва, Варшавское шоссе, дом 132, строение 7, этаж 3, помещение XXXVIII, комната 37 часть</w:t>
            </w:r>
          </w:p>
        </w:tc>
        <w:tc>
          <w:tcPr>
            <w:tcW w:w="1843" w:type="dxa"/>
          </w:tcPr>
          <w:p w14:paraId="4A4498AA" w14:textId="77777777" w:rsidR="00827063" w:rsidRDefault="00827063" w:rsidP="00827063">
            <w:pPr>
              <w:spacing w:after="0" w:line="240" w:lineRule="auto"/>
              <w:jc w:val="center"/>
              <w:rPr>
                <w:rFonts w:ascii="Times New Roman" w:hAnsi="Times New Roman" w:cs="Times New Roman"/>
                <w:sz w:val="24"/>
                <w:szCs w:val="24"/>
              </w:rPr>
            </w:pPr>
          </w:p>
          <w:p w14:paraId="44FEB794" w14:textId="44A1884D" w:rsidR="00827063" w:rsidRPr="00E07AF6" w:rsidRDefault="00827063" w:rsidP="00827063">
            <w:pPr>
              <w:spacing w:after="0" w:line="240" w:lineRule="auto"/>
              <w:jc w:val="center"/>
              <w:rPr>
                <w:rFonts w:ascii="Times New Roman" w:hAnsi="Times New Roman" w:cs="Times New Roman"/>
                <w:highlight w:val="yellow"/>
              </w:rPr>
            </w:pPr>
            <w:r w:rsidRPr="005000FB">
              <w:rPr>
                <w:rFonts w:ascii="Times New Roman" w:hAnsi="Times New Roman" w:cs="Times New Roman"/>
                <w:sz w:val="24"/>
                <w:szCs w:val="24"/>
              </w:rPr>
              <w:t xml:space="preserve">Площадь помещений </w:t>
            </w:r>
            <w:r>
              <w:rPr>
                <w:rFonts w:ascii="Times New Roman" w:hAnsi="Times New Roman" w:cs="Times New Roman"/>
                <w:sz w:val="24"/>
                <w:szCs w:val="24"/>
              </w:rPr>
              <w:t>312 кв. м</w:t>
            </w:r>
            <w:r w:rsidRPr="005000FB">
              <w:rPr>
                <w:rFonts w:ascii="Times New Roman" w:hAnsi="Times New Roman" w:cs="Times New Roman"/>
                <w:sz w:val="24"/>
                <w:szCs w:val="24"/>
              </w:rPr>
              <w:t>.</w:t>
            </w:r>
          </w:p>
        </w:tc>
        <w:tc>
          <w:tcPr>
            <w:tcW w:w="1695" w:type="dxa"/>
          </w:tcPr>
          <w:p w14:paraId="7AD593AF" w14:textId="2CC7E9D1" w:rsidR="00827063" w:rsidRPr="00E07AF6" w:rsidRDefault="00827063" w:rsidP="00827063">
            <w:pPr>
              <w:spacing w:after="0" w:line="240" w:lineRule="auto"/>
              <w:jc w:val="center"/>
              <w:rPr>
                <w:rFonts w:ascii="Times New Roman" w:hAnsi="Times New Roman" w:cs="Times New Roman"/>
                <w:highlight w:val="yellow"/>
              </w:rPr>
            </w:pPr>
            <w:r>
              <w:rPr>
                <w:rFonts w:ascii="Times New Roman" w:hAnsi="Times New Roman" w:cs="Times New Roman"/>
              </w:rPr>
              <w:t xml:space="preserve">2 105 818 </w:t>
            </w:r>
            <w:r w:rsidRPr="00420475">
              <w:rPr>
                <w:rFonts w:ascii="Times New Roman" w:hAnsi="Times New Roman" w:cs="Times New Roman"/>
              </w:rPr>
              <w:t xml:space="preserve">руб. </w:t>
            </w:r>
            <w:r>
              <w:rPr>
                <w:rFonts w:ascii="Times New Roman" w:hAnsi="Times New Roman" w:cs="Times New Roman"/>
              </w:rPr>
              <w:t xml:space="preserve">0 </w:t>
            </w:r>
            <w:r w:rsidRPr="00420475">
              <w:rPr>
                <w:rFonts w:ascii="Times New Roman" w:hAnsi="Times New Roman" w:cs="Times New Roman"/>
              </w:rPr>
              <w:t xml:space="preserve">копеек) включая НДС 20% за </w:t>
            </w:r>
            <w:r>
              <w:rPr>
                <w:rFonts w:ascii="Times New Roman" w:hAnsi="Times New Roman" w:cs="Times New Roman"/>
              </w:rPr>
              <w:t>312</w:t>
            </w:r>
            <w:r w:rsidRPr="00420475">
              <w:rPr>
                <w:rFonts w:ascii="Times New Roman" w:hAnsi="Times New Roman" w:cs="Times New Roman"/>
              </w:rPr>
              <w:t xml:space="preserve"> кв.</w:t>
            </w:r>
            <w:r w:rsidRPr="00600DA9">
              <w:rPr>
                <w:rFonts w:ascii="Times New Roman" w:hAnsi="Times New Roman" w:cs="Times New Roman"/>
              </w:rPr>
              <w:t xml:space="preserve">м. </w:t>
            </w:r>
            <w:r>
              <w:rPr>
                <w:rFonts w:ascii="Times New Roman" w:hAnsi="Times New Roman" w:cs="Times New Roman"/>
              </w:rPr>
              <w:t xml:space="preserve">за 11 месяцев. Ежемесячный платеж составляет 191 438 руб. 0 копеек включая НДС. </w:t>
            </w:r>
          </w:p>
        </w:tc>
      </w:tr>
    </w:tbl>
    <w:p w14:paraId="183FD6CC" w14:textId="4CF33624" w:rsidR="00785369" w:rsidRPr="009031DE" w:rsidRDefault="003F5A17" w:rsidP="009A5F14">
      <w:pPr>
        <w:spacing w:after="0"/>
        <w:ind w:left="284"/>
        <w:jc w:val="both"/>
        <w:rPr>
          <w:rFonts w:ascii="Times New Roman" w:hAnsi="Times New Roman" w:cs="Times New Roman"/>
          <w:sz w:val="24"/>
          <w:szCs w:val="24"/>
        </w:rPr>
      </w:pPr>
      <w:r>
        <w:rPr>
          <w:rFonts w:ascii="Proxima Nova ExCn Rg" w:hAnsi="Proxima Nova ExCn Rg" w:cs="Times New Roman"/>
          <w:sz w:val="28"/>
          <w:szCs w:val="28"/>
        </w:rPr>
        <w:t xml:space="preserve"> </w:t>
      </w:r>
      <w:r w:rsidR="00371575">
        <w:rPr>
          <w:rFonts w:ascii="Times New Roman" w:eastAsia="Times New Roman" w:hAnsi="Times New Roman"/>
          <w:bCs/>
          <w:color w:val="000000"/>
          <w:sz w:val="24"/>
          <w:szCs w:val="24"/>
          <w:lang w:eastAsia="ar-SA"/>
        </w:rPr>
        <w:t xml:space="preserve">НМЦ </w:t>
      </w:r>
      <w:r w:rsidR="003C377A">
        <w:rPr>
          <w:rFonts w:ascii="Times New Roman" w:eastAsia="Times New Roman" w:hAnsi="Times New Roman"/>
          <w:bCs/>
          <w:color w:val="000000"/>
          <w:sz w:val="24"/>
          <w:szCs w:val="24"/>
          <w:lang w:eastAsia="ar-SA"/>
        </w:rPr>
        <w:t xml:space="preserve">договора </w:t>
      </w:r>
      <w:r w:rsidR="006B007C">
        <w:rPr>
          <w:rFonts w:ascii="Times New Roman" w:eastAsia="Times New Roman" w:hAnsi="Times New Roman"/>
          <w:bCs/>
          <w:color w:val="000000"/>
          <w:sz w:val="24"/>
          <w:szCs w:val="24"/>
          <w:lang w:eastAsia="ar-SA"/>
        </w:rPr>
        <w:t xml:space="preserve">не </w:t>
      </w:r>
      <w:r w:rsidR="003C377A" w:rsidRPr="00C77959">
        <w:rPr>
          <w:rFonts w:ascii="Times New Roman" w:hAnsi="Times New Roman" w:cs="Times New Roman"/>
          <w:sz w:val="24"/>
          <w:szCs w:val="24"/>
        </w:rPr>
        <w:t>включает</w:t>
      </w:r>
      <w:r w:rsidR="009031DE" w:rsidRPr="00C77959">
        <w:rPr>
          <w:rFonts w:ascii="Times New Roman" w:hAnsi="Times New Roman" w:cs="Times New Roman"/>
          <w:sz w:val="24"/>
          <w:szCs w:val="24"/>
        </w:rPr>
        <w:t xml:space="preserve">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14:paraId="64200EAC"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14:paraId="3CDFD006"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14:paraId="72B41D06" w14:textId="3CFF8DB3" w:rsidR="001835E1" w:rsidRPr="00BB168C" w:rsidRDefault="00473200" w:rsidP="000B3F86">
      <w:pPr>
        <w:numPr>
          <w:ilvl w:val="0"/>
          <w:numId w:val="9"/>
        </w:numPr>
        <w:tabs>
          <w:tab w:val="num" w:pos="502"/>
        </w:tabs>
        <w:spacing w:after="0"/>
        <w:ind w:left="284"/>
        <w:jc w:val="both"/>
        <w:rPr>
          <w:rFonts w:ascii="Times New Roman" w:hAnsi="Times New Roman" w:cs="Times New Roman"/>
          <w:sz w:val="24"/>
          <w:szCs w:val="24"/>
        </w:rPr>
      </w:pPr>
      <w:r w:rsidRPr="001E52C6">
        <w:rPr>
          <w:rFonts w:ascii="Times New Roman" w:hAnsi="Times New Roman" w:cs="Times New Roman"/>
          <w:b/>
          <w:bCs/>
          <w:sz w:val="24"/>
          <w:szCs w:val="24"/>
        </w:rPr>
        <w:t>Задаток на участие в аукционе</w:t>
      </w:r>
      <w:r w:rsidR="001E52C6" w:rsidRPr="001E52C6">
        <w:rPr>
          <w:rFonts w:ascii="Times New Roman" w:hAnsi="Times New Roman" w:cs="Times New Roman"/>
          <w:bCs/>
          <w:sz w:val="24"/>
          <w:szCs w:val="24"/>
        </w:rPr>
        <w:t>: не установлен</w:t>
      </w:r>
      <w:r w:rsidR="001E52C6">
        <w:rPr>
          <w:rFonts w:ascii="Times New Roman" w:hAnsi="Times New Roman" w:cs="Times New Roman"/>
          <w:bCs/>
          <w:sz w:val="24"/>
          <w:szCs w:val="24"/>
        </w:rPr>
        <w:t>.</w:t>
      </w:r>
    </w:p>
    <w:p w14:paraId="02CA58C2" w14:textId="77777777" w:rsidR="00785369" w:rsidRPr="0047320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473200">
        <w:rPr>
          <w:rFonts w:ascii="Times New Roman" w:hAnsi="Times New Roman" w:cs="Times New Roman"/>
          <w:b/>
          <w:bCs/>
          <w:sz w:val="24"/>
          <w:szCs w:val="24"/>
        </w:rPr>
        <w:t>Порядок подачи заявок:</w:t>
      </w:r>
      <w:r w:rsidRPr="00473200">
        <w:rPr>
          <w:rFonts w:ascii="Times New Roman" w:hAnsi="Times New Roman" w:cs="Times New Roman"/>
          <w:sz w:val="24"/>
          <w:szCs w:val="24"/>
        </w:rPr>
        <w:t xml:space="preserve"> в </w:t>
      </w:r>
      <w:r w:rsidR="00AF78AA" w:rsidRPr="00473200">
        <w:rPr>
          <w:rFonts w:ascii="Times New Roman" w:hAnsi="Times New Roman" w:cs="Times New Roman"/>
          <w:sz w:val="24"/>
          <w:szCs w:val="24"/>
        </w:rPr>
        <w:t>бумажной форме, в запечатанном конверте</w:t>
      </w:r>
      <w:r w:rsidRPr="00473200">
        <w:rPr>
          <w:rFonts w:ascii="Times New Roman" w:hAnsi="Times New Roman" w:cs="Times New Roman"/>
          <w:sz w:val="24"/>
          <w:szCs w:val="24"/>
        </w:rPr>
        <w:t>.</w:t>
      </w:r>
    </w:p>
    <w:p w14:paraId="038C79D2" w14:textId="77777777" w:rsidR="00D67803" w:rsidRPr="00785369"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Pr>
          <w:rFonts w:ascii="Times New Roman" w:hAnsi="Times New Roman" w:cs="Times New Roman"/>
          <w:b/>
          <w:bCs/>
          <w:sz w:val="24"/>
          <w:szCs w:val="24"/>
        </w:rPr>
        <w:t xml:space="preserve"> </w:t>
      </w:r>
      <w:r>
        <w:rPr>
          <w:rFonts w:ascii="Times New Roman" w:hAnsi="Times New Roman" w:cs="Times New Roman"/>
          <w:sz w:val="24"/>
          <w:szCs w:val="24"/>
        </w:rPr>
        <w:t xml:space="preserve">117519 г. Москва Варшавское шоссе 132, кабинет 160. </w:t>
      </w:r>
    </w:p>
    <w:p w14:paraId="3F2A2E8D" w14:textId="77777777" w:rsidR="00D67803" w:rsidRPr="001A0DA0"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Pr>
          <w:rFonts w:ascii="Times New Roman" w:hAnsi="Times New Roman" w:cs="Times New Roman"/>
          <w:sz w:val="24"/>
          <w:szCs w:val="24"/>
        </w:rPr>
        <w:t>условия договора аренды объектов недвижимого имущества содержат</w:t>
      </w:r>
      <w:r w:rsidRPr="00785369">
        <w:rPr>
          <w:rFonts w:ascii="Times New Roman" w:hAnsi="Times New Roman" w:cs="Times New Roman"/>
          <w:sz w:val="24"/>
          <w:szCs w:val="24"/>
        </w:rPr>
        <w:t>ся в д</w:t>
      </w:r>
      <w:r>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5048B914" w14:textId="470D3AB9"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Дата и время начала, и дата окончания подачи заявок: </w:t>
      </w:r>
      <w:r w:rsidRPr="00480727">
        <w:rPr>
          <w:rFonts w:ascii="Times New Roman" w:hAnsi="Times New Roman" w:cs="Times New Roman"/>
          <w:sz w:val="24"/>
          <w:szCs w:val="24"/>
        </w:rPr>
        <w:t>с</w:t>
      </w:r>
      <w:r w:rsidR="00706BC6" w:rsidRPr="00706BC6">
        <w:rPr>
          <w:rFonts w:ascii="Times New Roman" w:hAnsi="Times New Roman" w:cs="Times New Roman"/>
          <w:sz w:val="24"/>
          <w:szCs w:val="24"/>
        </w:rPr>
        <w:t xml:space="preserve"> 09:00 23.04.2024 до 18:00 20.05.2024</w:t>
      </w:r>
      <w:r w:rsidRPr="00480727">
        <w:rPr>
          <w:rFonts w:ascii="Times New Roman" w:hAnsi="Times New Roman" w:cs="Times New Roman"/>
          <w:sz w:val="24"/>
          <w:szCs w:val="24"/>
        </w:rPr>
        <w:t>.</w:t>
      </w:r>
    </w:p>
    <w:p w14:paraId="10F116A6" w14:textId="6F61E530"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Срок рассмотрения заявок на участие: </w:t>
      </w:r>
      <w:r w:rsidR="00706BC6" w:rsidRPr="00706BC6">
        <w:rPr>
          <w:rFonts w:ascii="Times New Roman" w:hAnsi="Times New Roman" w:cs="Times New Roman"/>
          <w:bCs/>
          <w:sz w:val="24"/>
          <w:szCs w:val="24"/>
        </w:rPr>
        <w:t>с 21.05.2024 до 22.05.2024 с 9:00 до 18:00</w:t>
      </w:r>
      <w:r w:rsidRPr="00480727">
        <w:rPr>
          <w:rFonts w:ascii="Times New Roman" w:hAnsi="Times New Roman" w:cs="Times New Roman"/>
          <w:sz w:val="24"/>
          <w:szCs w:val="24"/>
        </w:rPr>
        <w:t>.</w:t>
      </w:r>
      <w:r w:rsidRPr="00480727">
        <w:rPr>
          <w:rFonts w:ascii="Times New Roman" w:hAnsi="Times New Roman" w:cs="Times New Roman"/>
          <w:b/>
          <w:sz w:val="24"/>
          <w:szCs w:val="24"/>
        </w:rPr>
        <w:t xml:space="preserve"> </w:t>
      </w:r>
    </w:p>
    <w:p w14:paraId="0BFEA4BE" w14:textId="5491EB57"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Дата, время и место проведения</w:t>
      </w:r>
      <w:r w:rsidR="00706BC6">
        <w:rPr>
          <w:rFonts w:ascii="Times New Roman" w:hAnsi="Times New Roman" w:cs="Times New Roman"/>
          <w:b/>
          <w:bCs/>
          <w:sz w:val="24"/>
          <w:szCs w:val="24"/>
        </w:rPr>
        <w:t xml:space="preserve"> аукциона</w:t>
      </w:r>
      <w:r w:rsidRPr="00480727">
        <w:rPr>
          <w:rFonts w:ascii="Times New Roman" w:hAnsi="Times New Roman" w:cs="Times New Roman"/>
          <w:b/>
          <w:bCs/>
          <w:sz w:val="24"/>
          <w:szCs w:val="24"/>
        </w:rPr>
        <w:t xml:space="preserve">: </w:t>
      </w:r>
      <w:r w:rsidR="00706BC6" w:rsidRPr="00706BC6">
        <w:rPr>
          <w:rFonts w:ascii="Times New Roman" w:hAnsi="Times New Roman" w:cs="Times New Roman"/>
          <w:sz w:val="24"/>
          <w:szCs w:val="24"/>
        </w:rPr>
        <w:t xml:space="preserve">24.05.2024 в период с 09:00 до 09:30 </w:t>
      </w:r>
      <w:r w:rsidRPr="00480727">
        <w:rPr>
          <w:rFonts w:ascii="Times New Roman" w:hAnsi="Times New Roman" w:cs="Times New Roman"/>
          <w:sz w:val="24"/>
          <w:szCs w:val="24"/>
        </w:rPr>
        <w:t xml:space="preserve"> по адресу: 117519 г. Москва Варшавское шоссе 132, четвертый этаж зал для переговоров. </w:t>
      </w:r>
    </w:p>
    <w:p w14:paraId="6C742B32" w14:textId="3204C59F" w:rsidR="00785369" w:rsidRPr="00C25895"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Место и срок подведения итогов аукциона на право заключения договора аренды: </w:t>
      </w:r>
      <w:r w:rsidRPr="00480727">
        <w:rPr>
          <w:rFonts w:ascii="Times New Roman" w:hAnsi="Times New Roman" w:cs="Times New Roman"/>
          <w:sz w:val="24"/>
          <w:szCs w:val="24"/>
        </w:rPr>
        <w:t>подведение итогов состоится по фактическому адресу Организатора (117519 г. Москва Варшавское шо</w:t>
      </w:r>
      <w:r w:rsidR="00111240">
        <w:rPr>
          <w:rFonts w:ascii="Times New Roman" w:hAnsi="Times New Roman" w:cs="Times New Roman"/>
          <w:sz w:val="24"/>
          <w:szCs w:val="24"/>
        </w:rPr>
        <w:t xml:space="preserve">ссе 132) не позднее </w:t>
      </w:r>
      <w:r w:rsidR="00706BC6" w:rsidRPr="00706BC6">
        <w:rPr>
          <w:rFonts w:ascii="Times New Roman" w:hAnsi="Times New Roman" w:cs="Times New Roman"/>
          <w:sz w:val="24"/>
          <w:szCs w:val="24"/>
        </w:rPr>
        <w:t>18:00 24.05.2024</w:t>
      </w:r>
      <w:r w:rsidR="00706BC6">
        <w:rPr>
          <w:rFonts w:ascii="Times New Roman" w:hAnsi="Times New Roman" w:cs="Times New Roman"/>
          <w:sz w:val="24"/>
          <w:szCs w:val="24"/>
        </w:rPr>
        <w:t xml:space="preserve"> </w:t>
      </w:r>
      <w:r w:rsidRPr="00480727">
        <w:rPr>
          <w:rFonts w:ascii="Times New Roman" w:hAnsi="Times New Roman" w:cs="Times New Roman"/>
          <w:sz w:val="24"/>
          <w:szCs w:val="24"/>
        </w:rPr>
        <w:t>Организатор вправе,</w:t>
      </w:r>
      <w:r w:rsidRPr="00C25895">
        <w:rPr>
          <w:rFonts w:ascii="Times New Roman" w:hAnsi="Times New Roman" w:cs="Times New Roman"/>
          <w:sz w:val="24"/>
          <w:szCs w:val="24"/>
        </w:rPr>
        <w:t xml:space="preserve"> при необходимости, изменить данный срок.</w:t>
      </w:r>
    </w:p>
    <w:p w14:paraId="3FA9FFFF" w14:textId="4417194E"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lastRenderedPageBreak/>
        <w:t>Срок заключения договора аренды:</w:t>
      </w:r>
      <w:r w:rsidR="003F5A17">
        <w:rPr>
          <w:rFonts w:ascii="Times New Roman" w:hAnsi="Times New Roman" w:cs="Times New Roman"/>
          <w:b/>
          <w:bCs/>
          <w:sz w:val="24"/>
          <w:szCs w:val="24"/>
        </w:rPr>
        <w:t xml:space="preserve"> </w:t>
      </w:r>
      <w:r w:rsidR="00902E16">
        <w:rPr>
          <w:rFonts w:ascii="Times New Roman" w:hAnsi="Times New Roman" w:cs="Times New Roman"/>
          <w:sz w:val="24"/>
          <w:szCs w:val="24"/>
        </w:rPr>
        <w:t>в течение</w:t>
      </w:r>
      <w:r w:rsidR="009F2E93">
        <w:rPr>
          <w:rFonts w:ascii="Times New Roman" w:hAnsi="Times New Roman" w:cs="Times New Roman"/>
          <w:sz w:val="24"/>
          <w:szCs w:val="24"/>
        </w:rPr>
        <w:t xml:space="preserve">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77CEA396"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4D66BC69"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14:paraId="7956D8FD"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14:paraId="13CF61BE" w14:textId="77777777" w:rsid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15E56502" w14:textId="77777777" w:rsidR="009A637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 xml:space="preserve">рганизатором торгов посредством размещения соответствующей информации на сайте официальной торговой площадки ГК «Ростех» </w:t>
      </w:r>
      <w:hyperlink r:id="rId8" w:history="1">
        <w:r w:rsidRPr="00785369">
          <w:rPr>
            <w:rStyle w:val="a7"/>
            <w:rFonts w:ascii="Times New Roman" w:hAnsi="Times New Roman" w:cs="Times New Roman"/>
            <w:sz w:val="24"/>
            <w:szCs w:val="24"/>
            <w:lang w:val="en-US"/>
          </w:rPr>
          <w:t>www</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etpfr</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ru</w:t>
        </w:r>
      </w:hyperlink>
      <w:r w:rsidRPr="00785369">
        <w:rPr>
          <w:rFonts w:ascii="Times New Roman" w:hAnsi="Times New Roman" w:cs="Times New Roman"/>
          <w:sz w:val="24"/>
          <w:szCs w:val="24"/>
        </w:rPr>
        <w:t>.</w:t>
      </w:r>
    </w:p>
    <w:p w14:paraId="1C60ACEF" w14:textId="77777777" w:rsidR="009A6379" w:rsidRPr="00785369" w:rsidRDefault="009A6379" w:rsidP="009A6379">
      <w:pPr>
        <w:spacing w:after="0" w:line="240" w:lineRule="auto"/>
        <w:jc w:val="center"/>
        <w:rPr>
          <w:rFonts w:ascii="Times New Roman" w:hAnsi="Times New Roman" w:cs="Times New Roman"/>
          <w:b/>
          <w:sz w:val="24"/>
          <w:szCs w:val="24"/>
        </w:rPr>
      </w:pPr>
    </w:p>
    <w:p w14:paraId="43D710EF" w14:textId="77777777" w:rsidR="009A6379" w:rsidRPr="00785369" w:rsidRDefault="009A6379" w:rsidP="009A6379">
      <w:pPr>
        <w:spacing w:after="0" w:line="240" w:lineRule="auto"/>
        <w:jc w:val="center"/>
        <w:rPr>
          <w:rFonts w:ascii="Times New Roman" w:hAnsi="Times New Roman" w:cs="Times New Roman"/>
          <w:b/>
          <w:sz w:val="24"/>
          <w:szCs w:val="24"/>
        </w:rPr>
      </w:pPr>
    </w:p>
    <w:p w14:paraId="2CB17EF0" w14:textId="77777777" w:rsidR="009A6379" w:rsidRPr="00785369" w:rsidRDefault="009A6379" w:rsidP="009A6379">
      <w:pPr>
        <w:spacing w:after="0" w:line="240" w:lineRule="auto"/>
        <w:jc w:val="center"/>
        <w:rPr>
          <w:rFonts w:ascii="Times New Roman" w:hAnsi="Times New Roman" w:cs="Times New Roman"/>
          <w:b/>
          <w:sz w:val="24"/>
          <w:szCs w:val="24"/>
        </w:rPr>
      </w:pPr>
    </w:p>
    <w:p w14:paraId="305F760F"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63B339DF" w14:textId="0BCAFD67" w:rsidR="00B34E71" w:rsidRPr="00B20B37" w:rsidRDefault="00B34E71" w:rsidP="00B34E71">
      <w:pPr>
        <w:pBdr>
          <w:bottom w:val="single" w:sz="4" w:space="1" w:color="auto"/>
        </w:pBdr>
        <w:spacing w:after="0" w:line="240" w:lineRule="auto"/>
        <w:jc w:val="center"/>
        <w:rPr>
          <w:rFonts w:ascii="Times New Roman" w:hAnsi="Times New Roman"/>
          <w:b/>
        </w:rPr>
      </w:pPr>
      <w:r>
        <w:rPr>
          <w:rFonts w:ascii="Times New Roman" w:hAnsi="Times New Roman"/>
          <w:b/>
        </w:rPr>
        <w:lastRenderedPageBreak/>
        <w:t xml:space="preserve">Акционерное общество «Московский </w:t>
      </w:r>
      <w:r w:rsidR="00902E16">
        <w:rPr>
          <w:rFonts w:ascii="Times New Roman" w:hAnsi="Times New Roman"/>
          <w:b/>
        </w:rPr>
        <w:t>р</w:t>
      </w:r>
      <w:r>
        <w:rPr>
          <w:rFonts w:ascii="Times New Roman" w:hAnsi="Times New Roman"/>
          <w:b/>
        </w:rPr>
        <w:t xml:space="preserve">адиотехнический </w:t>
      </w:r>
      <w:r w:rsidR="00902E16">
        <w:rPr>
          <w:rFonts w:ascii="Times New Roman" w:hAnsi="Times New Roman"/>
          <w:b/>
        </w:rPr>
        <w:t>и</w:t>
      </w:r>
      <w:r>
        <w:rPr>
          <w:rFonts w:ascii="Times New Roman" w:hAnsi="Times New Roman"/>
          <w:b/>
        </w:rPr>
        <w:t xml:space="preserve">нститут Российской </w:t>
      </w:r>
      <w:r w:rsidR="00902E16">
        <w:rPr>
          <w:rFonts w:ascii="Times New Roman" w:hAnsi="Times New Roman"/>
          <w:b/>
        </w:rPr>
        <w:t>а</w:t>
      </w:r>
      <w:r>
        <w:rPr>
          <w:rFonts w:ascii="Times New Roman" w:hAnsi="Times New Roman"/>
          <w:b/>
        </w:rPr>
        <w:t xml:space="preserve">кадемии </w:t>
      </w:r>
      <w:r w:rsidR="00902E16">
        <w:rPr>
          <w:rFonts w:ascii="Times New Roman" w:hAnsi="Times New Roman"/>
          <w:b/>
        </w:rPr>
        <w:t>н</w:t>
      </w:r>
      <w:r>
        <w:rPr>
          <w:rFonts w:ascii="Times New Roman" w:hAnsi="Times New Roman"/>
          <w:b/>
        </w:rPr>
        <w:t xml:space="preserve">аук» </w:t>
      </w:r>
    </w:p>
    <w:p w14:paraId="7ADDBAF9" w14:textId="77777777" w:rsidR="00B34E71" w:rsidRPr="00B20B37" w:rsidRDefault="00B34E71" w:rsidP="00B34E71">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117519, г. Москва, Варшавское шоссе д. 132</w:t>
      </w:r>
    </w:p>
    <w:p w14:paraId="19A3CD86" w14:textId="77777777" w:rsidR="00C25895" w:rsidRPr="00B20B37" w:rsidRDefault="00C25895" w:rsidP="00C25895">
      <w:pPr>
        <w:spacing w:after="0" w:line="240" w:lineRule="auto"/>
        <w:jc w:val="center"/>
        <w:rPr>
          <w:rFonts w:ascii="Times New Roman" w:hAnsi="Times New Roman"/>
        </w:rPr>
      </w:pPr>
    </w:p>
    <w:p w14:paraId="3C10420E" w14:textId="77777777" w:rsidR="00A5226C" w:rsidRPr="00B20B37" w:rsidRDefault="00A5226C" w:rsidP="00A5226C">
      <w:pPr>
        <w:spacing w:after="0" w:line="240" w:lineRule="auto"/>
        <w:jc w:val="center"/>
        <w:rPr>
          <w:rFonts w:ascii="Times New Roman" w:hAnsi="Times New Roman"/>
        </w:rPr>
      </w:pPr>
    </w:p>
    <w:p w14:paraId="56C2EBA6" w14:textId="77777777" w:rsidR="00A5226C" w:rsidRPr="00B20B37" w:rsidRDefault="00A5226C" w:rsidP="00A5226C">
      <w:pPr>
        <w:spacing w:after="0" w:line="240" w:lineRule="auto"/>
        <w:jc w:val="center"/>
        <w:rPr>
          <w:rFonts w:ascii="Times New Roman" w:hAnsi="Times New Roman"/>
          <w:b/>
        </w:rPr>
      </w:pPr>
    </w:p>
    <w:p w14:paraId="0ED733F9" w14:textId="77777777" w:rsidR="00A5226C" w:rsidRPr="00B20B37" w:rsidRDefault="00A5226C" w:rsidP="00A5226C">
      <w:pPr>
        <w:spacing w:after="0" w:line="240" w:lineRule="auto"/>
        <w:jc w:val="center"/>
        <w:rPr>
          <w:rFonts w:ascii="Times New Roman" w:hAnsi="Times New Roman"/>
          <w:b/>
        </w:rPr>
      </w:pPr>
    </w:p>
    <w:p w14:paraId="70F183D0" w14:textId="77777777" w:rsidR="00A5226C" w:rsidRDefault="00A5226C" w:rsidP="00A5226C">
      <w:pPr>
        <w:spacing w:after="0" w:line="240" w:lineRule="auto"/>
        <w:jc w:val="center"/>
        <w:rPr>
          <w:rFonts w:ascii="Times New Roman" w:hAnsi="Times New Roman" w:cs="Times New Roman"/>
          <w:b/>
          <w:sz w:val="24"/>
          <w:szCs w:val="24"/>
        </w:rPr>
      </w:pPr>
    </w:p>
    <w:p w14:paraId="7C5AB0C7" w14:textId="77777777" w:rsidR="00C25895" w:rsidRDefault="00C25895" w:rsidP="00C25895">
      <w:pPr>
        <w:spacing w:after="0" w:line="240" w:lineRule="auto"/>
        <w:jc w:val="center"/>
        <w:rPr>
          <w:rFonts w:ascii="Times New Roman" w:hAnsi="Times New Roman" w:cs="Times New Roman"/>
          <w:b/>
          <w:sz w:val="24"/>
          <w:szCs w:val="24"/>
        </w:rPr>
      </w:pPr>
    </w:p>
    <w:p w14:paraId="3E3CC9FD" w14:textId="77777777"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14:paraId="3A60D506" w14:textId="77777777" w:rsidR="00F76659" w:rsidRDefault="00F76659" w:rsidP="00B14C1C">
      <w:pPr>
        <w:spacing w:after="0" w:line="240" w:lineRule="auto"/>
        <w:jc w:val="right"/>
        <w:rPr>
          <w:rFonts w:ascii="Times New Roman" w:hAnsi="Times New Roman"/>
          <w:bCs/>
        </w:rPr>
      </w:pPr>
      <w:r>
        <w:rPr>
          <w:rFonts w:ascii="Times New Roman" w:hAnsi="Times New Roman"/>
          <w:bCs/>
        </w:rPr>
        <w:t>________________________</w:t>
      </w:r>
    </w:p>
    <w:p w14:paraId="65384D8E" w14:textId="651081AF" w:rsidR="00B14C1C" w:rsidRDefault="00F76659" w:rsidP="00480F7D">
      <w:pPr>
        <w:spacing w:after="0" w:line="240" w:lineRule="auto"/>
        <w:jc w:val="right"/>
        <w:rPr>
          <w:rFonts w:ascii="Times New Roman" w:hAnsi="Times New Roman"/>
          <w:bCs/>
        </w:rPr>
      </w:pPr>
      <w:r>
        <w:rPr>
          <w:rFonts w:ascii="Times New Roman" w:hAnsi="Times New Roman"/>
          <w:bCs/>
        </w:rPr>
        <w:t>________________________</w:t>
      </w:r>
    </w:p>
    <w:p w14:paraId="01573CE4" w14:textId="77777777" w:rsidR="00480F7D" w:rsidRPr="00EF4F21" w:rsidRDefault="00480F7D" w:rsidP="00480F7D">
      <w:pPr>
        <w:spacing w:after="0" w:line="240" w:lineRule="auto"/>
        <w:jc w:val="right"/>
        <w:rPr>
          <w:rFonts w:ascii="Times New Roman" w:hAnsi="Times New Roman"/>
          <w:bCs/>
        </w:rPr>
      </w:pPr>
    </w:p>
    <w:p w14:paraId="0AC7B09A" w14:textId="42BA3E73" w:rsidR="00480F7D" w:rsidRDefault="00480F7D" w:rsidP="00480F7D">
      <w:pPr>
        <w:spacing w:after="0" w:line="240" w:lineRule="auto"/>
        <w:jc w:val="right"/>
        <w:rPr>
          <w:rFonts w:ascii="Times New Roman" w:hAnsi="Times New Roman"/>
          <w:bCs/>
        </w:rPr>
      </w:pPr>
      <w:r>
        <w:rPr>
          <w:rFonts w:ascii="Times New Roman" w:hAnsi="Times New Roman"/>
          <w:bCs/>
        </w:rPr>
        <w:t>___________</w:t>
      </w:r>
      <w:r w:rsidR="00F76659">
        <w:rPr>
          <w:rFonts w:ascii="Times New Roman" w:hAnsi="Times New Roman"/>
          <w:bCs/>
        </w:rPr>
        <w:t>/_____________/</w:t>
      </w:r>
    </w:p>
    <w:p w14:paraId="5A564298" w14:textId="77777777" w:rsidR="00C25895" w:rsidRPr="00B20B37" w:rsidRDefault="00C25895" w:rsidP="00C25895">
      <w:pPr>
        <w:spacing w:after="0" w:line="240" w:lineRule="auto"/>
        <w:jc w:val="right"/>
        <w:rPr>
          <w:rFonts w:ascii="Times New Roman" w:hAnsi="Times New Roman"/>
        </w:rPr>
      </w:pPr>
    </w:p>
    <w:p w14:paraId="3A4596B6" w14:textId="532F9237" w:rsidR="00A5226C" w:rsidRDefault="00C25895" w:rsidP="00C25895">
      <w:pPr>
        <w:spacing w:after="0" w:line="240" w:lineRule="auto"/>
        <w:jc w:val="right"/>
        <w:rPr>
          <w:rFonts w:ascii="Times New Roman" w:hAnsi="Times New Roman"/>
          <w:b/>
        </w:rPr>
      </w:pPr>
      <w:r>
        <w:rPr>
          <w:rFonts w:ascii="Times New Roman" w:hAnsi="Times New Roman"/>
        </w:rPr>
        <w:t>«___» ____________ 20</w:t>
      </w:r>
      <w:r w:rsidRPr="00F3436A">
        <w:rPr>
          <w:rFonts w:ascii="Times New Roman" w:hAnsi="Times New Roman"/>
        </w:rPr>
        <w:t>2</w:t>
      </w:r>
      <w:r w:rsidR="00706BC6">
        <w:rPr>
          <w:rFonts w:ascii="Times New Roman" w:hAnsi="Times New Roman"/>
        </w:rPr>
        <w:t>4</w:t>
      </w:r>
      <w:r>
        <w:rPr>
          <w:rFonts w:ascii="Times New Roman" w:hAnsi="Times New Roman"/>
        </w:rPr>
        <w:t xml:space="preserve"> г.</w:t>
      </w:r>
    </w:p>
    <w:p w14:paraId="1AB3A7A0" w14:textId="77777777" w:rsidR="00A5226C" w:rsidRDefault="00A5226C" w:rsidP="00A5226C">
      <w:pPr>
        <w:spacing w:after="0" w:line="240" w:lineRule="auto"/>
        <w:jc w:val="right"/>
        <w:rPr>
          <w:rFonts w:ascii="Times New Roman" w:hAnsi="Times New Roman"/>
          <w:b/>
        </w:rPr>
      </w:pPr>
    </w:p>
    <w:p w14:paraId="793260FD" w14:textId="77777777" w:rsidR="009A6379" w:rsidRPr="00C641D1" w:rsidRDefault="009A6379" w:rsidP="009A6379">
      <w:pPr>
        <w:spacing w:after="0" w:line="240" w:lineRule="auto"/>
        <w:jc w:val="center"/>
        <w:rPr>
          <w:rFonts w:ascii="Times New Roman" w:hAnsi="Times New Roman"/>
          <w:b/>
          <w:sz w:val="24"/>
          <w:szCs w:val="24"/>
        </w:rPr>
      </w:pPr>
    </w:p>
    <w:p w14:paraId="1CBFCF23" w14:textId="77777777" w:rsidR="009A6379" w:rsidRPr="00C641D1" w:rsidRDefault="009A6379" w:rsidP="009A6379">
      <w:pPr>
        <w:spacing w:after="0" w:line="240" w:lineRule="auto"/>
        <w:jc w:val="center"/>
        <w:rPr>
          <w:rFonts w:ascii="Times New Roman" w:hAnsi="Times New Roman"/>
          <w:b/>
          <w:sz w:val="24"/>
          <w:szCs w:val="24"/>
        </w:rPr>
      </w:pPr>
    </w:p>
    <w:p w14:paraId="057A23B2" w14:textId="77777777" w:rsidR="009A6379" w:rsidRPr="00C641D1" w:rsidRDefault="009A6379" w:rsidP="009A6379">
      <w:pPr>
        <w:spacing w:after="0" w:line="240" w:lineRule="auto"/>
        <w:jc w:val="center"/>
        <w:rPr>
          <w:rFonts w:ascii="Times New Roman" w:hAnsi="Times New Roman"/>
          <w:b/>
          <w:sz w:val="24"/>
          <w:szCs w:val="24"/>
        </w:rPr>
      </w:pPr>
    </w:p>
    <w:p w14:paraId="39B81D0F" w14:textId="77777777" w:rsidR="009A6379" w:rsidRDefault="009A6379" w:rsidP="009A6379">
      <w:pPr>
        <w:spacing w:after="0" w:line="240" w:lineRule="auto"/>
        <w:jc w:val="center"/>
        <w:rPr>
          <w:rFonts w:ascii="Times New Roman" w:hAnsi="Times New Roman"/>
          <w:b/>
          <w:sz w:val="24"/>
          <w:szCs w:val="24"/>
        </w:rPr>
      </w:pPr>
    </w:p>
    <w:p w14:paraId="673FA788" w14:textId="77777777" w:rsidR="00785369" w:rsidRDefault="00785369" w:rsidP="009A6379">
      <w:pPr>
        <w:spacing w:after="0" w:line="240" w:lineRule="auto"/>
        <w:jc w:val="center"/>
        <w:rPr>
          <w:rFonts w:ascii="Times New Roman" w:hAnsi="Times New Roman"/>
          <w:b/>
          <w:sz w:val="24"/>
          <w:szCs w:val="24"/>
        </w:rPr>
      </w:pPr>
    </w:p>
    <w:p w14:paraId="100AF981" w14:textId="77777777" w:rsidR="00785369" w:rsidRPr="005F46F3" w:rsidRDefault="00785369" w:rsidP="009A6379">
      <w:pPr>
        <w:spacing w:after="0" w:line="240" w:lineRule="auto"/>
        <w:jc w:val="center"/>
        <w:rPr>
          <w:rFonts w:ascii="Times New Roman" w:hAnsi="Times New Roman"/>
          <w:b/>
          <w:sz w:val="24"/>
          <w:szCs w:val="24"/>
        </w:rPr>
      </w:pPr>
    </w:p>
    <w:p w14:paraId="10128F53" w14:textId="77777777" w:rsidR="009A6379" w:rsidRPr="005F46F3" w:rsidRDefault="009A6379" w:rsidP="009A6379">
      <w:pPr>
        <w:spacing w:after="0" w:line="240" w:lineRule="auto"/>
        <w:jc w:val="center"/>
        <w:rPr>
          <w:rFonts w:ascii="Times New Roman" w:hAnsi="Times New Roman"/>
          <w:b/>
          <w:sz w:val="24"/>
          <w:szCs w:val="24"/>
        </w:rPr>
      </w:pPr>
    </w:p>
    <w:p w14:paraId="3311253D" w14:textId="77777777" w:rsidR="009A6379" w:rsidRPr="005F46F3" w:rsidRDefault="009A6379" w:rsidP="009A6379">
      <w:pPr>
        <w:spacing w:after="0" w:line="240" w:lineRule="auto"/>
        <w:jc w:val="center"/>
        <w:rPr>
          <w:rFonts w:ascii="Times New Roman" w:hAnsi="Times New Roman"/>
          <w:b/>
          <w:sz w:val="24"/>
          <w:szCs w:val="24"/>
        </w:rPr>
      </w:pPr>
    </w:p>
    <w:p w14:paraId="33CE76F1"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12B5D6F7" w14:textId="77777777" w:rsidR="009A6379" w:rsidRPr="00C641D1" w:rsidRDefault="009A6379" w:rsidP="009A6379">
      <w:pPr>
        <w:spacing w:after="0" w:line="240" w:lineRule="auto"/>
        <w:jc w:val="center"/>
        <w:rPr>
          <w:rFonts w:ascii="Times New Roman" w:hAnsi="Times New Roman"/>
          <w:b/>
          <w:sz w:val="24"/>
          <w:szCs w:val="24"/>
        </w:rPr>
      </w:pPr>
    </w:p>
    <w:p w14:paraId="081B9173" w14:textId="77777777" w:rsidR="00B34E71" w:rsidRDefault="00B34E71" w:rsidP="00B34E71">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4A79BF5" w14:textId="6A8C7266" w:rsidR="00B34E71" w:rsidRDefault="00B34E71" w:rsidP="00B34E71">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 на нежилые помещения и земельные участки, находящиеся в собственности АО «</w:t>
      </w:r>
      <w:r>
        <w:rPr>
          <w:rFonts w:ascii="Times New Roman" w:hAnsi="Times New Roman"/>
          <w:b/>
        </w:rPr>
        <w:t xml:space="preserve">Московский </w:t>
      </w:r>
      <w:r w:rsidR="001803AD">
        <w:rPr>
          <w:rFonts w:ascii="Times New Roman" w:hAnsi="Times New Roman"/>
          <w:b/>
        </w:rPr>
        <w:t>р</w:t>
      </w:r>
      <w:r>
        <w:rPr>
          <w:rFonts w:ascii="Times New Roman" w:hAnsi="Times New Roman"/>
          <w:b/>
        </w:rPr>
        <w:t xml:space="preserve">адиотехнический </w:t>
      </w:r>
      <w:r w:rsidR="001803AD">
        <w:rPr>
          <w:rFonts w:ascii="Times New Roman" w:hAnsi="Times New Roman"/>
          <w:b/>
        </w:rPr>
        <w:t>и</w:t>
      </w:r>
      <w:r>
        <w:rPr>
          <w:rFonts w:ascii="Times New Roman" w:hAnsi="Times New Roman"/>
          <w:b/>
        </w:rPr>
        <w:t xml:space="preserve">нститут Российской </w:t>
      </w:r>
      <w:r w:rsidR="001803AD">
        <w:rPr>
          <w:rFonts w:ascii="Times New Roman" w:hAnsi="Times New Roman"/>
          <w:b/>
        </w:rPr>
        <w:t>а</w:t>
      </w:r>
      <w:r>
        <w:rPr>
          <w:rFonts w:ascii="Times New Roman" w:hAnsi="Times New Roman"/>
          <w:b/>
        </w:rPr>
        <w:t xml:space="preserve">кадемии </w:t>
      </w:r>
      <w:r w:rsidR="001803AD">
        <w:rPr>
          <w:rFonts w:ascii="Times New Roman" w:hAnsi="Times New Roman"/>
          <w:b/>
        </w:rPr>
        <w:t>н</w:t>
      </w:r>
      <w:r>
        <w:rPr>
          <w:rFonts w:ascii="Times New Roman" w:hAnsi="Times New Roman"/>
          <w:b/>
        </w:rPr>
        <w:t>аук</w:t>
      </w:r>
      <w:r>
        <w:rPr>
          <w:rFonts w:ascii="Times New Roman" w:hAnsi="Times New Roman" w:cs="Times New Roman"/>
          <w:b/>
          <w:sz w:val="24"/>
          <w:szCs w:val="24"/>
        </w:rPr>
        <w:t xml:space="preserve">» по адресу: </w:t>
      </w:r>
    </w:p>
    <w:p w14:paraId="4D16BBCD" w14:textId="77777777" w:rsidR="00B34E71" w:rsidRDefault="00B34E71" w:rsidP="00B34E71">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117519, г. Москва, Варшавское шоссе, д. 132</w:t>
      </w:r>
    </w:p>
    <w:p w14:paraId="7C2F9158" w14:textId="752F329A" w:rsidR="00B34E71" w:rsidRPr="00F123F2" w:rsidRDefault="00B34E71" w:rsidP="00B34E71">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Pr>
          <w:rFonts w:ascii="Times New Roman" w:hAnsi="Times New Roman" w:cs="Times New Roman"/>
          <w:i/>
          <w:sz w:val="24"/>
          <w:szCs w:val="24"/>
        </w:rPr>
        <w:t>укцион проводится в составе</w:t>
      </w:r>
      <w:r w:rsidR="00A540E8">
        <w:rPr>
          <w:rFonts w:ascii="Times New Roman" w:hAnsi="Times New Roman" w:cs="Times New Roman"/>
          <w:i/>
          <w:sz w:val="24"/>
          <w:szCs w:val="24"/>
        </w:rPr>
        <w:t xml:space="preserve"> 1</w:t>
      </w:r>
      <w:r>
        <w:rPr>
          <w:rFonts w:ascii="Times New Roman" w:hAnsi="Times New Roman" w:cs="Times New Roman"/>
          <w:i/>
          <w:sz w:val="24"/>
          <w:szCs w:val="24"/>
        </w:rPr>
        <w:t xml:space="preserve"> </w:t>
      </w:r>
      <w:r w:rsidR="00A540E8">
        <w:rPr>
          <w:rFonts w:ascii="Times New Roman" w:hAnsi="Times New Roman" w:cs="Times New Roman"/>
          <w:i/>
          <w:sz w:val="24"/>
          <w:szCs w:val="24"/>
        </w:rPr>
        <w:t>(одного)</w:t>
      </w:r>
      <w:r w:rsidRPr="00F123F2">
        <w:rPr>
          <w:rFonts w:ascii="Times New Roman" w:hAnsi="Times New Roman" w:cs="Times New Roman"/>
          <w:i/>
          <w:sz w:val="24"/>
          <w:szCs w:val="24"/>
        </w:rPr>
        <w:t xml:space="preserve"> лот</w:t>
      </w:r>
      <w:r w:rsidR="00A540E8">
        <w:rPr>
          <w:rFonts w:ascii="Times New Roman" w:hAnsi="Times New Roman" w:cs="Times New Roman"/>
          <w:i/>
          <w:sz w:val="24"/>
          <w:szCs w:val="24"/>
        </w:rPr>
        <w:t>а</w:t>
      </w:r>
      <w:r w:rsidRPr="00F123F2">
        <w:rPr>
          <w:rFonts w:ascii="Times New Roman" w:hAnsi="Times New Roman" w:cs="Times New Roman"/>
          <w:i/>
          <w:sz w:val="24"/>
          <w:szCs w:val="24"/>
        </w:rPr>
        <w:t>)</w:t>
      </w:r>
    </w:p>
    <w:p w14:paraId="16C64F7E" w14:textId="77777777" w:rsidR="00AC1AC8" w:rsidRPr="00C76880" w:rsidRDefault="00AC1AC8" w:rsidP="00AC1AC8">
      <w:pPr>
        <w:spacing w:after="0"/>
        <w:jc w:val="both"/>
        <w:rPr>
          <w:rFonts w:ascii="Times New Roman" w:hAnsi="Times New Roman" w:cs="Times New Roman"/>
          <w:b/>
          <w:sz w:val="24"/>
          <w:szCs w:val="24"/>
        </w:rPr>
      </w:pPr>
    </w:p>
    <w:tbl>
      <w:tblPr>
        <w:tblStyle w:val="a8"/>
        <w:tblW w:w="10059" w:type="dxa"/>
        <w:tblInd w:w="-147" w:type="dxa"/>
        <w:tblLook w:val="04A0" w:firstRow="1" w:lastRow="0" w:firstColumn="1" w:lastColumn="0" w:noHBand="0" w:noVBand="1"/>
      </w:tblPr>
      <w:tblGrid>
        <w:gridCol w:w="776"/>
        <w:gridCol w:w="1457"/>
        <w:gridCol w:w="6426"/>
        <w:gridCol w:w="1400"/>
      </w:tblGrid>
      <w:tr w:rsidR="00827063" w14:paraId="7F95C5B6" w14:textId="77777777" w:rsidTr="00827063">
        <w:tc>
          <w:tcPr>
            <w:tcW w:w="776" w:type="dxa"/>
          </w:tcPr>
          <w:p w14:paraId="264C6476" w14:textId="5C17AEB5" w:rsidR="00827063" w:rsidRPr="00C009F0" w:rsidRDefault="00827063" w:rsidP="00827063">
            <w:pPr>
              <w:spacing w:after="0" w:line="240" w:lineRule="auto"/>
              <w:jc w:val="center"/>
              <w:rPr>
                <w:rFonts w:ascii="Times New Roman" w:hAnsi="Times New Roman" w:cs="Times New Roman"/>
                <w:b/>
                <w:sz w:val="24"/>
                <w:szCs w:val="24"/>
              </w:rPr>
            </w:pPr>
            <w:r w:rsidRPr="00C009F0">
              <w:rPr>
                <w:rFonts w:ascii="Times New Roman" w:hAnsi="Times New Roman" w:cs="Times New Roman"/>
                <w:b/>
                <w:sz w:val="24"/>
                <w:szCs w:val="24"/>
              </w:rPr>
              <w:t>Лот №1</w:t>
            </w:r>
          </w:p>
        </w:tc>
        <w:tc>
          <w:tcPr>
            <w:tcW w:w="1457" w:type="dxa"/>
          </w:tcPr>
          <w:p w14:paraId="5BB6CBEC" w14:textId="61A31685" w:rsidR="00827063" w:rsidRPr="00C009F0" w:rsidRDefault="00827063" w:rsidP="0082706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117519</w:t>
            </w:r>
            <w:r w:rsidRPr="00C009F0">
              <w:rPr>
                <w:rFonts w:ascii="Times New Roman" w:hAnsi="Times New Roman" w:cs="Times New Roman"/>
                <w:sz w:val="24"/>
                <w:szCs w:val="24"/>
              </w:rPr>
              <w:t>, г. Москва, ул. Варшавское шоссе 132</w:t>
            </w:r>
          </w:p>
        </w:tc>
        <w:tc>
          <w:tcPr>
            <w:tcW w:w="6426" w:type="dxa"/>
          </w:tcPr>
          <w:p w14:paraId="0EB9FA66" w14:textId="7D53F81B" w:rsidR="00827063" w:rsidRPr="00C009F0" w:rsidRDefault="00827063" w:rsidP="00827063">
            <w:pPr>
              <w:spacing w:after="0" w:line="240" w:lineRule="auto"/>
              <w:jc w:val="center"/>
              <w:rPr>
                <w:rFonts w:ascii="Times New Roman" w:hAnsi="Times New Roman" w:cs="Times New Roman"/>
                <w:sz w:val="24"/>
                <w:szCs w:val="24"/>
              </w:rPr>
            </w:pPr>
            <w:r w:rsidRPr="00AD1B10">
              <w:rPr>
                <w:rFonts w:ascii="Times New Roman" w:hAnsi="Times New Roman" w:cs="Times New Roman"/>
                <w:sz w:val="24"/>
                <w:szCs w:val="24"/>
              </w:rPr>
              <w:t>117519, г. Москва, Варшавское шоссе, дом 132, строение 7, этаж 3, помещение XXXVIII, комната 37 часть</w:t>
            </w:r>
          </w:p>
        </w:tc>
        <w:tc>
          <w:tcPr>
            <w:tcW w:w="1400" w:type="dxa"/>
          </w:tcPr>
          <w:p w14:paraId="0FC7D07B" w14:textId="6728C085" w:rsidR="00827063" w:rsidRPr="00880891" w:rsidRDefault="00827063" w:rsidP="00827063">
            <w:pPr>
              <w:spacing w:after="0" w:line="240" w:lineRule="auto"/>
              <w:jc w:val="center"/>
              <w:rPr>
                <w:rFonts w:ascii="Times New Roman" w:hAnsi="Times New Roman" w:cs="Times New Roman"/>
                <w:sz w:val="24"/>
                <w:szCs w:val="24"/>
              </w:rPr>
            </w:pPr>
            <w:r w:rsidRPr="00880891">
              <w:rPr>
                <w:rFonts w:ascii="Times New Roman" w:hAnsi="Times New Roman" w:cs="Times New Roman"/>
                <w:sz w:val="24"/>
                <w:szCs w:val="24"/>
              </w:rPr>
              <w:t xml:space="preserve">Площадь помещений </w:t>
            </w:r>
            <w:r>
              <w:rPr>
                <w:rFonts w:ascii="Times New Roman" w:hAnsi="Times New Roman" w:cs="Times New Roman"/>
                <w:sz w:val="24"/>
                <w:szCs w:val="24"/>
              </w:rPr>
              <w:t>312</w:t>
            </w:r>
            <w:r w:rsidRPr="00880891">
              <w:rPr>
                <w:rFonts w:ascii="Times New Roman" w:hAnsi="Times New Roman" w:cs="Times New Roman"/>
                <w:sz w:val="24"/>
                <w:szCs w:val="24"/>
              </w:rPr>
              <w:t xml:space="preserve"> кв. м.</w:t>
            </w:r>
          </w:p>
        </w:tc>
      </w:tr>
    </w:tbl>
    <w:p w14:paraId="2FCEDED0" w14:textId="77777777" w:rsidR="005C0CE4" w:rsidRPr="0057065F" w:rsidRDefault="005C0CE4" w:rsidP="00A56D8D">
      <w:pPr>
        <w:spacing w:after="0"/>
        <w:ind w:left="284"/>
        <w:jc w:val="both"/>
        <w:rPr>
          <w:rFonts w:ascii="Times New Roman" w:hAnsi="Times New Roman" w:cs="Times New Roman"/>
          <w:sz w:val="24"/>
          <w:szCs w:val="24"/>
        </w:rPr>
      </w:pPr>
    </w:p>
    <w:p w14:paraId="2E46A99B" w14:textId="63C1CB6F" w:rsidR="006E3A48" w:rsidRDefault="006E3A48" w:rsidP="006E3A48">
      <w:pPr>
        <w:spacing w:after="0"/>
        <w:ind w:left="284"/>
        <w:jc w:val="center"/>
        <w:rPr>
          <w:rFonts w:ascii="Times New Roman" w:hAnsi="Times New Roman" w:cs="Times New Roman"/>
          <w:b/>
          <w:sz w:val="24"/>
          <w:szCs w:val="24"/>
        </w:rPr>
      </w:pPr>
    </w:p>
    <w:p w14:paraId="67E56331" w14:textId="77777777" w:rsidR="009A6379" w:rsidRPr="007B0B9D" w:rsidRDefault="009A6379" w:rsidP="001D0C14">
      <w:pPr>
        <w:spacing w:after="0"/>
        <w:ind w:left="284"/>
        <w:jc w:val="center"/>
        <w:rPr>
          <w:rFonts w:ascii="Times New Roman" w:hAnsi="Times New Roman"/>
          <w:b/>
          <w:sz w:val="24"/>
          <w:szCs w:val="24"/>
        </w:rPr>
      </w:pPr>
    </w:p>
    <w:p w14:paraId="661B3E5E" w14:textId="77777777" w:rsidR="009A6379" w:rsidRDefault="009A6379" w:rsidP="009A6379">
      <w:pPr>
        <w:spacing w:after="0" w:line="240" w:lineRule="auto"/>
        <w:jc w:val="center"/>
        <w:rPr>
          <w:rFonts w:ascii="Times New Roman" w:hAnsi="Times New Roman"/>
          <w:b/>
          <w:sz w:val="24"/>
          <w:szCs w:val="24"/>
        </w:rPr>
      </w:pPr>
    </w:p>
    <w:p w14:paraId="3E3487BF" w14:textId="77777777" w:rsidR="009A6379" w:rsidRDefault="009A6379" w:rsidP="009A6379">
      <w:pPr>
        <w:spacing w:after="0" w:line="240" w:lineRule="auto"/>
        <w:jc w:val="center"/>
        <w:rPr>
          <w:rFonts w:ascii="Times New Roman" w:hAnsi="Times New Roman"/>
          <w:b/>
          <w:sz w:val="24"/>
          <w:szCs w:val="24"/>
        </w:rPr>
      </w:pPr>
    </w:p>
    <w:p w14:paraId="3576478E" w14:textId="77777777" w:rsidR="00185BA6" w:rsidRDefault="00185BA6" w:rsidP="009A6379">
      <w:pPr>
        <w:spacing w:after="0" w:line="240" w:lineRule="auto"/>
        <w:jc w:val="center"/>
        <w:rPr>
          <w:rFonts w:ascii="Times New Roman" w:hAnsi="Times New Roman"/>
          <w:b/>
          <w:sz w:val="24"/>
          <w:szCs w:val="24"/>
        </w:rPr>
      </w:pPr>
    </w:p>
    <w:p w14:paraId="4C4A67ED" w14:textId="77777777" w:rsidR="00185BA6" w:rsidRDefault="00185BA6" w:rsidP="009A6379">
      <w:pPr>
        <w:spacing w:after="0" w:line="240" w:lineRule="auto"/>
        <w:jc w:val="center"/>
        <w:rPr>
          <w:rFonts w:ascii="Times New Roman" w:hAnsi="Times New Roman"/>
          <w:b/>
          <w:sz w:val="24"/>
          <w:szCs w:val="24"/>
        </w:rPr>
      </w:pPr>
    </w:p>
    <w:p w14:paraId="5631BA6E" w14:textId="77777777" w:rsidR="00185BA6" w:rsidRDefault="00185BA6" w:rsidP="009A6379">
      <w:pPr>
        <w:spacing w:after="0" w:line="240" w:lineRule="auto"/>
        <w:jc w:val="center"/>
        <w:rPr>
          <w:rFonts w:ascii="Times New Roman" w:hAnsi="Times New Roman"/>
          <w:b/>
          <w:sz w:val="24"/>
          <w:szCs w:val="24"/>
        </w:rPr>
      </w:pPr>
    </w:p>
    <w:p w14:paraId="78727948" w14:textId="77777777" w:rsidR="00185BA6" w:rsidRDefault="00185BA6" w:rsidP="009A6379">
      <w:pPr>
        <w:spacing w:after="0" w:line="240" w:lineRule="auto"/>
        <w:jc w:val="center"/>
        <w:rPr>
          <w:rFonts w:ascii="Times New Roman" w:hAnsi="Times New Roman"/>
          <w:b/>
          <w:sz w:val="24"/>
          <w:szCs w:val="24"/>
        </w:rPr>
      </w:pPr>
    </w:p>
    <w:p w14:paraId="5533AE0D" w14:textId="77777777" w:rsidR="00185BA6" w:rsidRDefault="00185BA6" w:rsidP="009A6379">
      <w:pPr>
        <w:spacing w:after="0" w:line="240" w:lineRule="auto"/>
        <w:jc w:val="center"/>
        <w:rPr>
          <w:rFonts w:ascii="Times New Roman" w:hAnsi="Times New Roman"/>
          <w:b/>
          <w:sz w:val="24"/>
          <w:szCs w:val="24"/>
        </w:rPr>
      </w:pPr>
    </w:p>
    <w:p w14:paraId="02806CB8" w14:textId="77777777" w:rsidR="00185BA6" w:rsidRDefault="00185BA6" w:rsidP="009A6379">
      <w:pPr>
        <w:spacing w:after="0" w:line="240" w:lineRule="auto"/>
        <w:jc w:val="center"/>
        <w:rPr>
          <w:rFonts w:ascii="Times New Roman" w:hAnsi="Times New Roman"/>
          <w:b/>
          <w:sz w:val="24"/>
          <w:szCs w:val="24"/>
        </w:rPr>
      </w:pPr>
    </w:p>
    <w:p w14:paraId="4D9576A0" w14:textId="77777777" w:rsidR="00185BA6" w:rsidRDefault="00185BA6" w:rsidP="009A6379">
      <w:pPr>
        <w:spacing w:after="0" w:line="240" w:lineRule="auto"/>
        <w:jc w:val="center"/>
        <w:rPr>
          <w:rFonts w:ascii="Times New Roman" w:hAnsi="Times New Roman"/>
          <w:b/>
          <w:sz w:val="24"/>
          <w:szCs w:val="24"/>
        </w:rPr>
      </w:pPr>
    </w:p>
    <w:p w14:paraId="3E8C7DAD" w14:textId="77777777" w:rsidR="00185BA6" w:rsidRDefault="00185BA6" w:rsidP="009A6379">
      <w:pPr>
        <w:spacing w:after="0" w:line="240" w:lineRule="auto"/>
        <w:jc w:val="center"/>
        <w:rPr>
          <w:rFonts w:ascii="Times New Roman" w:hAnsi="Times New Roman"/>
          <w:b/>
          <w:sz w:val="24"/>
          <w:szCs w:val="24"/>
        </w:rPr>
      </w:pPr>
    </w:p>
    <w:p w14:paraId="328E719A" w14:textId="3E3036C1"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w:t>
      </w:r>
      <w:r w:rsidR="00FF3E33">
        <w:rPr>
          <w:rFonts w:ascii="Times New Roman" w:hAnsi="Times New Roman"/>
          <w:b/>
          <w:sz w:val="24"/>
          <w:szCs w:val="24"/>
        </w:rPr>
        <w:t>4</w:t>
      </w:r>
      <w:r w:rsidR="00C25895">
        <w:rPr>
          <w:rFonts w:ascii="Times New Roman" w:hAnsi="Times New Roman"/>
          <w:b/>
          <w:sz w:val="24"/>
          <w:szCs w:val="24"/>
        </w:rPr>
        <w:t xml:space="preserve"> г.</w:t>
      </w:r>
    </w:p>
    <w:p w14:paraId="1DA8DE2A"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725FB417" w14:textId="77777777" w:rsidR="00C03F0D" w:rsidRDefault="003C0A0D" w:rsidP="00AA498D">
      <w:pPr>
        <w:pStyle w:val="21"/>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14:paraId="5C8CD775" w14:textId="77777777" w:rsidR="003C0A0D" w:rsidRDefault="003C0A0D" w:rsidP="003C0A0D"/>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05D16CB7" w14:textId="77777777" w:rsidTr="00D66704">
        <w:tc>
          <w:tcPr>
            <w:tcW w:w="9464" w:type="dxa"/>
            <w:gridSpan w:val="2"/>
            <w:vAlign w:val="center"/>
          </w:tcPr>
          <w:p w14:paraId="22327C2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08ED95A4" w14:textId="77777777" w:rsidTr="00D66704">
        <w:tc>
          <w:tcPr>
            <w:tcW w:w="1526" w:type="dxa"/>
            <w:vAlign w:val="center"/>
          </w:tcPr>
          <w:p w14:paraId="4E4450B7"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2DD96B1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FC7CEDB" w14:textId="77777777" w:rsidTr="00D66704">
        <w:tc>
          <w:tcPr>
            <w:tcW w:w="1526" w:type="dxa"/>
            <w:vAlign w:val="center"/>
          </w:tcPr>
          <w:p w14:paraId="1D9270F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1604C35F"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1A3D010A" w14:textId="77777777" w:rsidTr="00D66704">
        <w:tc>
          <w:tcPr>
            <w:tcW w:w="9464" w:type="dxa"/>
            <w:gridSpan w:val="2"/>
            <w:vAlign w:val="center"/>
          </w:tcPr>
          <w:p w14:paraId="3F577C01"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1E586A68" w14:textId="77777777" w:rsidTr="00D66704">
        <w:tc>
          <w:tcPr>
            <w:tcW w:w="1526" w:type="dxa"/>
            <w:vAlign w:val="center"/>
          </w:tcPr>
          <w:p w14:paraId="315DABD5"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7195E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67EA0C33" w14:textId="77777777" w:rsidTr="00D66704">
        <w:tc>
          <w:tcPr>
            <w:tcW w:w="1526" w:type="dxa"/>
            <w:vAlign w:val="center"/>
          </w:tcPr>
          <w:p w14:paraId="40F6D73F"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58AC5FF5"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67E06A22" w14:textId="77777777" w:rsidTr="00D66704">
        <w:tc>
          <w:tcPr>
            <w:tcW w:w="9464" w:type="dxa"/>
            <w:gridSpan w:val="2"/>
            <w:vAlign w:val="center"/>
          </w:tcPr>
          <w:p w14:paraId="18E2E456"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535E689E"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14:paraId="66C1E895" w14:textId="77777777" w:rsidTr="00D66704">
        <w:tc>
          <w:tcPr>
            <w:tcW w:w="1526" w:type="dxa"/>
            <w:vAlign w:val="center"/>
          </w:tcPr>
          <w:p w14:paraId="27549A68"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3B44B8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602D368B" w14:textId="77777777" w:rsidTr="00D66704">
        <w:tc>
          <w:tcPr>
            <w:tcW w:w="1526" w:type="dxa"/>
            <w:vAlign w:val="center"/>
          </w:tcPr>
          <w:p w14:paraId="3804900B"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2216CFC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11B23F0B" w14:textId="77777777" w:rsidTr="00D66704">
        <w:tc>
          <w:tcPr>
            <w:tcW w:w="1526" w:type="dxa"/>
            <w:vAlign w:val="center"/>
          </w:tcPr>
          <w:p w14:paraId="41925002"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25142A94"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15E2970A" w14:textId="77777777" w:rsidTr="00D66704">
        <w:tc>
          <w:tcPr>
            <w:tcW w:w="1526" w:type="dxa"/>
            <w:vAlign w:val="center"/>
          </w:tcPr>
          <w:p w14:paraId="7E294336"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10047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2F7F13B2" w14:textId="77777777" w:rsidTr="00D66704">
        <w:tc>
          <w:tcPr>
            <w:tcW w:w="9464" w:type="dxa"/>
            <w:gridSpan w:val="2"/>
            <w:vAlign w:val="center"/>
          </w:tcPr>
          <w:p w14:paraId="30C92437"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1B24CDF7" w14:textId="77777777" w:rsidTr="00D66704">
        <w:tc>
          <w:tcPr>
            <w:tcW w:w="9464" w:type="dxa"/>
            <w:gridSpan w:val="2"/>
            <w:vAlign w:val="center"/>
          </w:tcPr>
          <w:p w14:paraId="3923529B"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4EB9AE53" w14:textId="77777777" w:rsidTr="00D66704">
        <w:tc>
          <w:tcPr>
            <w:tcW w:w="9464" w:type="dxa"/>
            <w:gridSpan w:val="2"/>
            <w:vAlign w:val="center"/>
          </w:tcPr>
          <w:p w14:paraId="6F1EA516" w14:textId="77777777" w:rsid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p w14:paraId="5CCABB8F"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7.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r>
              <w:rPr>
                <w:rFonts w:ascii="Times New Roman" w:hAnsi="Times New Roman" w:cs="Times New Roman"/>
                <w:b/>
                <w:sz w:val="24"/>
                <w:szCs w:val="24"/>
              </w:rPr>
              <w:t xml:space="preserve"> </w:t>
            </w:r>
          </w:p>
          <w:p w14:paraId="128069FA" w14:textId="676DDEAA" w:rsidR="00AE6871" w:rsidRDefault="00AE6871"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p>
          <w:p w14:paraId="0CEF8E11" w14:textId="77777777" w:rsidR="00665D00" w:rsidRPr="00665D00" w:rsidRDefault="007D27DC" w:rsidP="00665D00">
            <w:pPr>
              <w:pStyle w:val="10"/>
              <w:tabs>
                <w:tab w:val="clear" w:pos="432"/>
              </w:tabs>
              <w:spacing w:before="1"/>
              <w:ind w:left="1060" w:right="1624" w:hanging="81"/>
              <w:jc w:val="left"/>
              <w:outlineLvl w:val="0"/>
              <w:rPr>
                <w:b w:val="0"/>
                <w:sz w:val="24"/>
                <w:szCs w:val="24"/>
              </w:rPr>
            </w:pPr>
            <w:r w:rsidRPr="00665D00">
              <w:rPr>
                <w:b w:val="0"/>
                <w:sz w:val="24"/>
                <w:szCs w:val="24"/>
              </w:rPr>
              <w:t xml:space="preserve">- Приложение № 1 - </w:t>
            </w:r>
            <w:r w:rsidR="00665D00" w:rsidRPr="00665D00">
              <w:rPr>
                <w:b w:val="0"/>
                <w:sz w:val="24"/>
                <w:szCs w:val="24"/>
              </w:rPr>
              <w:t>Журнал</w:t>
            </w:r>
            <w:r w:rsidR="00665D00" w:rsidRPr="00665D00">
              <w:rPr>
                <w:b w:val="0"/>
                <w:spacing w:val="-2"/>
                <w:sz w:val="24"/>
                <w:szCs w:val="24"/>
              </w:rPr>
              <w:t xml:space="preserve"> </w:t>
            </w:r>
            <w:r w:rsidR="00665D00" w:rsidRPr="00665D00">
              <w:rPr>
                <w:b w:val="0"/>
                <w:sz w:val="24"/>
                <w:szCs w:val="24"/>
              </w:rPr>
              <w:t>регистрации</w:t>
            </w:r>
            <w:r w:rsidR="00665D00" w:rsidRPr="00665D00">
              <w:rPr>
                <w:b w:val="0"/>
                <w:spacing w:val="-5"/>
                <w:sz w:val="24"/>
                <w:szCs w:val="24"/>
              </w:rPr>
              <w:t xml:space="preserve"> </w:t>
            </w:r>
            <w:r w:rsidR="00665D00" w:rsidRPr="00665D00">
              <w:rPr>
                <w:b w:val="0"/>
                <w:sz w:val="24"/>
                <w:szCs w:val="24"/>
              </w:rPr>
              <w:t>заявок</w:t>
            </w:r>
            <w:r w:rsidR="00665D00" w:rsidRPr="00665D00">
              <w:rPr>
                <w:b w:val="0"/>
                <w:spacing w:val="-5"/>
                <w:sz w:val="24"/>
                <w:szCs w:val="24"/>
              </w:rPr>
              <w:t xml:space="preserve"> </w:t>
            </w:r>
            <w:r w:rsidR="00665D00" w:rsidRPr="00665D00">
              <w:rPr>
                <w:b w:val="0"/>
                <w:sz w:val="24"/>
                <w:szCs w:val="24"/>
              </w:rPr>
              <w:t>на</w:t>
            </w:r>
            <w:r w:rsidR="00665D00" w:rsidRPr="00665D00">
              <w:rPr>
                <w:b w:val="0"/>
                <w:spacing w:val="-3"/>
                <w:sz w:val="24"/>
                <w:szCs w:val="24"/>
              </w:rPr>
              <w:t xml:space="preserve"> </w:t>
            </w:r>
            <w:r w:rsidR="00665D00" w:rsidRPr="00665D00">
              <w:rPr>
                <w:b w:val="0"/>
                <w:sz w:val="24"/>
                <w:szCs w:val="24"/>
              </w:rPr>
              <w:t>участие</w:t>
            </w:r>
            <w:r w:rsidR="00665D00" w:rsidRPr="00665D00">
              <w:rPr>
                <w:b w:val="0"/>
                <w:spacing w:val="-3"/>
                <w:sz w:val="24"/>
                <w:szCs w:val="24"/>
              </w:rPr>
              <w:t xml:space="preserve"> </w:t>
            </w:r>
            <w:r w:rsidR="00665D00" w:rsidRPr="00665D00">
              <w:rPr>
                <w:b w:val="0"/>
                <w:sz w:val="24"/>
                <w:szCs w:val="24"/>
              </w:rPr>
              <w:t>в</w:t>
            </w:r>
            <w:r w:rsidR="00665D00" w:rsidRPr="00665D00">
              <w:rPr>
                <w:b w:val="0"/>
                <w:spacing w:val="-4"/>
                <w:sz w:val="24"/>
                <w:szCs w:val="24"/>
              </w:rPr>
              <w:t xml:space="preserve"> </w:t>
            </w:r>
            <w:r w:rsidR="00665D00" w:rsidRPr="00665D00">
              <w:rPr>
                <w:b w:val="0"/>
                <w:sz w:val="24"/>
                <w:szCs w:val="24"/>
              </w:rPr>
              <w:t>аукционе</w:t>
            </w:r>
          </w:p>
          <w:p w14:paraId="4379A72E" w14:textId="51F1B3F5"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2 - </w:t>
            </w:r>
            <w:r w:rsidR="00AE6871" w:rsidRPr="00665D00">
              <w:rPr>
                <w:rFonts w:ascii="Times New Roman" w:hAnsi="Times New Roman" w:cs="Times New Roman"/>
                <w:sz w:val="24"/>
                <w:szCs w:val="24"/>
              </w:rPr>
              <w:t xml:space="preserve">Образец протокола подведения рассмотрения заявок </w:t>
            </w:r>
          </w:p>
          <w:p w14:paraId="0B9DBFEC" w14:textId="140945E4"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3 - </w:t>
            </w:r>
            <w:r w:rsidR="00AE6871" w:rsidRPr="00665D00">
              <w:rPr>
                <w:rFonts w:ascii="Times New Roman" w:hAnsi="Times New Roman" w:cs="Times New Roman"/>
                <w:sz w:val="24"/>
                <w:szCs w:val="24"/>
              </w:rPr>
              <w:t xml:space="preserve"> Образец протокола подведения итогов</w:t>
            </w:r>
          </w:p>
          <w:p w14:paraId="2D0F63C8" w14:textId="2BFE566C"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4 - </w:t>
            </w:r>
            <w:r w:rsidR="00AE6871" w:rsidRPr="00665D00">
              <w:rPr>
                <w:rFonts w:ascii="Times New Roman" w:hAnsi="Times New Roman" w:cs="Times New Roman"/>
                <w:sz w:val="24"/>
                <w:szCs w:val="24"/>
              </w:rPr>
              <w:t>Образец протокола рассмотрения за</w:t>
            </w:r>
            <w:r w:rsidR="00665D00" w:rsidRPr="00665D00">
              <w:rPr>
                <w:rFonts w:ascii="Times New Roman" w:hAnsi="Times New Roman" w:cs="Times New Roman"/>
                <w:sz w:val="24"/>
                <w:szCs w:val="24"/>
              </w:rPr>
              <w:t>явок (при наличии одной заявки)</w:t>
            </w:r>
          </w:p>
          <w:p w14:paraId="0BA95CFA" w14:textId="3A60AE03"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5 - </w:t>
            </w:r>
            <w:r w:rsidR="00AE6871" w:rsidRPr="00665D00">
              <w:rPr>
                <w:rFonts w:ascii="Times New Roman" w:hAnsi="Times New Roman" w:cs="Times New Roman"/>
                <w:sz w:val="24"/>
                <w:szCs w:val="24"/>
              </w:rPr>
              <w:t>Образец уведомления арендатора</w:t>
            </w:r>
          </w:p>
          <w:p w14:paraId="640E4AD1"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6DFE4569" w14:textId="4ED6FE74" w:rsidR="00710FBA" w:rsidRPr="00D66704" w:rsidRDefault="00710FBA" w:rsidP="00674EFA">
            <w:pPr>
              <w:spacing w:after="0"/>
              <w:jc w:val="both"/>
              <w:rPr>
                <w:rFonts w:ascii="Times New Roman" w:hAnsi="Times New Roman" w:cs="Times New Roman"/>
                <w:b/>
                <w:sz w:val="24"/>
                <w:szCs w:val="24"/>
              </w:rPr>
            </w:pPr>
          </w:p>
        </w:tc>
      </w:tr>
    </w:tbl>
    <w:p w14:paraId="4461969F"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6EDC1DE3" w14:textId="77777777" w:rsidR="00AA498D" w:rsidRPr="00AA498D" w:rsidRDefault="00AA498D" w:rsidP="00AA498D">
      <w:pPr>
        <w:pStyle w:val="21"/>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14:paraId="0D737C4A" w14:textId="77777777" w:rsidR="00AA498D" w:rsidRPr="00786858" w:rsidRDefault="00AA498D" w:rsidP="00AA498D">
      <w:pPr>
        <w:widowControl w:val="0"/>
        <w:spacing w:after="0" w:line="240" w:lineRule="auto"/>
        <w:jc w:val="center"/>
        <w:rPr>
          <w:rFonts w:ascii="Times New Roman" w:hAnsi="Times New Roman"/>
          <w:sz w:val="24"/>
          <w:szCs w:val="24"/>
        </w:rPr>
      </w:pPr>
    </w:p>
    <w:p w14:paraId="2273C8E0"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4EEDF05F" w14:textId="77777777" w:rsidR="00AA498D" w:rsidRPr="006D31ED" w:rsidRDefault="00AA498D" w:rsidP="00AA498D">
      <w:pPr>
        <w:widowControl w:val="0"/>
        <w:spacing w:after="0" w:line="240" w:lineRule="auto"/>
        <w:jc w:val="center"/>
        <w:rPr>
          <w:rFonts w:ascii="Times New Roman" w:hAnsi="Times New Roman"/>
          <w:b/>
          <w:sz w:val="24"/>
          <w:szCs w:val="24"/>
        </w:rPr>
      </w:pPr>
    </w:p>
    <w:p w14:paraId="192B52CB" w14:textId="675D4A8F"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 xml:space="preserve">Акционерное общество </w:t>
      </w:r>
      <w:r w:rsidR="000B7716">
        <w:rPr>
          <w:rFonts w:ascii="Times New Roman" w:hAnsi="Times New Roman"/>
          <w:b/>
        </w:rPr>
        <w:t xml:space="preserve">«Московский </w:t>
      </w:r>
      <w:r w:rsidR="006B1AA4">
        <w:rPr>
          <w:rFonts w:ascii="Times New Roman" w:hAnsi="Times New Roman"/>
          <w:b/>
        </w:rPr>
        <w:t>р</w:t>
      </w:r>
      <w:r w:rsidR="000B7716">
        <w:rPr>
          <w:rFonts w:ascii="Times New Roman" w:hAnsi="Times New Roman"/>
          <w:b/>
        </w:rPr>
        <w:t xml:space="preserve">адиотехнический </w:t>
      </w:r>
      <w:r w:rsidR="006B1AA4">
        <w:rPr>
          <w:rFonts w:ascii="Times New Roman" w:hAnsi="Times New Roman"/>
          <w:b/>
        </w:rPr>
        <w:t>и</w:t>
      </w:r>
      <w:r w:rsidR="000B7716">
        <w:rPr>
          <w:rFonts w:ascii="Times New Roman" w:hAnsi="Times New Roman"/>
          <w:b/>
        </w:rPr>
        <w:t xml:space="preserve">нститут Российской </w:t>
      </w:r>
      <w:r w:rsidR="006B1AA4">
        <w:rPr>
          <w:rFonts w:ascii="Times New Roman" w:hAnsi="Times New Roman"/>
          <w:b/>
        </w:rPr>
        <w:t>а</w:t>
      </w:r>
      <w:r w:rsidR="000B7716">
        <w:rPr>
          <w:rFonts w:ascii="Times New Roman" w:hAnsi="Times New Roman"/>
          <w:b/>
        </w:rPr>
        <w:t xml:space="preserve">кадемии </w:t>
      </w:r>
      <w:r w:rsidR="006B1AA4">
        <w:rPr>
          <w:rFonts w:ascii="Times New Roman" w:hAnsi="Times New Roman"/>
          <w:b/>
        </w:rPr>
        <w:t>н</w:t>
      </w:r>
      <w:r w:rsidR="000B7716">
        <w:rPr>
          <w:rFonts w:ascii="Times New Roman" w:hAnsi="Times New Roman"/>
          <w:b/>
        </w:rPr>
        <w:t xml:space="preserve">аук» </w:t>
      </w:r>
      <w:r w:rsidR="00806C4F">
        <w:rPr>
          <w:rFonts w:ascii="Times New Roman" w:hAnsi="Times New Roman"/>
          <w:b/>
          <w:sz w:val="24"/>
          <w:szCs w:val="24"/>
        </w:rPr>
        <w:t>(далее – АО «</w:t>
      </w:r>
      <w:r w:rsidR="000B7716">
        <w:rPr>
          <w:rFonts w:ascii="Times New Roman" w:hAnsi="Times New Roman"/>
          <w:b/>
          <w:sz w:val="24"/>
          <w:szCs w:val="24"/>
        </w:rPr>
        <w:t>МРТИ РАН</w:t>
      </w:r>
      <w:r w:rsidR="00806C4F">
        <w:rPr>
          <w:rFonts w:ascii="Times New Roman" w:hAnsi="Times New Roman"/>
          <w:b/>
          <w:sz w:val="24"/>
          <w:szCs w:val="24"/>
        </w:rPr>
        <w:t>»,</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w:t>
      </w:r>
      <w:r w:rsidR="001A602B">
        <w:rPr>
          <w:rFonts w:ascii="Times New Roman" w:hAnsi="Times New Roman"/>
          <w:sz w:val="24"/>
          <w:szCs w:val="24"/>
        </w:rPr>
        <w:t xml:space="preserve">кроме иностранных организаций с участием </w:t>
      </w:r>
      <w:r w:rsidR="006A1C12">
        <w:rPr>
          <w:rFonts w:ascii="Times New Roman" w:hAnsi="Times New Roman"/>
          <w:sz w:val="24"/>
          <w:szCs w:val="24"/>
        </w:rPr>
        <w:t>не резидентов РФ</w:t>
      </w:r>
      <w:r w:rsidR="00AA498D" w:rsidRPr="006D31ED">
        <w:rPr>
          <w:rFonts w:ascii="Times New Roman" w:hAnsi="Times New Roman"/>
          <w:sz w:val="24"/>
          <w:szCs w:val="24"/>
        </w:rPr>
        <w:t>.</w:t>
      </w:r>
    </w:p>
    <w:p w14:paraId="2E13E6E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9" w:history="1">
        <w:r w:rsidRPr="006D31ED">
          <w:rPr>
            <w:rStyle w:val="a7"/>
            <w:rFonts w:ascii="Times New Roman" w:hAnsi="Times New Roman"/>
            <w:sz w:val="24"/>
            <w:szCs w:val="24"/>
          </w:rPr>
          <w:t>www.</w:t>
        </w:r>
        <w:r w:rsidRPr="006D31ED">
          <w:rPr>
            <w:rStyle w:val="a7"/>
            <w:rFonts w:ascii="Times New Roman" w:hAnsi="Times New Roman"/>
            <w:sz w:val="24"/>
            <w:szCs w:val="24"/>
            <w:lang w:val="en-US"/>
          </w:rPr>
          <w:t>e</w:t>
        </w:r>
        <w:r w:rsidRPr="006D31ED">
          <w:rPr>
            <w:rStyle w:val="a7"/>
            <w:rFonts w:ascii="Times New Roman" w:hAnsi="Times New Roman"/>
            <w:sz w:val="24"/>
            <w:szCs w:val="24"/>
          </w:rPr>
          <w:t>tprf.ru</w:t>
        </w:r>
      </w:hyperlink>
      <w:r w:rsidRPr="006D31ED">
        <w:rPr>
          <w:rFonts w:ascii="Times New Roman" w:hAnsi="Times New Roman"/>
          <w:sz w:val="24"/>
          <w:szCs w:val="24"/>
        </w:rPr>
        <w:t>) без взимания платы.</w:t>
      </w:r>
    </w:p>
    <w:p w14:paraId="4C8DE563" w14:textId="77777777" w:rsidR="00AA498D" w:rsidRPr="006D31ED" w:rsidRDefault="00AA498D" w:rsidP="009A5DA7">
      <w:pPr>
        <w:jc w:val="center"/>
        <w:rPr>
          <w:rFonts w:ascii="Times New Roman" w:hAnsi="Times New Roman" w:cs="Times New Roman"/>
          <w:b/>
          <w:bCs/>
          <w:sz w:val="24"/>
          <w:szCs w:val="24"/>
        </w:rPr>
      </w:pPr>
    </w:p>
    <w:p w14:paraId="7AA5ED04"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4A829B6D" w14:textId="77777777" w:rsidR="00E04C39" w:rsidRPr="006D31ED" w:rsidRDefault="003802A5" w:rsidP="00282118">
      <w:pPr>
        <w:pStyle w:val="a5"/>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14:paraId="0F9190DF" w14:textId="415E0ACF" w:rsidR="00E04C39" w:rsidRPr="006D31ED" w:rsidRDefault="00E04C39" w:rsidP="001F4659">
      <w:pPr>
        <w:pStyle w:val="a5"/>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w:t>
      </w:r>
      <w:r w:rsidR="000B7716">
        <w:rPr>
          <w:rFonts w:ascii="Times New Roman" w:hAnsi="Times New Roman" w:cs="Times New Roman"/>
          <w:sz w:val="24"/>
          <w:szCs w:val="24"/>
        </w:rPr>
        <w:t>МРТИ РАН</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5E6F808B" w14:textId="4FD1743A" w:rsidR="00E04C39" w:rsidRPr="006D31ED" w:rsidRDefault="00D22E8E" w:rsidP="001F4659">
      <w:pPr>
        <w:pStyle w:val="a5"/>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14:paraId="76A343E9" w14:textId="77777777" w:rsidR="00E04C39" w:rsidRPr="00967456" w:rsidRDefault="00E04C39" w:rsidP="00AA498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14:paraId="448A8D0F"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12524D7F" w14:textId="450ADA39"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w:t>
      </w:r>
      <w:r w:rsidR="008C64B5">
        <w:rPr>
          <w:rFonts w:ascii="Times New Roman" w:hAnsi="Times New Roman" w:cs="Times New Roman"/>
          <w:sz w:val="24"/>
          <w:szCs w:val="24"/>
        </w:rPr>
        <w:t>У</w:t>
      </w:r>
      <w:r w:rsidR="00E04C39" w:rsidRPr="006D31ED">
        <w:rPr>
          <w:rFonts w:ascii="Times New Roman" w:hAnsi="Times New Roman" w:cs="Times New Roman"/>
          <w:sz w:val="24"/>
          <w:szCs w:val="24"/>
        </w:rPr>
        <w:t>става;</w:t>
      </w:r>
    </w:p>
    <w:p w14:paraId="7A73BAD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14:paraId="44D351F9"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14:paraId="79FC9A2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14:paraId="6AB24B5D"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14:paraId="55022B64" w14:textId="77777777"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14:paraId="1A594066" w14:textId="177729F1" w:rsidR="00821B9D" w:rsidRPr="00821B9D" w:rsidRDefault="00821B9D"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Д</w:t>
      </w:r>
      <w:r w:rsidRPr="00821B9D">
        <w:rPr>
          <w:rFonts w:ascii="Times New Roman" w:hAnsi="Times New Roman" w:cs="Times New Roman"/>
          <w:sz w:val="24"/>
          <w:szCs w:val="24"/>
        </w:rPr>
        <w:t>екларацию о том, что участник аукциона не является иностранной организацией или организацией с иностранным участием или имеющей в составе учредителей и/или конечных бенефициаров иностранных юридических лиц и/или иностранных граждан (в свободной форме за</w:t>
      </w:r>
      <w:r w:rsidR="008C64B5">
        <w:rPr>
          <w:rFonts w:ascii="Times New Roman" w:hAnsi="Times New Roman" w:cs="Times New Roman"/>
          <w:sz w:val="24"/>
          <w:szCs w:val="24"/>
        </w:rPr>
        <w:t xml:space="preserve"> подписью уполномоченного лица);</w:t>
      </w:r>
    </w:p>
    <w:p w14:paraId="4F4777CA" w14:textId="3C33A91E" w:rsidR="00E04C39" w:rsidRDefault="00E04C39" w:rsidP="00821B9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8C64B5">
        <w:rPr>
          <w:rFonts w:ascii="Times New Roman" w:hAnsi="Times New Roman" w:cs="Times New Roman"/>
          <w:sz w:val="24"/>
          <w:szCs w:val="24"/>
        </w:rPr>
        <w:t>тельством Российской Федерации);</w:t>
      </w:r>
    </w:p>
    <w:p w14:paraId="75AE2D16" w14:textId="0A2B9781" w:rsidR="008C64B5" w:rsidRPr="006D31ED" w:rsidRDefault="008C64B5"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Декларацию об отсутствии процедуры банкротства, ареста расчетного счета, исполнительных и судебных производств </w:t>
      </w:r>
      <w:r w:rsidRPr="00821B9D">
        <w:rPr>
          <w:rFonts w:ascii="Times New Roman" w:hAnsi="Times New Roman" w:cs="Times New Roman"/>
          <w:sz w:val="24"/>
          <w:szCs w:val="24"/>
        </w:rPr>
        <w:t>(в свободной форме за</w:t>
      </w:r>
      <w:r>
        <w:rPr>
          <w:rFonts w:ascii="Times New Roman" w:hAnsi="Times New Roman" w:cs="Times New Roman"/>
          <w:sz w:val="24"/>
          <w:szCs w:val="24"/>
        </w:rPr>
        <w:t xml:space="preserve"> подписью уполномоченного лица).</w:t>
      </w:r>
    </w:p>
    <w:p w14:paraId="03CB5FC5"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2C25C4CF"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14:paraId="3FFC148A" w14:textId="03C6E5B6"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w:t>
      </w:r>
      <w:r w:rsidR="000B7716">
        <w:rPr>
          <w:rFonts w:ascii="Times New Roman" w:hAnsi="Times New Roman" w:cs="Times New Roman"/>
          <w:sz w:val="24"/>
          <w:szCs w:val="24"/>
        </w:rPr>
        <w:t xml:space="preserve"> </w:t>
      </w:r>
      <w:r>
        <w:rPr>
          <w:rFonts w:ascii="Times New Roman" w:hAnsi="Times New Roman" w:cs="Times New Roman"/>
          <w:sz w:val="24"/>
          <w:szCs w:val="24"/>
        </w:rPr>
        <w:t>Заверенную</w:t>
      </w:r>
      <w:r w:rsidR="00E04C39" w:rsidRPr="006D31ED">
        <w:rPr>
          <w:rFonts w:ascii="Times New Roman" w:hAnsi="Times New Roman" w:cs="Times New Roman"/>
          <w:sz w:val="24"/>
          <w:szCs w:val="24"/>
        </w:rPr>
        <w:t xml:space="preserve"> копи</w:t>
      </w:r>
      <w:r w:rsidR="006A1C12">
        <w:rPr>
          <w:rFonts w:ascii="Times New Roman" w:hAnsi="Times New Roman" w:cs="Times New Roman"/>
          <w:sz w:val="24"/>
          <w:szCs w:val="24"/>
        </w:rPr>
        <w:t>ю</w:t>
      </w:r>
      <w:r w:rsidR="00E04C39" w:rsidRPr="006D31ED">
        <w:rPr>
          <w:rFonts w:ascii="Times New Roman" w:hAnsi="Times New Roman" w:cs="Times New Roman"/>
          <w:sz w:val="24"/>
          <w:szCs w:val="24"/>
        </w:rPr>
        <w:t xml:space="preserve">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44ACB5B8" w14:textId="54B07904"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8C64B5">
        <w:rPr>
          <w:rFonts w:ascii="Times New Roman" w:hAnsi="Times New Roman" w:cs="Times New Roman"/>
          <w:sz w:val="24"/>
          <w:szCs w:val="24"/>
        </w:rPr>
        <w:t xml:space="preserve"> документа о присвоении ИНН.</w:t>
      </w:r>
    </w:p>
    <w:p w14:paraId="6B591CBD" w14:textId="4363CEC2" w:rsidR="008C64B5" w:rsidRDefault="008C64B5"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Физические лица дополнительно предоставляют нотариальное согласие супруги (супруга) на заключение договора аренды.</w:t>
      </w:r>
    </w:p>
    <w:p w14:paraId="30C4278A"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14:paraId="702DAED9" w14:textId="3158FE20"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в соответствии с условиями и положениями настоящей аукционной документации, в день и час, указанные в Извещении.</w:t>
      </w:r>
    </w:p>
    <w:p w14:paraId="2399B3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14:paraId="5A7E277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34BCE72F"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4DFDBF94"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1AAB71E0"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3E3C6170"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2D72CEF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287ACC4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09FC4F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F70D46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1692305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15646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65E1AA4B" w14:textId="77777777"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1D4EE47A"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14:paraId="769FEA78"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6FF2E8BD" w14:textId="5E9A968A"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5754D3">
        <w:rPr>
          <w:rFonts w:ascii="Times New Roman" w:hAnsi="Times New Roman" w:cs="Times New Roman"/>
          <w:sz w:val="24"/>
          <w:szCs w:val="24"/>
        </w:rPr>
        <w:t>е на заключение договора, 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54D7914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6CECF295"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59233B4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37A53A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58AF08D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4DF2D6B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7824875E" w14:textId="421F086C"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7A1909" w:rsidRPr="007A1909">
        <w:rPr>
          <w:rFonts w:ascii="Times New Roman" w:hAnsi="Times New Roman" w:cs="Times New Roman"/>
          <w:sz w:val="24"/>
          <w:szCs w:val="24"/>
        </w:rPr>
        <w:t>(</w:t>
      </w:r>
      <w:r w:rsidR="00BF0A64" w:rsidRPr="00033ADB">
        <w:rPr>
          <w:rFonts w:ascii="Times New Roman" w:hAnsi="Times New Roman" w:cs="Times New Roman"/>
          <w:sz w:val="24"/>
          <w:szCs w:val="24"/>
        </w:rPr>
        <w:t>обеспеч</w:t>
      </w:r>
      <w:r w:rsidR="007A1909">
        <w:rPr>
          <w:rFonts w:ascii="Times New Roman" w:hAnsi="Times New Roman" w:cs="Times New Roman"/>
          <w:sz w:val="24"/>
          <w:szCs w:val="24"/>
        </w:rPr>
        <w:t>ительный платеж)</w:t>
      </w:r>
      <w:r w:rsidR="00BF0A64" w:rsidRPr="00033ADB">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14:paraId="2C6A0D46" w14:textId="77777777"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14:paraId="7B8BEE19" w14:textId="3288D5A3"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7A1909">
        <w:rPr>
          <w:rFonts w:ascii="Times New Roman" w:hAnsi="Times New Roman" w:cs="Times New Roman"/>
          <w:sz w:val="24"/>
          <w:szCs w:val="24"/>
        </w:rPr>
        <w:t>обеспечительного платежа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423A33B6" w14:textId="72AE0213"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w:t>
      </w:r>
      <w:r w:rsidR="007A1909">
        <w:rPr>
          <w:rFonts w:ascii="Times New Roman" w:hAnsi="Times New Roman" w:cs="Times New Roman"/>
          <w:sz w:val="24"/>
          <w:szCs w:val="24"/>
        </w:rPr>
        <w:t>ительного платежа</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4DDEA60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14:paraId="7195583A"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14:paraId="09668D8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3E512407" w14:textId="006738AF"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w:t>
      </w:r>
      <w:r w:rsidR="006A1C12">
        <w:rPr>
          <w:rFonts w:ascii="Times New Roman" w:hAnsi="Times New Roman" w:cs="Times New Roman"/>
          <w:sz w:val="24"/>
          <w:szCs w:val="24"/>
        </w:rPr>
        <w:t>т</w:t>
      </w:r>
      <w:r w:rsidR="00E04C39" w:rsidRPr="00033ADB">
        <w:rPr>
          <w:rFonts w:ascii="Times New Roman" w:hAnsi="Times New Roman" w:cs="Times New Roman"/>
          <w:sz w:val="24"/>
          <w:szCs w:val="24"/>
        </w:rPr>
        <w:t xml:space="preserve"> подписания договора аренды </w:t>
      </w:r>
      <w:r w:rsidR="005C5C23">
        <w:rPr>
          <w:rFonts w:ascii="Times New Roman" w:hAnsi="Times New Roman" w:cs="Times New Roman"/>
          <w:sz w:val="24"/>
          <w:szCs w:val="24"/>
        </w:rPr>
        <w:t>обеспечительный платеж</w:t>
      </w:r>
      <w:r w:rsidR="00E04C39" w:rsidRPr="00033ADB">
        <w:rPr>
          <w:rFonts w:ascii="Times New Roman" w:hAnsi="Times New Roman" w:cs="Times New Roman"/>
          <w:sz w:val="24"/>
          <w:szCs w:val="24"/>
        </w:rPr>
        <w:t xml:space="preserve"> ему не возвращается.</w:t>
      </w:r>
    </w:p>
    <w:p w14:paraId="49DFF729"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63577724" w14:textId="0454DDF9" w:rsidR="00011E76" w:rsidRPr="006D31ED" w:rsidRDefault="00E04C39" w:rsidP="00011E76">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r w:rsidR="00011E76" w:rsidRPr="00011E76">
        <w:rPr>
          <w:rFonts w:ascii="Times New Roman" w:hAnsi="Times New Roman" w:cs="Times New Roman"/>
          <w:sz w:val="24"/>
          <w:szCs w:val="24"/>
        </w:rPr>
        <w:t xml:space="preserve"> </w:t>
      </w:r>
      <w:r w:rsidR="00011E76">
        <w:rPr>
          <w:rFonts w:ascii="Times New Roman" w:hAnsi="Times New Roman" w:cs="Times New Roman"/>
          <w:sz w:val="24"/>
          <w:szCs w:val="24"/>
        </w:rPr>
        <w:t>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65D4B48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2C1E36C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1E28F9D7" w14:textId="3195F3AC"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w:t>
      </w:r>
      <w:r w:rsidR="00CD077A">
        <w:rPr>
          <w:rFonts w:ascii="Times New Roman" w:hAnsi="Times New Roman" w:cs="Times New Roman"/>
          <w:sz w:val="24"/>
          <w:szCs w:val="24"/>
        </w:rPr>
        <w:t>МРТИ РАН</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14:paraId="25057CC2"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5E8FD52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4EF1E9C0"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1A152C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14F06E1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66BC0F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57B5C0DF" w14:textId="44E95259"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w:t>
      </w:r>
      <w:r w:rsidR="0006486D">
        <w:rPr>
          <w:rFonts w:ascii="Times New Roman" w:hAnsi="Times New Roman" w:cs="Times New Roman"/>
          <w:sz w:val="24"/>
          <w:szCs w:val="24"/>
        </w:rPr>
        <w:t>ительного платежа</w:t>
      </w:r>
      <w:r w:rsidR="00591FDC" w:rsidRPr="006D31ED">
        <w:rPr>
          <w:rFonts w:ascii="Times New Roman" w:hAnsi="Times New Roman" w:cs="Times New Roman"/>
          <w:sz w:val="24"/>
          <w:szCs w:val="24"/>
        </w:rPr>
        <w:t xml:space="preserve"> на участие в аукционе.</w:t>
      </w:r>
    </w:p>
    <w:p w14:paraId="72B50FB6"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2728BE1E"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6112484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156AF12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42B1611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29E5C07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154F4C"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2900E0C"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2B77AA84"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28D560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1CEC59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23AD0B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566EE41"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28CEF64D"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26CBB4C7"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FE2F0BC"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703A503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08240176"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6858B74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2E7AF29C"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3DBA14C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w:t>
      </w:r>
      <w:r w:rsidRPr="006D31ED">
        <w:rPr>
          <w:rFonts w:ascii="Times New Roman" w:hAnsi="Times New Roman" w:cs="Times New Roman"/>
          <w:sz w:val="24"/>
          <w:szCs w:val="24"/>
        </w:rPr>
        <w:lastRenderedPageBreak/>
        <w:t>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26BBE26C"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в день окончания рассмотрения заявок на участие в аукционе размещается на сайте официальной торговой площадки ГК «Ростех» </w:t>
      </w:r>
      <w:hyperlink r:id="rId10"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w:t>
      </w:r>
    </w:p>
    <w:p w14:paraId="10EA11B1"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7EB57F9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13EC272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5A714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55B7487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7364293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648D1178" w14:textId="77777777"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12E40C54" w14:textId="77777777" w:rsidR="00C45193" w:rsidRPr="00856EA2" w:rsidRDefault="00C45193" w:rsidP="000B3F86">
      <w:pPr>
        <w:pStyle w:val="a9"/>
        <w:numPr>
          <w:ilvl w:val="2"/>
          <w:numId w:val="8"/>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14:paraId="51B99CED" w14:textId="77777777" w:rsidR="00C45193" w:rsidRPr="006D31ED" w:rsidRDefault="00C45193" w:rsidP="00C45193">
      <w:pPr>
        <w:spacing w:after="0" w:line="240" w:lineRule="auto"/>
        <w:rPr>
          <w:rFonts w:ascii="Times New Roman" w:hAnsi="Times New Roman" w:cs="Times New Roman"/>
          <w:b/>
          <w:bCs/>
          <w:sz w:val="24"/>
          <w:szCs w:val="24"/>
        </w:rPr>
      </w:pPr>
    </w:p>
    <w:p w14:paraId="58C60298" w14:textId="77777777" w:rsidR="00C45193" w:rsidRDefault="00C45193" w:rsidP="000B3F86">
      <w:pPr>
        <w:pStyle w:val="a9"/>
        <w:numPr>
          <w:ilvl w:val="2"/>
          <w:numId w:val="8"/>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2"/>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2"/>
          <w:i w:val="0"/>
          <w:sz w:val="24"/>
          <w:szCs w:val="24"/>
          <w:lang w:val="ru-RU"/>
        </w:rPr>
        <w:t>как</w:t>
      </w:r>
      <w:r>
        <w:rPr>
          <w:rStyle w:val="afffff2"/>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14:paraId="3F5E5A8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14:paraId="21C40107" w14:textId="41742C07" w:rsidR="00C45193" w:rsidRPr="00A02DD2" w:rsidRDefault="00C45193" w:rsidP="000B3F86">
      <w:pPr>
        <w:pStyle w:val="a9"/>
        <w:numPr>
          <w:ilvl w:val="2"/>
          <w:numId w:val="8"/>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14:paraId="7768396A" w14:textId="77777777" w:rsidR="00C45193" w:rsidRPr="00B01510" w:rsidRDefault="00C45193" w:rsidP="000B3F86">
      <w:pPr>
        <w:pStyle w:val="a9"/>
        <w:numPr>
          <w:ilvl w:val="2"/>
          <w:numId w:val="8"/>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14:paraId="746F897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lastRenderedPageBreak/>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w:t>
      </w:r>
      <w:r w:rsidR="00AC1AC8">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14:paraId="75F9CB6F"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14:paraId="0AFE517F" w14:textId="77777777" w:rsidR="00C45193" w:rsidRPr="00802747" w:rsidRDefault="00C45193" w:rsidP="000B3F86">
      <w:pPr>
        <w:pStyle w:val="a9"/>
        <w:numPr>
          <w:ilvl w:val="2"/>
          <w:numId w:val="8"/>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14:paraId="59892577"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14:paraId="7D6F2623" w14:textId="77777777" w:rsidR="00C45193" w:rsidRDefault="00876B11" w:rsidP="000B3F86">
      <w:pPr>
        <w:pStyle w:val="a9"/>
        <w:numPr>
          <w:ilvl w:val="2"/>
          <w:numId w:val="8"/>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14:paraId="2C16F9BD" w14:textId="0C6B7A7F" w:rsidR="00C45193"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0877863B" w14:textId="77777777" w:rsidR="00C45193" w:rsidRPr="00802747"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6C652C3E" w14:textId="77777777" w:rsidR="00C45193" w:rsidRDefault="00876B11" w:rsidP="000B3F86">
      <w:pPr>
        <w:pStyle w:val="a9"/>
        <w:numPr>
          <w:ilvl w:val="2"/>
          <w:numId w:val="8"/>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14:paraId="005F4A2D" w14:textId="77777777" w:rsidR="00C45193" w:rsidRPr="00B01510" w:rsidRDefault="00C45193" w:rsidP="00C45193">
      <w:pPr>
        <w:pStyle w:val="a9"/>
        <w:spacing w:after="240" w:line="260" w:lineRule="auto"/>
        <w:ind w:left="9" w:right="108"/>
        <w:jc w:val="both"/>
        <w:rPr>
          <w:rFonts w:eastAsia="Calibri"/>
          <w:sz w:val="24"/>
          <w:szCs w:val="24"/>
          <w:lang w:val="ru-RU"/>
        </w:rPr>
      </w:pPr>
    </w:p>
    <w:p w14:paraId="62AD595E"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2F4A4DC2"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5095CED6"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1E2CCC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37BD4F4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749701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601BBA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C0552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478EEE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5167C102"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14645939"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68BF9DF8"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1"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1A1C31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 xml:space="preserve">рганизатором торгов такое требование было установлено, победитель аукциона </w:t>
      </w:r>
      <w:r w:rsidRPr="006D31ED">
        <w:rPr>
          <w:rFonts w:ascii="Times New Roman" w:hAnsi="Times New Roman" w:cs="Times New Roman"/>
          <w:sz w:val="24"/>
          <w:szCs w:val="24"/>
        </w:rPr>
        <w:lastRenderedPageBreak/>
        <w:t>или участник аукциона, который сделал предпоследнее предложение о цене договора, признается уклонившимся от заключения договора.</w:t>
      </w:r>
    </w:p>
    <w:p w14:paraId="4695600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6B91F0B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58CC8634"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39455E1F"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35388DF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55AA7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069A9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7295F673" w14:textId="77777777" w:rsidR="00E04C39" w:rsidRPr="006D31ED" w:rsidRDefault="00E04C39" w:rsidP="000A2921">
      <w:pPr>
        <w:jc w:val="both"/>
        <w:rPr>
          <w:rFonts w:ascii="Times New Roman" w:hAnsi="Times New Roman" w:cs="Times New Roman"/>
          <w:sz w:val="24"/>
          <w:szCs w:val="24"/>
        </w:rPr>
      </w:pPr>
    </w:p>
    <w:p w14:paraId="7E1C99E7"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2A492423"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4. </w:t>
      </w:r>
      <w:r w:rsidRPr="006124C5">
        <w:rPr>
          <w:rFonts w:ascii="Times New Roman" w:hAnsi="Times New Roman" w:cs="Times New Roman"/>
          <w:b/>
          <w:bCs/>
          <w:sz w:val="24"/>
          <w:szCs w:val="24"/>
        </w:rPr>
        <w:t>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4AAC9269" w14:textId="77777777">
        <w:tc>
          <w:tcPr>
            <w:tcW w:w="599" w:type="dxa"/>
            <w:vAlign w:val="center"/>
          </w:tcPr>
          <w:p w14:paraId="52FC17DF"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C2CB8F4"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4AC0348B"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12793848" w14:textId="77777777">
        <w:tc>
          <w:tcPr>
            <w:tcW w:w="599" w:type="dxa"/>
          </w:tcPr>
          <w:p w14:paraId="59799EC9"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29CD5A4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60D977C" w14:textId="0DFE9448" w:rsidR="00E04C39" w:rsidRPr="006B546E" w:rsidRDefault="00B14C1C" w:rsidP="00CA735B">
            <w:pPr>
              <w:pStyle w:val="a5"/>
              <w:spacing w:after="0" w:line="240" w:lineRule="auto"/>
              <w:ind w:left="0"/>
              <w:jc w:val="both"/>
              <w:rPr>
                <w:rFonts w:ascii="Times New Roman" w:hAnsi="Times New Roman" w:cs="Times New Roman"/>
                <w:sz w:val="20"/>
                <w:szCs w:val="20"/>
              </w:rPr>
            </w:pPr>
            <w:r w:rsidRPr="006B546E">
              <w:rPr>
                <w:rFonts w:ascii="Times New Roman" w:hAnsi="Times New Roman" w:cs="Times New Roman"/>
                <w:sz w:val="20"/>
                <w:szCs w:val="20"/>
              </w:rPr>
              <w:t xml:space="preserve">Электронная торговая площадка </w:t>
            </w:r>
            <w:r w:rsidRPr="006B546E">
              <w:rPr>
                <w:rFonts w:ascii="Times New Roman" w:hAnsi="Times New Roman" w:cs="Times New Roman"/>
                <w:sz w:val="20"/>
                <w:szCs w:val="20"/>
                <w:lang w:val="en-US"/>
              </w:rPr>
              <w:t>ETPRF</w:t>
            </w:r>
            <w:r w:rsidRPr="006B546E">
              <w:rPr>
                <w:rFonts w:ascii="Times New Roman" w:hAnsi="Times New Roman" w:cs="Times New Roman"/>
                <w:sz w:val="20"/>
                <w:szCs w:val="20"/>
              </w:rPr>
              <w:t>.</w:t>
            </w:r>
            <w:r w:rsidRPr="006B546E">
              <w:rPr>
                <w:rFonts w:ascii="Times New Roman" w:hAnsi="Times New Roman" w:cs="Times New Roman"/>
                <w:sz w:val="20"/>
                <w:szCs w:val="20"/>
                <w:lang w:val="en-US"/>
              </w:rPr>
              <w:t>RU</w:t>
            </w:r>
            <w:r w:rsidRPr="006B546E">
              <w:rPr>
                <w:rFonts w:ascii="Times New Roman" w:hAnsi="Times New Roman" w:cs="Times New Roman"/>
                <w:sz w:val="20"/>
                <w:szCs w:val="20"/>
              </w:rPr>
              <w:t>.</w:t>
            </w:r>
          </w:p>
        </w:tc>
      </w:tr>
      <w:tr w:rsidR="00E04C39" w:rsidRPr="006D31ED" w14:paraId="624E424E" w14:textId="77777777">
        <w:tc>
          <w:tcPr>
            <w:tcW w:w="599" w:type="dxa"/>
          </w:tcPr>
          <w:p w14:paraId="4F70D987" w14:textId="77777777" w:rsidR="00E04C39" w:rsidRPr="006D31ED" w:rsidRDefault="008E5423" w:rsidP="008E5423">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3755F2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77506561" w14:textId="4B3B2DB3"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Аукцион</w:t>
            </w:r>
            <w:r w:rsidR="009942F6">
              <w:rPr>
                <w:rFonts w:ascii="Times New Roman" w:hAnsi="Times New Roman" w:cs="Times New Roman"/>
                <w:sz w:val="20"/>
                <w:szCs w:val="20"/>
              </w:rPr>
              <w:t xml:space="preserve"> </w:t>
            </w:r>
            <w:r w:rsidRPr="006D31ED">
              <w:rPr>
                <w:rFonts w:ascii="Times New Roman" w:hAnsi="Times New Roman" w:cs="Times New Roman"/>
                <w:sz w:val="20"/>
                <w:szCs w:val="20"/>
              </w:rPr>
              <w:t>открытый по составу участников и по форме подачи предложений о цене</w:t>
            </w:r>
          </w:p>
        </w:tc>
      </w:tr>
      <w:tr w:rsidR="00E04C39" w:rsidRPr="006D31ED" w14:paraId="0FA4FE98" w14:textId="77777777" w:rsidTr="00EF53F3">
        <w:trPr>
          <w:trHeight w:val="1519"/>
        </w:trPr>
        <w:tc>
          <w:tcPr>
            <w:tcW w:w="599" w:type="dxa"/>
          </w:tcPr>
          <w:p w14:paraId="6F52A52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964B1E"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Объект аукциона</w:t>
            </w:r>
          </w:p>
        </w:tc>
        <w:tc>
          <w:tcPr>
            <w:tcW w:w="4678" w:type="dxa"/>
          </w:tcPr>
          <w:p w14:paraId="30CC8D40" w14:textId="0ABE7362" w:rsidR="00AC1AC8" w:rsidRPr="00946B81" w:rsidRDefault="00AC1AC8" w:rsidP="00C402B6">
            <w:pPr>
              <w:spacing w:after="0"/>
              <w:jc w:val="both"/>
              <w:rPr>
                <w:rFonts w:ascii="Times New Roman" w:hAnsi="Times New Roman" w:cs="Times New Roman"/>
                <w:i/>
                <w:sz w:val="20"/>
                <w:szCs w:val="20"/>
              </w:rPr>
            </w:pPr>
            <w:r w:rsidRPr="00946B81">
              <w:rPr>
                <w:rFonts w:ascii="Times New Roman" w:hAnsi="Times New Roman" w:cs="Times New Roman"/>
                <w:i/>
                <w:sz w:val="20"/>
                <w:szCs w:val="20"/>
              </w:rPr>
              <w:t xml:space="preserve">Аукцион проводится в составе </w:t>
            </w:r>
            <w:r w:rsidR="00185BA6" w:rsidRPr="00946B81">
              <w:rPr>
                <w:rFonts w:ascii="Times New Roman" w:hAnsi="Times New Roman" w:cs="Times New Roman"/>
                <w:i/>
                <w:sz w:val="20"/>
                <w:szCs w:val="20"/>
              </w:rPr>
              <w:t>1-го</w:t>
            </w:r>
            <w:r w:rsidRPr="00946B81">
              <w:rPr>
                <w:rFonts w:ascii="Times New Roman" w:hAnsi="Times New Roman" w:cs="Times New Roman"/>
                <w:i/>
                <w:sz w:val="20"/>
                <w:szCs w:val="20"/>
              </w:rPr>
              <w:t xml:space="preserve"> лот</w:t>
            </w:r>
            <w:r w:rsidR="00185BA6" w:rsidRPr="00946B81">
              <w:rPr>
                <w:rFonts w:ascii="Times New Roman" w:hAnsi="Times New Roman" w:cs="Times New Roman"/>
                <w:i/>
                <w:sz w:val="20"/>
                <w:szCs w:val="20"/>
              </w:rPr>
              <w:t>а</w:t>
            </w:r>
          </w:p>
          <w:p w14:paraId="51BCA413" w14:textId="32645392" w:rsidR="00AC1AC8" w:rsidRPr="00946B81" w:rsidRDefault="00AC1AC8" w:rsidP="00AC1AC8">
            <w:pPr>
              <w:spacing w:after="0"/>
              <w:ind w:left="284"/>
              <w:jc w:val="both"/>
              <w:rPr>
                <w:rFonts w:ascii="Times New Roman" w:hAnsi="Times New Roman" w:cs="Times New Roman"/>
                <w:b/>
                <w:sz w:val="20"/>
                <w:szCs w:val="20"/>
                <w:u w:val="single"/>
              </w:rPr>
            </w:pPr>
            <w:r w:rsidRPr="00946B81">
              <w:rPr>
                <w:rFonts w:ascii="Times New Roman" w:hAnsi="Times New Roman" w:cs="Times New Roman"/>
                <w:b/>
                <w:sz w:val="20"/>
                <w:szCs w:val="20"/>
                <w:u w:val="single"/>
              </w:rPr>
              <w:t>Лот №</w:t>
            </w:r>
            <w:r w:rsidR="00185BA6" w:rsidRPr="00946B81">
              <w:rPr>
                <w:rFonts w:ascii="Times New Roman" w:hAnsi="Times New Roman" w:cs="Times New Roman"/>
                <w:b/>
                <w:sz w:val="20"/>
                <w:szCs w:val="20"/>
                <w:u w:val="single"/>
              </w:rPr>
              <w:t>1</w:t>
            </w:r>
          </w:p>
          <w:p w14:paraId="147961AE" w14:textId="4F0C5173" w:rsidR="00E04C39" w:rsidRPr="00946B81" w:rsidRDefault="00827063" w:rsidP="009942F6">
            <w:pPr>
              <w:spacing w:after="0"/>
              <w:ind w:left="284"/>
              <w:jc w:val="both"/>
              <w:rPr>
                <w:rFonts w:ascii="Times New Roman" w:hAnsi="Times New Roman" w:cs="Times New Roman"/>
                <w:sz w:val="20"/>
                <w:szCs w:val="20"/>
              </w:rPr>
            </w:pPr>
            <w:r w:rsidRPr="00827063">
              <w:rPr>
                <w:rFonts w:ascii="Times New Roman" w:hAnsi="Times New Roman" w:cs="Times New Roman"/>
                <w:sz w:val="20"/>
                <w:szCs w:val="20"/>
              </w:rPr>
              <w:t>117519, г. Москва, Варшавское шоссе, дом 132, строение 7, этаж 3, помещение XXXVIII, комната 37 часть</w:t>
            </w:r>
          </w:p>
        </w:tc>
      </w:tr>
      <w:tr w:rsidR="00E04C39" w:rsidRPr="006D31ED" w14:paraId="55CEEC4B" w14:textId="77777777">
        <w:tc>
          <w:tcPr>
            <w:tcW w:w="599" w:type="dxa"/>
          </w:tcPr>
          <w:p w14:paraId="47C7D167"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57B941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7912803F" w14:textId="77777777" w:rsidR="00E04C39" w:rsidRPr="006D31ED" w:rsidRDefault="009A5502"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14:paraId="22C39BCE" w14:textId="77777777">
        <w:tc>
          <w:tcPr>
            <w:tcW w:w="599" w:type="dxa"/>
          </w:tcPr>
          <w:p w14:paraId="7E4BD96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3EDF39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14B9461E"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F3D8B90" w14:textId="77777777">
        <w:tc>
          <w:tcPr>
            <w:tcW w:w="599" w:type="dxa"/>
          </w:tcPr>
          <w:p w14:paraId="453CFC7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4FAD1CE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3F3B411B"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6DA0DF21" w14:textId="77777777">
        <w:tc>
          <w:tcPr>
            <w:tcW w:w="599" w:type="dxa"/>
          </w:tcPr>
          <w:p w14:paraId="571FFC96"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0129E83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3FBDC0F9"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68039391" w14:textId="77777777">
        <w:tc>
          <w:tcPr>
            <w:tcW w:w="599" w:type="dxa"/>
          </w:tcPr>
          <w:p w14:paraId="4F9CF60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5396C93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5AB189E2" w14:textId="77777777"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2D337C2" w14:textId="77777777">
        <w:tc>
          <w:tcPr>
            <w:tcW w:w="599" w:type="dxa"/>
          </w:tcPr>
          <w:p w14:paraId="6C41142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17AF7E1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4284919E" w14:textId="168DAE85"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г. Москва, </w:t>
            </w:r>
            <w:r w:rsidR="009942F6">
              <w:rPr>
                <w:rFonts w:ascii="Times New Roman" w:hAnsi="Times New Roman" w:cs="Times New Roman"/>
                <w:sz w:val="20"/>
                <w:szCs w:val="20"/>
              </w:rPr>
              <w:t xml:space="preserve">Варшавское шоссе 132. </w:t>
            </w:r>
          </w:p>
        </w:tc>
      </w:tr>
      <w:tr w:rsidR="00E04C39" w:rsidRPr="006D31ED" w14:paraId="5CB473BB" w14:textId="77777777">
        <w:tc>
          <w:tcPr>
            <w:tcW w:w="599" w:type="dxa"/>
          </w:tcPr>
          <w:p w14:paraId="2C0EF3C1" w14:textId="77777777" w:rsidR="00E04C39" w:rsidRPr="006D31ED" w:rsidRDefault="00E04C39" w:rsidP="008E5423">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54AA0AB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1A698232"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94A0770" w14:textId="77777777">
        <w:tc>
          <w:tcPr>
            <w:tcW w:w="599" w:type="dxa"/>
          </w:tcPr>
          <w:p w14:paraId="11C8B649"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5C05D0D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66294BB3"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589C8BC" w14:textId="77777777">
        <w:tc>
          <w:tcPr>
            <w:tcW w:w="599" w:type="dxa"/>
          </w:tcPr>
          <w:p w14:paraId="080C45B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59DBDBF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6291918D" w14:textId="77777777" w:rsidR="00E04C39" w:rsidRPr="006D31ED" w:rsidRDefault="00B71AA5"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14:paraId="5C43C0A4" w14:textId="77777777">
        <w:tc>
          <w:tcPr>
            <w:tcW w:w="599" w:type="dxa"/>
          </w:tcPr>
          <w:p w14:paraId="11E6871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53D9A9C4"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График осмотра объекта аукциона</w:t>
            </w:r>
          </w:p>
        </w:tc>
        <w:tc>
          <w:tcPr>
            <w:tcW w:w="4678" w:type="dxa"/>
          </w:tcPr>
          <w:p w14:paraId="60529C51" w14:textId="285E129A" w:rsidR="00E04C39" w:rsidRPr="00946B81" w:rsidRDefault="00E04C39" w:rsidP="00B23B20">
            <w:pPr>
              <w:pStyle w:val="a5"/>
              <w:spacing w:after="0" w:line="240" w:lineRule="auto"/>
              <w:ind w:left="0"/>
              <w:jc w:val="both"/>
              <w:rPr>
                <w:rFonts w:ascii="Times New Roman" w:hAnsi="Times New Roman" w:cs="Times New Roman"/>
                <w:sz w:val="20"/>
                <w:szCs w:val="20"/>
              </w:rPr>
            </w:pPr>
            <w:r w:rsidRPr="00946B81">
              <w:rPr>
                <w:rFonts w:ascii="Times New Roman" w:hAnsi="Times New Roman" w:cs="Times New Roman"/>
                <w:sz w:val="20"/>
                <w:szCs w:val="20"/>
              </w:rPr>
              <w:t xml:space="preserve">Осмотр объекта производится по согласованию, в рабочие дни с </w:t>
            </w:r>
            <w:r w:rsidR="009A5502" w:rsidRPr="00946B81">
              <w:rPr>
                <w:rFonts w:ascii="Times New Roman" w:hAnsi="Times New Roman" w:cs="Times New Roman"/>
                <w:sz w:val="20"/>
                <w:szCs w:val="20"/>
              </w:rPr>
              <w:t>10</w:t>
            </w:r>
            <w:r w:rsidRPr="00946B81">
              <w:rPr>
                <w:rFonts w:ascii="Times New Roman" w:hAnsi="Times New Roman" w:cs="Times New Roman"/>
                <w:sz w:val="20"/>
                <w:szCs w:val="20"/>
              </w:rPr>
              <w:t>:00 до 1</w:t>
            </w:r>
            <w:r w:rsidR="009A5502" w:rsidRPr="00946B81">
              <w:rPr>
                <w:rFonts w:ascii="Times New Roman" w:hAnsi="Times New Roman" w:cs="Times New Roman"/>
                <w:sz w:val="20"/>
                <w:szCs w:val="20"/>
              </w:rPr>
              <w:t>6</w:t>
            </w:r>
            <w:r w:rsidRPr="00946B81">
              <w:rPr>
                <w:rFonts w:ascii="Times New Roman" w:hAnsi="Times New Roman" w:cs="Times New Roman"/>
                <w:sz w:val="20"/>
                <w:szCs w:val="20"/>
              </w:rPr>
              <w:t>:00 с момента опубликования извещения о проведении аукциона</w:t>
            </w:r>
            <w:r w:rsidR="00B23B20" w:rsidRPr="00946B81">
              <w:rPr>
                <w:rFonts w:ascii="Times New Roman" w:hAnsi="Times New Roman" w:cs="Times New Roman"/>
                <w:sz w:val="20"/>
                <w:szCs w:val="20"/>
              </w:rPr>
              <w:t xml:space="preserve"> по адресу: г. Москва, </w:t>
            </w:r>
            <w:r w:rsidR="009942F6" w:rsidRPr="00946B81">
              <w:rPr>
                <w:rFonts w:ascii="Times New Roman" w:hAnsi="Times New Roman" w:cs="Times New Roman"/>
                <w:sz w:val="20"/>
                <w:szCs w:val="20"/>
              </w:rPr>
              <w:t>Варшавское шоссе 132</w:t>
            </w:r>
            <w:r w:rsidR="00946B81" w:rsidRPr="00946B81">
              <w:rPr>
                <w:rFonts w:ascii="Times New Roman" w:hAnsi="Times New Roman" w:cs="Times New Roman"/>
                <w:sz w:val="20"/>
                <w:szCs w:val="20"/>
              </w:rPr>
              <w:t>.По предварительному письменному запросу.</w:t>
            </w:r>
            <w:r w:rsidR="00CC7D9B" w:rsidRPr="00946B81">
              <w:rPr>
                <w:rFonts w:ascii="Times New Roman" w:hAnsi="Times New Roman" w:cs="Times New Roman"/>
                <w:sz w:val="20"/>
                <w:szCs w:val="20"/>
              </w:rPr>
              <w:t xml:space="preserve"> </w:t>
            </w:r>
          </w:p>
        </w:tc>
      </w:tr>
      <w:tr w:rsidR="00E04C39" w:rsidRPr="006D31ED" w14:paraId="6B325656" w14:textId="77777777">
        <w:tc>
          <w:tcPr>
            <w:tcW w:w="599" w:type="dxa"/>
          </w:tcPr>
          <w:p w14:paraId="2E423F0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3E78B52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37CA6931"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2DD27CE5" w14:textId="77777777">
        <w:tc>
          <w:tcPr>
            <w:tcW w:w="599" w:type="dxa"/>
          </w:tcPr>
          <w:p w14:paraId="052723C5"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4994003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4DD98BBC"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Документация об аукционе размещена на сайте официальной торговой площадки ГК «Ростех» </w:t>
            </w:r>
            <w:hyperlink r:id="rId12" w:history="1">
              <w:r w:rsidRPr="006D31ED">
                <w:rPr>
                  <w:rStyle w:val="a7"/>
                  <w:rFonts w:ascii="Times New Roman" w:hAnsi="Times New Roman" w:cs="Times New Roman"/>
                  <w:sz w:val="20"/>
                  <w:szCs w:val="20"/>
                  <w:lang w:val="en-US"/>
                </w:rPr>
                <w:t>www</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etprf</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ru</w:t>
              </w:r>
            </w:hyperlink>
            <w:r w:rsidRPr="006D31ED">
              <w:rPr>
                <w:rFonts w:ascii="Times New Roman" w:hAnsi="Times New Roman" w:cs="Times New Roman"/>
                <w:sz w:val="20"/>
                <w:szCs w:val="20"/>
              </w:rPr>
              <w:t xml:space="preserve"> и доступна без взимания платы.</w:t>
            </w:r>
          </w:p>
        </w:tc>
      </w:tr>
      <w:tr w:rsidR="00E04C39" w:rsidRPr="006D31ED" w14:paraId="7C52133A" w14:textId="77777777">
        <w:tc>
          <w:tcPr>
            <w:tcW w:w="599" w:type="dxa"/>
          </w:tcPr>
          <w:p w14:paraId="7F0E2F9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17</w:t>
            </w:r>
          </w:p>
        </w:tc>
        <w:tc>
          <w:tcPr>
            <w:tcW w:w="4394" w:type="dxa"/>
          </w:tcPr>
          <w:p w14:paraId="5E456C6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285BB70E" w14:textId="77777777" w:rsidR="007734FD"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w:t>
            </w:r>
            <w:r w:rsidRPr="006D31ED">
              <w:rPr>
                <w:rFonts w:ascii="Times New Roman" w:hAnsi="Times New Roman" w:cs="Times New Roman"/>
                <w:sz w:val="20"/>
                <w:szCs w:val="20"/>
              </w:rPr>
              <w:lastRenderedPageBreak/>
              <w:t xml:space="preserve">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618A6A8D" w14:textId="77777777" w:rsidR="00E04C39" w:rsidRPr="006D31ED" w:rsidRDefault="00E04C39" w:rsidP="00CA735B">
            <w:pPr>
              <w:pStyle w:val="a5"/>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16269498" w14:textId="77777777" w:rsidR="00E04C39" w:rsidRPr="006542A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14:paraId="05AF701C"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66C8C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7D5A029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01238D72"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BF5EF4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34EA7993"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2246D37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14:paraId="122B7EFC" w14:textId="77777777" w:rsidR="006542AD" w:rsidRDefault="00E04C39" w:rsidP="006542AD">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663C106" w14:textId="62541F35" w:rsidR="007977D0" w:rsidRPr="007977D0" w:rsidRDefault="007977D0" w:rsidP="007977D0">
            <w:pPr>
              <w:pStyle w:val="a5"/>
              <w:spacing w:after="0" w:line="240" w:lineRule="auto"/>
              <w:ind w:left="45"/>
              <w:jc w:val="both"/>
              <w:rPr>
                <w:rFonts w:ascii="Times New Roman" w:hAnsi="Times New Roman" w:cs="Times New Roman"/>
                <w:sz w:val="20"/>
                <w:szCs w:val="20"/>
              </w:rPr>
            </w:pPr>
            <w:r>
              <w:rPr>
                <w:rFonts w:ascii="Times New Roman" w:hAnsi="Times New Roman" w:cs="Times New Roman"/>
                <w:sz w:val="20"/>
                <w:szCs w:val="20"/>
              </w:rPr>
              <w:t xml:space="preserve">- декларация о том, что участник аукциона не является иностранной организацией или организацией </w:t>
            </w:r>
            <w:r w:rsidRPr="007977D0">
              <w:rPr>
                <w:rFonts w:ascii="Times New Roman" w:hAnsi="Times New Roman" w:cs="Times New Roman"/>
                <w:sz w:val="20"/>
                <w:szCs w:val="20"/>
              </w:rPr>
              <w:t>с иностранным участием или имеющей в составе учредителей и/или конечных бенефициаров иностранных юридических лиц и/или иностранных граждан</w:t>
            </w:r>
            <w:r w:rsidR="007C37A8">
              <w:rPr>
                <w:rFonts w:ascii="Times New Roman" w:hAnsi="Times New Roman" w:cs="Times New Roman"/>
                <w:sz w:val="20"/>
                <w:szCs w:val="20"/>
              </w:rPr>
              <w:t xml:space="preserve"> (в свободной форме за подписью уполномоченного лица)</w:t>
            </w:r>
            <w:r w:rsidRPr="007977D0">
              <w:rPr>
                <w:rFonts w:ascii="Times New Roman" w:hAnsi="Times New Roman" w:cs="Times New Roman"/>
                <w:sz w:val="20"/>
                <w:szCs w:val="20"/>
              </w:rPr>
              <w:t>.</w:t>
            </w:r>
          </w:p>
          <w:p w14:paraId="29B33B9A" w14:textId="77777777" w:rsidR="00E04C39" w:rsidRPr="006542AD" w:rsidRDefault="00A53160" w:rsidP="006542AD">
            <w:pPr>
              <w:pStyle w:val="a5"/>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14:paraId="5C02434F"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5DDD08A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03A228DE"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F068E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3998E456"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397C9AF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44837ADC" w14:textId="77777777">
        <w:tc>
          <w:tcPr>
            <w:tcW w:w="599" w:type="dxa"/>
          </w:tcPr>
          <w:p w14:paraId="73B890ED" w14:textId="2C344D30"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18</w:t>
            </w:r>
          </w:p>
        </w:tc>
        <w:tc>
          <w:tcPr>
            <w:tcW w:w="4394" w:type="dxa"/>
          </w:tcPr>
          <w:p w14:paraId="0A9CD3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3D7820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F8D2CC0" w14:textId="77777777">
        <w:tc>
          <w:tcPr>
            <w:tcW w:w="599" w:type="dxa"/>
          </w:tcPr>
          <w:p w14:paraId="030D11C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276FE08D" w14:textId="67111746" w:rsidR="00E04C39" w:rsidRPr="00946B81" w:rsidRDefault="009A736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Обеспечительный платеж за</w:t>
            </w:r>
            <w:r w:rsidR="00A37F6E" w:rsidRPr="00946B81">
              <w:rPr>
                <w:rFonts w:ascii="Times New Roman" w:hAnsi="Times New Roman" w:cs="Times New Roman"/>
                <w:sz w:val="20"/>
                <w:szCs w:val="20"/>
              </w:rPr>
              <w:t xml:space="preserve"> участие в аукционе</w:t>
            </w:r>
          </w:p>
        </w:tc>
        <w:tc>
          <w:tcPr>
            <w:tcW w:w="4678" w:type="dxa"/>
          </w:tcPr>
          <w:p w14:paraId="0A06523A" w14:textId="4E020F8B" w:rsidR="009A7361" w:rsidRPr="00946B81" w:rsidRDefault="00946B8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Не предусмотрен</w:t>
            </w:r>
          </w:p>
        </w:tc>
      </w:tr>
      <w:tr w:rsidR="00E04C39" w:rsidRPr="006D31ED" w14:paraId="58BD7223" w14:textId="77777777">
        <w:tc>
          <w:tcPr>
            <w:tcW w:w="599" w:type="dxa"/>
          </w:tcPr>
          <w:p w14:paraId="55FA85A2"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20</w:t>
            </w:r>
          </w:p>
        </w:tc>
        <w:tc>
          <w:tcPr>
            <w:tcW w:w="4394" w:type="dxa"/>
          </w:tcPr>
          <w:p w14:paraId="06E5876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2E88FF7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 xml:space="preserve">рганизатором и </w:t>
            </w:r>
            <w:r w:rsidRPr="006D31ED">
              <w:rPr>
                <w:rFonts w:ascii="Times New Roman" w:hAnsi="Times New Roman" w:cs="Times New Roman"/>
                <w:sz w:val="20"/>
                <w:szCs w:val="20"/>
              </w:rPr>
              <w:lastRenderedPageBreak/>
              <w:t>претендентом, относящие к заявке на участие в аукционе, должны быть составлены на русском языке.</w:t>
            </w:r>
          </w:p>
        </w:tc>
      </w:tr>
      <w:tr w:rsidR="00E04C39" w:rsidRPr="006D31ED" w14:paraId="4F147F31" w14:textId="77777777">
        <w:tc>
          <w:tcPr>
            <w:tcW w:w="599" w:type="dxa"/>
          </w:tcPr>
          <w:p w14:paraId="76D096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21</w:t>
            </w:r>
          </w:p>
        </w:tc>
        <w:tc>
          <w:tcPr>
            <w:tcW w:w="4394" w:type="dxa"/>
          </w:tcPr>
          <w:p w14:paraId="3B385036"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7A69FCCF" w14:textId="77777777" w:rsidR="00E04C39" w:rsidRPr="006D31ED" w:rsidRDefault="00E04C39" w:rsidP="00421C76">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34530633" w14:textId="77777777">
        <w:tc>
          <w:tcPr>
            <w:tcW w:w="599" w:type="dxa"/>
          </w:tcPr>
          <w:p w14:paraId="60606D84"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6E563E50"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7DA16956" w14:textId="77777777" w:rsidR="006B0207" w:rsidRPr="00F30DDF" w:rsidRDefault="006542AD" w:rsidP="00EF145F">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14:paraId="743724E6" w14:textId="77777777">
        <w:tc>
          <w:tcPr>
            <w:tcW w:w="599" w:type="dxa"/>
          </w:tcPr>
          <w:p w14:paraId="7021930A" w14:textId="77777777" w:rsidR="00E04C39"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5312CF8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13B079A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028F7EB9" w14:textId="77777777" w:rsidR="00E04C39" w:rsidRPr="006D31ED" w:rsidRDefault="00E04C39" w:rsidP="00D045A0">
      <w:pPr>
        <w:pStyle w:val="a5"/>
        <w:ind w:left="360"/>
        <w:rPr>
          <w:rFonts w:ascii="Times New Roman" w:hAnsi="Times New Roman" w:cs="Times New Roman"/>
          <w:sz w:val="24"/>
          <w:szCs w:val="24"/>
        </w:rPr>
      </w:pPr>
    </w:p>
    <w:p w14:paraId="55FD39BA" w14:textId="77777777" w:rsidR="00E04C39" w:rsidRPr="006D31ED" w:rsidRDefault="00E04C39" w:rsidP="00D045A0">
      <w:pPr>
        <w:pStyle w:val="a5"/>
        <w:ind w:left="360"/>
        <w:rPr>
          <w:rFonts w:ascii="Times New Roman" w:hAnsi="Times New Roman" w:cs="Times New Roman"/>
          <w:sz w:val="24"/>
          <w:szCs w:val="24"/>
        </w:rPr>
      </w:pPr>
    </w:p>
    <w:p w14:paraId="6E9C6917" w14:textId="77777777" w:rsidR="00E04C39" w:rsidRPr="006D31ED" w:rsidRDefault="00E04C39" w:rsidP="00D045A0">
      <w:pPr>
        <w:pStyle w:val="a5"/>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01788401" w14:textId="77777777" w:rsidR="00E04C39" w:rsidRPr="006D31ED" w:rsidRDefault="00E04C39" w:rsidP="00E11CB8">
      <w:pPr>
        <w:pStyle w:val="a5"/>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5. </w:t>
      </w:r>
      <w:r w:rsidR="00320329" w:rsidRPr="006D31ED">
        <w:rPr>
          <w:rFonts w:ascii="Times New Roman" w:hAnsi="Times New Roman" w:cs="Times New Roman"/>
          <w:b/>
          <w:bCs/>
          <w:sz w:val="24"/>
          <w:szCs w:val="24"/>
        </w:rPr>
        <w:t>Образцы форм для заполнения</w:t>
      </w:r>
    </w:p>
    <w:p w14:paraId="076CDC87" w14:textId="475D1E04" w:rsidR="008D5881" w:rsidRPr="006D31ED" w:rsidRDefault="008D5881" w:rsidP="00881C48">
      <w:pPr>
        <w:pStyle w:val="60"/>
        <w:spacing w:before="0" w:after="0" w:line="240" w:lineRule="auto"/>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№1.</w:t>
      </w:r>
      <w:r w:rsidR="00185BA6">
        <w:rPr>
          <w:rFonts w:ascii="Times New Roman" w:hAnsi="Times New Roman" w:cs="Times New Roman"/>
          <w:i/>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14:paraId="7654E96D" w14:textId="77777777" w:rsidR="008D5881" w:rsidRPr="006D31ED" w:rsidRDefault="008D5881" w:rsidP="008D5881">
      <w:pPr>
        <w:spacing w:after="0" w:line="240" w:lineRule="auto"/>
        <w:rPr>
          <w:rFonts w:ascii="Times New Roman" w:hAnsi="Times New Roman" w:cs="Times New Roman"/>
          <w:sz w:val="24"/>
          <w:szCs w:val="24"/>
        </w:rPr>
      </w:pPr>
    </w:p>
    <w:p w14:paraId="328C03C1" w14:textId="77777777" w:rsidR="008D5881" w:rsidRPr="006D31ED" w:rsidRDefault="008D5881" w:rsidP="008D5881">
      <w:pPr>
        <w:pStyle w:val="a9"/>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14:paraId="4078DCCE"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77BB8E91" w14:textId="77777777" w:rsidR="008D5881" w:rsidRPr="006D31ED" w:rsidRDefault="008D5881" w:rsidP="008D5881">
      <w:pPr>
        <w:spacing w:after="0" w:line="240" w:lineRule="auto"/>
        <w:rPr>
          <w:rFonts w:ascii="Times New Roman" w:hAnsi="Times New Roman" w:cs="Times New Roman"/>
          <w:sz w:val="24"/>
          <w:szCs w:val="24"/>
        </w:rPr>
      </w:pPr>
    </w:p>
    <w:p w14:paraId="715958AB" w14:textId="77777777" w:rsidR="008D5881" w:rsidRPr="006D31ED" w:rsidRDefault="008D5881" w:rsidP="008D5881">
      <w:pPr>
        <w:pStyle w:val="41"/>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14:paraId="0BAB8C0A" w14:textId="77777777" w:rsidR="008D5881" w:rsidRPr="006D31ED" w:rsidRDefault="008D5881" w:rsidP="008D5881">
      <w:pPr>
        <w:pStyle w:val="a9"/>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F280F1C" w14:textId="77777777" w:rsidR="008D5881" w:rsidRPr="006D31ED" w:rsidRDefault="008D5881" w:rsidP="008D5881">
      <w:pPr>
        <w:spacing w:after="0" w:line="240" w:lineRule="auto"/>
        <w:rPr>
          <w:rFonts w:ascii="Times New Roman" w:hAnsi="Times New Roman" w:cs="Times New Roman"/>
          <w:sz w:val="24"/>
          <w:szCs w:val="24"/>
        </w:rPr>
      </w:pPr>
    </w:p>
    <w:p w14:paraId="4ED876D8" w14:textId="77777777" w:rsidR="008D5881" w:rsidRPr="006D31ED" w:rsidRDefault="008D5881" w:rsidP="008D5881">
      <w:pPr>
        <w:spacing w:after="0" w:line="240" w:lineRule="auto"/>
        <w:rPr>
          <w:rFonts w:ascii="Times New Roman" w:hAnsi="Times New Roman" w:cs="Times New Roman"/>
          <w:sz w:val="24"/>
          <w:szCs w:val="24"/>
        </w:rPr>
      </w:pPr>
    </w:p>
    <w:p w14:paraId="615415DB" w14:textId="77777777" w:rsidR="008D5881" w:rsidRPr="006D31ED" w:rsidRDefault="008D5881" w:rsidP="008D5881">
      <w:pPr>
        <w:spacing w:after="0" w:line="240" w:lineRule="auto"/>
        <w:rPr>
          <w:rFonts w:ascii="Times New Roman" w:hAnsi="Times New Roman" w:cs="Times New Roman"/>
          <w:sz w:val="24"/>
          <w:szCs w:val="24"/>
        </w:rPr>
      </w:pPr>
    </w:p>
    <w:p w14:paraId="71D76725" w14:textId="77777777" w:rsidR="008D5881" w:rsidRPr="006D31ED" w:rsidRDefault="008D5881" w:rsidP="008D5881">
      <w:pPr>
        <w:pStyle w:val="a9"/>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14:paraId="6F9CE88E" w14:textId="77777777" w:rsidR="008D5881" w:rsidRPr="006D31ED" w:rsidRDefault="008D5881" w:rsidP="008D5881">
      <w:pPr>
        <w:spacing w:before="20" w:line="260" w:lineRule="exact"/>
        <w:rPr>
          <w:sz w:val="26"/>
          <w:szCs w:val="26"/>
        </w:rPr>
      </w:pPr>
    </w:p>
    <w:p w14:paraId="71928200" w14:textId="77777777" w:rsidR="008D5881" w:rsidRPr="006D31ED" w:rsidRDefault="008D5881" w:rsidP="008D5881">
      <w:pPr>
        <w:pStyle w:val="a9"/>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14:paraId="1C9221EE" w14:textId="77777777" w:rsidR="008D5881" w:rsidRPr="006D31ED" w:rsidRDefault="008D5881" w:rsidP="008D5881">
      <w:pPr>
        <w:pStyle w:val="a9"/>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748C082F" w14:textId="77777777" w:rsidTr="008D5881">
        <w:trPr>
          <w:trHeight w:hRule="exact" w:val="1116"/>
        </w:trPr>
        <w:tc>
          <w:tcPr>
            <w:tcW w:w="580" w:type="dxa"/>
            <w:vAlign w:val="center"/>
          </w:tcPr>
          <w:p w14:paraId="2D2C588A"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194D7F00"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4D0DE6CF" w14:textId="77777777" w:rsidR="008D5881" w:rsidRPr="006D31ED" w:rsidRDefault="008D5881" w:rsidP="00F30DDF">
            <w:pPr>
              <w:pStyle w:val="TableParagraph"/>
              <w:ind w:left="106" w:right="524"/>
              <w:jc w:val="center"/>
              <w:rPr>
                <w:rFonts w:ascii="Times New Roman" w:eastAsia="Times New Roman" w:hAnsi="Times New Roman"/>
                <w:sz w:val="20"/>
                <w:szCs w:val="20"/>
              </w:rPr>
            </w:pPr>
            <w:r w:rsidRPr="006D31ED">
              <w:rPr>
                <w:rFonts w:ascii="Times New Roman" w:hAnsi="Times New Roman"/>
                <w:spacing w:val="-1"/>
                <w:sz w:val="20"/>
                <w:szCs w:val="20"/>
              </w:rPr>
              <w:t>Статья</w:t>
            </w:r>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14:paraId="295C7BCD"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5C0630D3"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29879748" w14:textId="77777777" w:rsidTr="008D5881">
        <w:trPr>
          <w:trHeight w:hRule="exact" w:val="974"/>
        </w:trPr>
        <w:tc>
          <w:tcPr>
            <w:tcW w:w="580" w:type="dxa"/>
          </w:tcPr>
          <w:p w14:paraId="3B22E4BE" w14:textId="77777777" w:rsidR="008D5881" w:rsidRPr="006D31ED" w:rsidRDefault="008D5881" w:rsidP="008D5881">
            <w:pPr>
              <w:rPr>
                <w:lang w:val="ru-RU"/>
              </w:rPr>
            </w:pPr>
          </w:p>
        </w:tc>
        <w:tc>
          <w:tcPr>
            <w:tcW w:w="1987" w:type="dxa"/>
          </w:tcPr>
          <w:p w14:paraId="44AE15A1" w14:textId="77777777" w:rsidR="008D5881" w:rsidRPr="006D31ED" w:rsidRDefault="008D5881" w:rsidP="008D5881">
            <w:pPr>
              <w:rPr>
                <w:lang w:val="ru-RU"/>
              </w:rPr>
            </w:pPr>
          </w:p>
        </w:tc>
        <w:tc>
          <w:tcPr>
            <w:tcW w:w="2998" w:type="dxa"/>
          </w:tcPr>
          <w:p w14:paraId="65809BB3" w14:textId="77777777" w:rsidR="008D5881" w:rsidRPr="006D31ED" w:rsidRDefault="008D5881" w:rsidP="008D5881">
            <w:pPr>
              <w:rPr>
                <w:lang w:val="ru-RU"/>
              </w:rPr>
            </w:pPr>
          </w:p>
        </w:tc>
        <w:tc>
          <w:tcPr>
            <w:tcW w:w="4484" w:type="dxa"/>
          </w:tcPr>
          <w:p w14:paraId="11E2168B" w14:textId="77777777" w:rsidR="008D5881" w:rsidRPr="006D31ED" w:rsidRDefault="008D5881" w:rsidP="008D5881">
            <w:pPr>
              <w:rPr>
                <w:lang w:val="ru-RU"/>
              </w:rPr>
            </w:pPr>
          </w:p>
        </w:tc>
      </w:tr>
      <w:tr w:rsidR="008D5881" w:rsidRPr="006D31ED" w14:paraId="72BA37E9" w14:textId="77777777" w:rsidTr="008D5881">
        <w:trPr>
          <w:trHeight w:hRule="exact" w:val="974"/>
        </w:trPr>
        <w:tc>
          <w:tcPr>
            <w:tcW w:w="580" w:type="dxa"/>
          </w:tcPr>
          <w:p w14:paraId="51C37541" w14:textId="77777777" w:rsidR="008D5881" w:rsidRPr="006D31ED" w:rsidRDefault="008D5881" w:rsidP="008D5881">
            <w:pPr>
              <w:rPr>
                <w:lang w:val="ru-RU"/>
              </w:rPr>
            </w:pPr>
          </w:p>
        </w:tc>
        <w:tc>
          <w:tcPr>
            <w:tcW w:w="1987" w:type="dxa"/>
          </w:tcPr>
          <w:p w14:paraId="52761F1F" w14:textId="77777777" w:rsidR="008D5881" w:rsidRPr="006D31ED" w:rsidRDefault="008D5881" w:rsidP="008D5881">
            <w:pPr>
              <w:rPr>
                <w:lang w:val="ru-RU"/>
              </w:rPr>
            </w:pPr>
          </w:p>
        </w:tc>
        <w:tc>
          <w:tcPr>
            <w:tcW w:w="2998" w:type="dxa"/>
          </w:tcPr>
          <w:p w14:paraId="1894C04E" w14:textId="77777777" w:rsidR="008D5881" w:rsidRPr="006D31ED" w:rsidRDefault="008D5881" w:rsidP="008D5881">
            <w:pPr>
              <w:rPr>
                <w:lang w:val="ru-RU"/>
              </w:rPr>
            </w:pPr>
          </w:p>
        </w:tc>
        <w:tc>
          <w:tcPr>
            <w:tcW w:w="4484" w:type="dxa"/>
          </w:tcPr>
          <w:p w14:paraId="1DA23439" w14:textId="77777777" w:rsidR="008D5881" w:rsidRPr="006D31ED" w:rsidRDefault="008D5881" w:rsidP="008D5881">
            <w:pPr>
              <w:rPr>
                <w:lang w:val="ru-RU"/>
              </w:rPr>
            </w:pPr>
          </w:p>
        </w:tc>
      </w:tr>
      <w:tr w:rsidR="008D5881" w:rsidRPr="006D31ED" w14:paraId="61D85346" w14:textId="77777777" w:rsidTr="008D5881">
        <w:trPr>
          <w:trHeight w:hRule="exact" w:val="977"/>
        </w:trPr>
        <w:tc>
          <w:tcPr>
            <w:tcW w:w="580" w:type="dxa"/>
          </w:tcPr>
          <w:p w14:paraId="6CFFD13D" w14:textId="77777777" w:rsidR="008D5881" w:rsidRPr="006D31ED" w:rsidRDefault="008D5881" w:rsidP="008D5881">
            <w:pPr>
              <w:rPr>
                <w:lang w:val="ru-RU"/>
              </w:rPr>
            </w:pPr>
          </w:p>
        </w:tc>
        <w:tc>
          <w:tcPr>
            <w:tcW w:w="1987" w:type="dxa"/>
          </w:tcPr>
          <w:p w14:paraId="2D0B0B12" w14:textId="77777777" w:rsidR="008D5881" w:rsidRPr="006D31ED" w:rsidRDefault="008D5881" w:rsidP="008D5881">
            <w:pPr>
              <w:rPr>
                <w:lang w:val="ru-RU"/>
              </w:rPr>
            </w:pPr>
          </w:p>
        </w:tc>
        <w:tc>
          <w:tcPr>
            <w:tcW w:w="2998" w:type="dxa"/>
          </w:tcPr>
          <w:p w14:paraId="1BB47966" w14:textId="77777777" w:rsidR="008D5881" w:rsidRPr="006D31ED" w:rsidRDefault="008D5881" w:rsidP="008D5881">
            <w:pPr>
              <w:rPr>
                <w:lang w:val="ru-RU"/>
              </w:rPr>
            </w:pPr>
          </w:p>
        </w:tc>
        <w:tc>
          <w:tcPr>
            <w:tcW w:w="4484" w:type="dxa"/>
          </w:tcPr>
          <w:p w14:paraId="75A1F8F2" w14:textId="77777777" w:rsidR="008D5881" w:rsidRPr="006D31ED" w:rsidRDefault="008D5881" w:rsidP="008D5881">
            <w:pPr>
              <w:rPr>
                <w:lang w:val="ru-RU"/>
              </w:rPr>
            </w:pPr>
          </w:p>
        </w:tc>
      </w:tr>
    </w:tbl>
    <w:p w14:paraId="42FF8BE8" w14:textId="77777777" w:rsidR="008D5881" w:rsidRPr="006D31ED" w:rsidRDefault="008D5881" w:rsidP="008D5881">
      <w:pPr>
        <w:spacing w:before="1" w:line="80" w:lineRule="exact"/>
        <w:rPr>
          <w:sz w:val="8"/>
          <w:szCs w:val="8"/>
        </w:rPr>
      </w:pPr>
    </w:p>
    <w:p w14:paraId="60A71733" w14:textId="77777777" w:rsidR="008D5881" w:rsidRPr="006D31ED" w:rsidRDefault="008D5881" w:rsidP="008D5881">
      <w:pPr>
        <w:pStyle w:val="a9"/>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14:paraId="0531EA27" w14:textId="77777777" w:rsidR="008D5881" w:rsidRPr="006D31ED" w:rsidRDefault="008D5881" w:rsidP="008D5881">
      <w:pPr>
        <w:spacing w:line="200" w:lineRule="exact"/>
        <w:jc w:val="right"/>
        <w:rPr>
          <w:sz w:val="20"/>
          <w:szCs w:val="20"/>
        </w:rPr>
      </w:pPr>
    </w:p>
    <w:p w14:paraId="66F09FD9" w14:textId="25A5BDD3" w:rsidR="008D5881" w:rsidRPr="006D31ED" w:rsidRDefault="00AE583F" w:rsidP="008D5881">
      <w:pPr>
        <w:spacing w:before="72"/>
        <w:ind w:left="1828"/>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59264" behindDoc="1" locked="0" layoutInCell="1" allowOverlap="1" wp14:anchorId="6F74BB6E" wp14:editId="469D8FE2">
                <wp:simplePos x="0" y="0"/>
                <wp:positionH relativeFrom="page">
                  <wp:posOffset>719455</wp:posOffset>
                </wp:positionH>
                <wp:positionV relativeFrom="paragraph">
                  <wp:posOffset>-134620</wp:posOffset>
                </wp:positionV>
                <wp:extent cx="5589270" cy="1270"/>
                <wp:effectExtent l="0" t="0" r="0" b="0"/>
                <wp:wrapNone/>
                <wp:docPr id="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63"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FAD498" id="Group 2" o:spid="_x0000_s1026" style="position:absolute;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">
                <v:shape id="Freeform 3" o:spid="_x0000_s1027" style="position:absolute;left:1133;top:-212;width:8802;height:2;visibility:visible;mso-wrap-style:square;v-text-anchor:top" coordsize="8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" path="m,l8801,e" filled="f" strokeweight=".15578mm">
                  <v:path arrowok="t" o:connecttype="custom" o:connectlocs="0,0;8801,0" o:connectangles="0,0"/>
                </v:shape>
                <w10:wrap anchorx="page"/>
              </v:group>
            </w:pict>
          </mc:Fallback>
        </mc:AlternateContent>
      </w:r>
      <w:r>
        <w:rPr>
          <w:rFonts w:cs="Times New Roman"/>
          <w:noProof/>
          <w:lang w:eastAsia="ru-RU"/>
        </w:rPr>
        <mc:AlternateContent>
          <mc:Choice Requires="wpg">
            <w:drawing>
              <wp:anchor distT="0" distB="0" distL="114300" distR="114300" simplePos="0" relativeHeight="251660288" behindDoc="1" locked="0" layoutInCell="1" allowOverlap="1" wp14:anchorId="6C474E63" wp14:editId="796C809B">
                <wp:simplePos x="0" y="0"/>
                <wp:positionH relativeFrom="page">
                  <wp:posOffset>719455</wp:posOffset>
                </wp:positionH>
                <wp:positionV relativeFrom="paragraph">
                  <wp:posOffset>436880</wp:posOffset>
                </wp:positionV>
                <wp:extent cx="5590540" cy="1270"/>
                <wp:effectExtent l="0" t="0" r="0" b="0"/>
                <wp:wrapNone/>
                <wp:docPr id="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61"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66B6E0" id="Group 4" o:spid="_x0000_s1026" style="position:absolute;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">
                <v:shape id="Freeform 5" o:spid="_x0000_s1027" style="position:absolute;left:1133;top:688;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14:paraId="38314530" w14:textId="77777777" w:rsidR="008D5881" w:rsidRPr="006D31ED" w:rsidRDefault="008D5881" w:rsidP="008D5881">
      <w:pPr>
        <w:spacing w:line="200" w:lineRule="exact"/>
        <w:rPr>
          <w:sz w:val="20"/>
          <w:szCs w:val="20"/>
        </w:rPr>
      </w:pPr>
    </w:p>
    <w:p w14:paraId="553817DB" w14:textId="77777777" w:rsidR="008D5881" w:rsidRPr="006D31ED" w:rsidRDefault="008D5881" w:rsidP="008D5881">
      <w:pPr>
        <w:spacing w:line="200" w:lineRule="exact"/>
        <w:rPr>
          <w:sz w:val="20"/>
          <w:szCs w:val="20"/>
        </w:rPr>
      </w:pPr>
    </w:p>
    <w:p w14:paraId="63F80918" w14:textId="77777777" w:rsidR="008D5881" w:rsidRPr="006D31ED" w:rsidRDefault="008D5881" w:rsidP="008D5881">
      <w:pPr>
        <w:spacing w:before="14" w:line="260" w:lineRule="exact"/>
        <w:rPr>
          <w:sz w:val="26"/>
          <w:szCs w:val="26"/>
        </w:rPr>
      </w:pPr>
    </w:p>
    <w:p w14:paraId="3D81C412" w14:textId="6998967F" w:rsidR="008D5881" w:rsidRPr="006D31ED" w:rsidRDefault="00AE583F" w:rsidP="008D5881">
      <w:pPr>
        <w:spacing w:before="72"/>
        <w:ind w:left="3182"/>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61312" behindDoc="1" locked="0" layoutInCell="1" allowOverlap="1" wp14:anchorId="06972DAB" wp14:editId="0B08BF1E">
                <wp:simplePos x="0" y="0"/>
                <wp:positionH relativeFrom="page">
                  <wp:posOffset>719455</wp:posOffset>
                </wp:positionH>
                <wp:positionV relativeFrom="paragraph">
                  <wp:posOffset>-136525</wp:posOffset>
                </wp:positionV>
                <wp:extent cx="5590540" cy="1270"/>
                <wp:effectExtent l="0" t="0" r="0" b="0"/>
                <wp:wrapNone/>
                <wp:docPr id="5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9"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E5A88" id="Group 6" o:spid="_x0000_s1026" style="position:absolute;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">
                <v:shape id="Freeform 7" o:spid="_x0000_s1027" style="position:absolute;left:1133;top:-215;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14:paraId="364BC506"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13D252E5" w14:textId="77777777" w:rsidR="008D5881" w:rsidRPr="006D31ED" w:rsidRDefault="008D5881" w:rsidP="00881C48">
      <w:pPr>
        <w:pStyle w:val="60"/>
        <w:spacing w:before="54"/>
        <w:ind w:left="3861" w:hanging="3861"/>
        <w:rPr>
          <w:rFonts w:ascii="Times New Roman" w:hAnsi="Times New Roman" w:cs="Times New Roman"/>
          <w:b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№2.</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14:paraId="06C2DB42" w14:textId="77777777" w:rsidR="008D5881" w:rsidRPr="006D31ED" w:rsidRDefault="008D5881" w:rsidP="004B2274">
      <w:pPr>
        <w:pStyle w:val="60"/>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14:paraId="7C623210" w14:textId="77777777" w:rsidR="008D5881" w:rsidRPr="006D31ED" w:rsidRDefault="008D5881" w:rsidP="008D5881">
      <w:pPr>
        <w:spacing w:before="19" w:line="160" w:lineRule="exact"/>
        <w:rPr>
          <w:sz w:val="16"/>
          <w:szCs w:val="16"/>
        </w:rPr>
      </w:pPr>
    </w:p>
    <w:p w14:paraId="5E278DC4" w14:textId="03BE5A02" w:rsidR="008D5881" w:rsidRPr="006D31ED" w:rsidRDefault="00AE583F" w:rsidP="008D5881">
      <w:pPr>
        <w:pStyle w:val="a9"/>
        <w:spacing w:before="72" w:line="409" w:lineRule="auto"/>
        <w:ind w:left="5245" w:right="-27"/>
        <w:rPr>
          <w:sz w:val="24"/>
          <w:szCs w:val="24"/>
          <w:lang w:val="ru-RU"/>
        </w:rPr>
      </w:pPr>
      <w:r>
        <w:rPr>
          <w:noProof/>
          <w:lang w:val="ru-RU" w:eastAsia="ru-RU"/>
        </w:rPr>
        <mc:AlternateContent>
          <mc:Choice Requires="wpg">
            <w:drawing>
              <wp:anchor distT="0" distB="0" distL="114300" distR="114300" simplePos="0" relativeHeight="251665408" behindDoc="1" locked="0" layoutInCell="1" allowOverlap="1" wp14:anchorId="70BFBCC7" wp14:editId="1439AD69">
                <wp:simplePos x="0" y="0"/>
                <wp:positionH relativeFrom="page">
                  <wp:posOffset>4149090</wp:posOffset>
                </wp:positionH>
                <wp:positionV relativeFrom="paragraph">
                  <wp:posOffset>266065</wp:posOffset>
                </wp:positionV>
                <wp:extent cx="3119120" cy="45085"/>
                <wp:effectExtent l="0" t="0" r="0" b="0"/>
                <wp:wrapNone/>
                <wp:docPr id="5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18"/>
                          <a:chExt cx="4601" cy="2"/>
                        </a:xfrm>
                      </wpg:grpSpPr>
                      <wps:wsp>
                        <wps:cNvPr id="57"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D110B5" id="Group 14" o:spid="_x0000_s1026" style="position:absolute;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">
                <v:shape id="Freeform 15" o:spid="_x0000_s1027" style="position:absolute;left:6845;top:18;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973A79">
        <w:rPr>
          <w:spacing w:val="-1"/>
          <w:sz w:val="24"/>
          <w:szCs w:val="24"/>
          <w:lang w:val="ru-RU"/>
        </w:rPr>
        <w:t xml:space="preserve">Организатору  </w:t>
      </w:r>
      <w:r w:rsidR="008D5881" w:rsidRPr="006D31ED">
        <w:rPr>
          <w:sz w:val="24"/>
          <w:szCs w:val="24"/>
          <w:lang w:val="ru-RU"/>
        </w:rPr>
        <w:t>от</w:t>
      </w:r>
    </w:p>
    <w:p w14:paraId="2E767F15" w14:textId="77777777" w:rsidR="008D5881" w:rsidRPr="006D31ED" w:rsidRDefault="006269E2" w:rsidP="008D5881">
      <w:pPr>
        <w:pStyle w:val="a9"/>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14:paraId="12F60B2B" w14:textId="77777777" w:rsidR="008D5881" w:rsidRPr="006D31ED" w:rsidRDefault="008D5881" w:rsidP="006269E2">
      <w:pPr>
        <w:spacing w:before="1" w:line="150" w:lineRule="exact"/>
        <w:ind w:left="5103"/>
        <w:rPr>
          <w:sz w:val="15"/>
          <w:szCs w:val="15"/>
        </w:rPr>
      </w:pPr>
    </w:p>
    <w:p w14:paraId="04172F7D" w14:textId="50509945" w:rsidR="008D5881" w:rsidRPr="006D31ED" w:rsidRDefault="00AE583F" w:rsidP="004B2274">
      <w:pPr>
        <w:pStyle w:val="a9"/>
        <w:spacing w:before="72" w:line="259" w:lineRule="auto"/>
        <w:ind w:left="5103" w:firstLine="426"/>
        <w:jc w:val="center"/>
        <w:rPr>
          <w:lang w:val="ru-RU"/>
        </w:rPr>
      </w:pPr>
      <w:r>
        <w:rPr>
          <w:noProof/>
          <w:lang w:val="ru-RU" w:eastAsia="ru-RU"/>
        </w:rPr>
        <mc:AlternateContent>
          <mc:Choice Requires="wpg">
            <w:drawing>
              <wp:anchor distT="0" distB="0" distL="114300" distR="114300" simplePos="0" relativeHeight="251666432" behindDoc="1" locked="0" layoutInCell="1" allowOverlap="1" wp14:anchorId="06BA1F53" wp14:editId="71D9EC71">
                <wp:simplePos x="0" y="0"/>
                <wp:positionH relativeFrom="page">
                  <wp:posOffset>4149090</wp:posOffset>
                </wp:positionH>
                <wp:positionV relativeFrom="paragraph">
                  <wp:posOffset>1905</wp:posOffset>
                </wp:positionV>
                <wp:extent cx="3119120" cy="45085"/>
                <wp:effectExtent l="0" t="0" r="0" b="0"/>
                <wp:wrapNone/>
                <wp:docPr id="5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72"/>
                          <a:chExt cx="4601" cy="2"/>
                        </a:xfrm>
                      </wpg:grpSpPr>
                      <wps:wsp>
                        <wps:cNvPr id="55"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DF71AA" id="Group 16" o:spid="_x0000_s1026" style="position:absolute;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">
                <v:shape id="Freeform 17" o:spid="_x0000_s1027" style="position:absolute;left:6845;top:72;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r w:rsidR="008D5881" w:rsidRPr="006D31ED">
        <w:rPr>
          <w:spacing w:val="-1"/>
          <w:lang w:val="ru-RU"/>
        </w:rPr>
        <w:t>физ.лица/юридический</w:t>
      </w:r>
      <w:r w:rsidR="005D1F56">
        <w:rPr>
          <w:spacing w:val="-1"/>
          <w:lang w:val="ru-RU"/>
        </w:rPr>
        <w:t xml:space="preserve"> </w:t>
      </w:r>
      <w:r w:rsidR="008D5881" w:rsidRPr="006D31ED">
        <w:rPr>
          <w:spacing w:val="-1"/>
          <w:lang w:val="ru-RU"/>
        </w:rPr>
        <w:t>адрес)</w:t>
      </w:r>
    </w:p>
    <w:p w14:paraId="0885911A" w14:textId="77777777" w:rsidR="008D5881" w:rsidRPr="006D31ED" w:rsidRDefault="008D5881" w:rsidP="008D5881">
      <w:pPr>
        <w:spacing w:before="4" w:line="100" w:lineRule="exact"/>
        <w:rPr>
          <w:sz w:val="10"/>
          <w:szCs w:val="10"/>
        </w:rPr>
      </w:pPr>
    </w:p>
    <w:p w14:paraId="071C38E3" w14:textId="77777777" w:rsidR="008D5881" w:rsidRPr="006D31ED" w:rsidRDefault="008D5881" w:rsidP="008D5881">
      <w:pPr>
        <w:spacing w:line="200" w:lineRule="exact"/>
        <w:rPr>
          <w:sz w:val="20"/>
          <w:szCs w:val="20"/>
        </w:rPr>
      </w:pPr>
    </w:p>
    <w:p w14:paraId="60BF16E8" w14:textId="77777777" w:rsidR="008D5881" w:rsidRPr="006D31ED" w:rsidRDefault="008D5881" w:rsidP="008D5881">
      <w:pPr>
        <w:spacing w:line="200" w:lineRule="exact"/>
        <w:rPr>
          <w:sz w:val="20"/>
          <w:szCs w:val="20"/>
        </w:rPr>
      </w:pPr>
    </w:p>
    <w:p w14:paraId="1DDEB633" w14:textId="77777777" w:rsidR="008D5881" w:rsidRPr="006D31ED" w:rsidRDefault="008D5881" w:rsidP="008D5881">
      <w:pPr>
        <w:spacing w:line="200" w:lineRule="exact"/>
        <w:rPr>
          <w:sz w:val="20"/>
          <w:szCs w:val="20"/>
        </w:rPr>
      </w:pPr>
    </w:p>
    <w:p w14:paraId="040075EF" w14:textId="77777777" w:rsidR="008D5881" w:rsidRPr="006D31ED" w:rsidRDefault="008D5881" w:rsidP="008D5881">
      <w:pPr>
        <w:spacing w:line="200" w:lineRule="exact"/>
        <w:rPr>
          <w:sz w:val="20"/>
          <w:szCs w:val="20"/>
        </w:rPr>
      </w:pPr>
    </w:p>
    <w:p w14:paraId="20B8F62B" w14:textId="2A1DC556" w:rsidR="008D5881" w:rsidRPr="006D31ED" w:rsidRDefault="00AE583F" w:rsidP="008D5881">
      <w:pPr>
        <w:pStyle w:val="a9"/>
        <w:spacing w:before="72" w:line="259" w:lineRule="auto"/>
        <w:ind w:right="107" w:firstLine="566"/>
        <w:rPr>
          <w:sz w:val="24"/>
          <w:szCs w:val="24"/>
          <w:lang w:val="ru-RU"/>
        </w:rPr>
      </w:pPr>
      <w:r>
        <w:rPr>
          <w:noProof/>
          <w:sz w:val="24"/>
          <w:szCs w:val="24"/>
          <w:lang w:val="ru-RU" w:eastAsia="ru-RU"/>
        </w:rPr>
        <mc:AlternateContent>
          <mc:Choice Requires="wpg">
            <w:drawing>
              <wp:anchor distT="0" distB="0" distL="114300" distR="114300" simplePos="0" relativeHeight="251668480" behindDoc="1" locked="0" layoutInCell="1" allowOverlap="1" wp14:anchorId="2D505E8A" wp14:editId="4CEFE47F">
                <wp:simplePos x="0" y="0"/>
                <wp:positionH relativeFrom="page">
                  <wp:posOffset>719455</wp:posOffset>
                </wp:positionH>
                <wp:positionV relativeFrom="paragraph">
                  <wp:posOffset>651510</wp:posOffset>
                </wp:positionV>
                <wp:extent cx="6427470" cy="1270"/>
                <wp:effectExtent l="0" t="0" r="0" b="0"/>
                <wp:wrapNone/>
                <wp:docPr id="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53"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9B9F28" id="Group 20" o:spid="_x0000_s1026" style="position:absolute;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">
                <v:shape id="Freeform 21" o:spid="_x0000_s1027" style="position:absolute;left:1133;top:1026;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" path="m,l10122,e" filled="f" strokeweight=".15578mm">
                  <v:path arrowok="t" o:connecttype="custom" o:connectlocs="0,0;10122,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69504" behindDoc="1" locked="0" layoutInCell="1" allowOverlap="1" wp14:anchorId="7F478E20" wp14:editId="37B01BF1">
                <wp:simplePos x="0" y="0"/>
                <wp:positionH relativeFrom="page">
                  <wp:posOffset>719455</wp:posOffset>
                </wp:positionH>
                <wp:positionV relativeFrom="paragraph">
                  <wp:posOffset>825500</wp:posOffset>
                </wp:positionV>
                <wp:extent cx="6426200" cy="1270"/>
                <wp:effectExtent l="0" t="0" r="0" b="0"/>
                <wp:wrapNone/>
                <wp:docPr id="5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51"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1437EF" id="Group 22" o:spid="_x0000_s1026" style="position:absolute;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">
                <v:shape id="Freeform 23" o:spid="_x0000_s1027" style="position:absolute;left:1133;top:1300;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70528" behindDoc="1" locked="0" layoutInCell="1" allowOverlap="1" wp14:anchorId="77245217" wp14:editId="26BDFE33">
                <wp:simplePos x="0" y="0"/>
                <wp:positionH relativeFrom="page">
                  <wp:posOffset>719455</wp:posOffset>
                </wp:positionH>
                <wp:positionV relativeFrom="paragraph">
                  <wp:posOffset>997585</wp:posOffset>
                </wp:positionV>
                <wp:extent cx="6427470" cy="1270"/>
                <wp:effectExtent l="0" t="0" r="0" b="0"/>
                <wp:wrapNone/>
                <wp:docPr id="4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9"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D209B" id="Group 24" o:spid="_x0000_s1026" style="position:absolute;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">
                <v:shape id="Freeform 25" o:spid="_x0000_s1027" style="position:absolute;left:1133;top:1571;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14:paraId="72C886C4" w14:textId="77777777" w:rsidR="008D5881" w:rsidRPr="006D31ED" w:rsidRDefault="008D5881" w:rsidP="008D5881">
      <w:pPr>
        <w:spacing w:before="9" w:line="110" w:lineRule="exact"/>
        <w:rPr>
          <w:sz w:val="11"/>
          <w:szCs w:val="11"/>
        </w:rPr>
      </w:pPr>
    </w:p>
    <w:p w14:paraId="11E7016C" w14:textId="77777777" w:rsidR="008D5881" w:rsidRPr="006D31ED" w:rsidRDefault="008D5881" w:rsidP="008D5881">
      <w:pPr>
        <w:spacing w:line="200" w:lineRule="exact"/>
        <w:rPr>
          <w:sz w:val="20"/>
          <w:szCs w:val="20"/>
        </w:rPr>
      </w:pPr>
    </w:p>
    <w:p w14:paraId="662E3538" w14:textId="77777777" w:rsidR="008D5881" w:rsidRPr="006D31ED" w:rsidRDefault="008D5881" w:rsidP="008D5881">
      <w:pPr>
        <w:spacing w:line="200" w:lineRule="exact"/>
        <w:rPr>
          <w:sz w:val="20"/>
          <w:szCs w:val="20"/>
        </w:rPr>
      </w:pPr>
    </w:p>
    <w:p w14:paraId="15BC8CE6" w14:textId="77777777" w:rsidR="008D5881" w:rsidRPr="006D31ED" w:rsidRDefault="008D5881" w:rsidP="008D5881">
      <w:pPr>
        <w:spacing w:line="200" w:lineRule="exact"/>
        <w:rPr>
          <w:sz w:val="20"/>
          <w:szCs w:val="20"/>
        </w:rPr>
      </w:pPr>
    </w:p>
    <w:p w14:paraId="7D760813" w14:textId="77777777" w:rsidR="008D5881" w:rsidRPr="006D31ED" w:rsidRDefault="008D5881" w:rsidP="008D5881">
      <w:pPr>
        <w:spacing w:line="200" w:lineRule="exact"/>
        <w:rPr>
          <w:sz w:val="20"/>
          <w:szCs w:val="20"/>
        </w:rPr>
      </w:pPr>
    </w:p>
    <w:p w14:paraId="3420CDC5" w14:textId="77777777" w:rsidR="008D5881" w:rsidRPr="006D31ED" w:rsidRDefault="008D5881" w:rsidP="008D5881">
      <w:pPr>
        <w:spacing w:line="200" w:lineRule="exact"/>
        <w:rPr>
          <w:sz w:val="20"/>
          <w:szCs w:val="20"/>
        </w:rPr>
      </w:pPr>
    </w:p>
    <w:p w14:paraId="6982C49F" w14:textId="550A84AD"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1552" behindDoc="1" locked="0" layoutInCell="1" allowOverlap="1" wp14:anchorId="476E2EEC" wp14:editId="10E5A57E">
                <wp:simplePos x="0" y="0"/>
                <wp:positionH relativeFrom="page">
                  <wp:posOffset>719455</wp:posOffset>
                </wp:positionH>
                <wp:positionV relativeFrom="paragraph">
                  <wp:posOffset>-694055</wp:posOffset>
                </wp:positionV>
                <wp:extent cx="6427470" cy="1270"/>
                <wp:effectExtent l="0" t="0" r="0" b="0"/>
                <wp:wrapNone/>
                <wp:docPr id="4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7"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6A07C5" id="Group 26" o:spid="_x0000_s1026" style="position:absolute;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">
                <v:shape id="Freeform 27" o:spid="_x0000_s1027" style="position:absolute;left:1133;top:-1093;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Pr>
          <w:noProof/>
          <w:lang w:val="ru-RU" w:eastAsia="ru-RU"/>
        </w:rPr>
        <mc:AlternateContent>
          <mc:Choice Requires="wpg">
            <w:drawing>
              <wp:anchor distT="0" distB="0" distL="114300" distR="114300" simplePos="0" relativeHeight="251672576" behindDoc="1" locked="0" layoutInCell="1" allowOverlap="1" wp14:anchorId="690AE33B" wp14:editId="5D45C738">
                <wp:simplePos x="0" y="0"/>
                <wp:positionH relativeFrom="page">
                  <wp:posOffset>719455</wp:posOffset>
                </wp:positionH>
                <wp:positionV relativeFrom="paragraph">
                  <wp:posOffset>-520065</wp:posOffset>
                </wp:positionV>
                <wp:extent cx="6426200" cy="1270"/>
                <wp:effectExtent l="0" t="0" r="0" b="0"/>
                <wp:wrapNone/>
                <wp:docPr id="4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45"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ED9CE4" id="Group 28" o:spid="_x0000_s1026" style="position:absolute;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">
                <v:shape id="Freeform 29" o:spid="_x0000_s1027" style="position:absolute;left:1133;top:-81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14:anchorId="61BC43EB" wp14:editId="178A63C4">
                <wp:simplePos x="0" y="0"/>
                <wp:positionH relativeFrom="page">
                  <wp:posOffset>719455</wp:posOffset>
                </wp:positionH>
                <wp:positionV relativeFrom="paragraph">
                  <wp:posOffset>-346710</wp:posOffset>
                </wp:positionV>
                <wp:extent cx="5241290" cy="1270"/>
                <wp:effectExtent l="0" t="0" r="0" b="0"/>
                <wp:wrapNone/>
                <wp:docPr id="4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43"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14440D" id="Group 30" o:spid="_x0000_s1026" style="position:absolute;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">
                <v:shape id="Freeform 31" o:spid="_x0000_s1027" style="position:absolute;left:1133;top:-546;width:8254;height:2;visibility:visible;mso-wrap-style:square;v-text-anchor:top" coordsize="8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14:paraId="58BE0198" w14:textId="77777777" w:rsidR="008D5881" w:rsidRPr="006D31ED" w:rsidRDefault="008D5881" w:rsidP="008D5881">
      <w:pPr>
        <w:spacing w:line="220" w:lineRule="exact"/>
      </w:pPr>
    </w:p>
    <w:p w14:paraId="0C500B66" w14:textId="66232E9B" w:rsidR="008D5881" w:rsidRPr="006D31ED" w:rsidRDefault="00AE583F" w:rsidP="008D5881">
      <w:pPr>
        <w:pStyle w:val="a9"/>
        <w:ind w:left="0" w:right="140"/>
        <w:jc w:val="center"/>
        <w:rPr>
          <w:lang w:val="ru-RU"/>
        </w:rPr>
      </w:pPr>
      <w:r>
        <w:rPr>
          <w:noProof/>
          <w:lang w:val="ru-RU" w:eastAsia="ru-RU"/>
        </w:rPr>
        <mc:AlternateContent>
          <mc:Choice Requires="wpg">
            <w:drawing>
              <wp:anchor distT="0" distB="0" distL="114300" distR="114300" simplePos="0" relativeHeight="251662336" behindDoc="1" locked="0" layoutInCell="1" allowOverlap="1" wp14:anchorId="0E868762" wp14:editId="3877C73D">
                <wp:simplePos x="0" y="0"/>
                <wp:positionH relativeFrom="page">
                  <wp:posOffset>650875</wp:posOffset>
                </wp:positionH>
                <wp:positionV relativeFrom="paragraph">
                  <wp:posOffset>-1270</wp:posOffset>
                </wp:positionV>
                <wp:extent cx="6076315" cy="1270"/>
                <wp:effectExtent l="0" t="0" r="0" b="0"/>
                <wp:wrapNone/>
                <wp:docPr id="4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41"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2A0157" id="Group 8" o:spid="_x0000_s1026" style="position:absolute;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">
                <v:shape id="Freeform 9" o:spid="_x0000_s1027" style="position:absolute;left:1025;top:-2;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" path="m,l9569,e" filled="f" strokeweight=".46pt">
                  <v:path arrowok="t" o:connecttype="custom" o:connectlocs="0,0;9569,0" o:connectangles="0,0"/>
                </v:shape>
                <w10:wrap anchorx="page"/>
              </v:group>
            </w:pict>
          </mc:Fallback>
        </mc:AlternateContent>
      </w:r>
      <w:r>
        <w:rPr>
          <w:noProof/>
          <w:lang w:val="ru-RU" w:eastAsia="ru-RU"/>
        </w:rPr>
        <mc:AlternateContent>
          <mc:Choice Requires="wpg">
            <w:drawing>
              <wp:anchor distT="0" distB="0" distL="114300" distR="114300" simplePos="0" relativeHeight="251663360" behindDoc="1" locked="0" layoutInCell="1" allowOverlap="1" wp14:anchorId="5A047B7D" wp14:editId="31B55B3C">
                <wp:simplePos x="0" y="0"/>
                <wp:positionH relativeFrom="page">
                  <wp:posOffset>650875</wp:posOffset>
                </wp:positionH>
                <wp:positionV relativeFrom="paragraph">
                  <wp:posOffset>554990</wp:posOffset>
                </wp:positionV>
                <wp:extent cx="6076315" cy="1270"/>
                <wp:effectExtent l="0" t="0" r="0" b="0"/>
                <wp:wrapNone/>
                <wp:docPr id="3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9"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C2396" id="Group 10" o:spid="_x0000_s1026" style="position:absolute;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">
                <v:shape id="Freeform 11" o:spid="_x0000_s1027" style="position:absolute;left:1025;top:874;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14:paraId="75D20019" w14:textId="77777777" w:rsidR="008D5881" w:rsidRPr="006D31ED" w:rsidRDefault="008D5881" w:rsidP="008D5881">
      <w:pPr>
        <w:spacing w:before="19" w:line="240" w:lineRule="exact"/>
        <w:rPr>
          <w:sz w:val="24"/>
          <w:szCs w:val="24"/>
        </w:rPr>
      </w:pPr>
    </w:p>
    <w:p w14:paraId="145ABA31" w14:textId="77777777" w:rsidR="008D5881" w:rsidRPr="006D31ED" w:rsidRDefault="008D5881" w:rsidP="008D5881">
      <w:pPr>
        <w:pStyle w:val="a9"/>
        <w:spacing w:before="72"/>
        <w:ind w:left="652"/>
        <w:rPr>
          <w:spacing w:val="-1"/>
          <w:lang w:val="ru-RU"/>
        </w:rPr>
      </w:pPr>
    </w:p>
    <w:p w14:paraId="77A5AE0F" w14:textId="77777777" w:rsidR="008D5881" w:rsidRPr="006D31ED" w:rsidRDefault="008D5881" w:rsidP="008D5881">
      <w:pPr>
        <w:pStyle w:val="a9"/>
        <w:spacing w:before="72"/>
        <w:ind w:left="652"/>
        <w:rPr>
          <w:spacing w:val="-1"/>
          <w:lang w:val="ru-RU"/>
        </w:rPr>
      </w:pPr>
    </w:p>
    <w:p w14:paraId="2A13617F" w14:textId="57FB5785"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4624" behindDoc="1" locked="0" layoutInCell="1" allowOverlap="1" wp14:anchorId="79024FC9" wp14:editId="76312F95">
                <wp:simplePos x="0" y="0"/>
                <wp:positionH relativeFrom="page">
                  <wp:posOffset>2355850</wp:posOffset>
                </wp:positionH>
                <wp:positionV relativeFrom="paragraph">
                  <wp:posOffset>203835</wp:posOffset>
                </wp:positionV>
                <wp:extent cx="2585720" cy="1270"/>
                <wp:effectExtent l="0" t="0" r="0" b="0"/>
                <wp:wrapNone/>
                <wp:docPr id="3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7"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36B5DC" id="Group 32" o:spid="_x0000_s1026" style="position:absolute;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">
                <v:shape id="Freeform 33" o:spid="_x0000_s1027" style="position:absolute;left:3710;top:321;width:4072;height:2;visibility:visible;mso-wrap-style:square;v-text-anchor:top" coordsize="40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44901C47" w14:textId="77777777" w:rsidR="008D5881" w:rsidRPr="006D31ED" w:rsidRDefault="008D5881" w:rsidP="008D5881">
      <w:pPr>
        <w:spacing w:before="3" w:line="170" w:lineRule="exact"/>
        <w:rPr>
          <w:sz w:val="17"/>
          <w:szCs w:val="17"/>
        </w:rPr>
      </w:pPr>
    </w:p>
    <w:p w14:paraId="6799B325" w14:textId="77777777" w:rsidR="008D5881" w:rsidRPr="006D31ED" w:rsidRDefault="008D5881" w:rsidP="008D5881">
      <w:pPr>
        <w:spacing w:line="200" w:lineRule="exact"/>
        <w:rPr>
          <w:sz w:val="20"/>
          <w:szCs w:val="20"/>
        </w:rPr>
      </w:pPr>
    </w:p>
    <w:p w14:paraId="0E7A8D1A" w14:textId="77777777" w:rsidR="008D5881" w:rsidRPr="006D31ED" w:rsidRDefault="008D5881" w:rsidP="008D5881">
      <w:pPr>
        <w:spacing w:line="200" w:lineRule="exact"/>
        <w:rPr>
          <w:sz w:val="20"/>
          <w:szCs w:val="20"/>
        </w:rPr>
      </w:pPr>
    </w:p>
    <w:p w14:paraId="0E83DF30" w14:textId="77777777" w:rsidR="008D5881" w:rsidRPr="006D31ED" w:rsidRDefault="008D5881" w:rsidP="008D5881">
      <w:pPr>
        <w:spacing w:line="200" w:lineRule="exact"/>
        <w:rPr>
          <w:sz w:val="20"/>
          <w:szCs w:val="20"/>
        </w:rPr>
      </w:pPr>
    </w:p>
    <w:p w14:paraId="7415E583" w14:textId="06D8EC99" w:rsidR="008D5881" w:rsidRPr="006D31ED" w:rsidRDefault="00AE583F" w:rsidP="008D5881">
      <w:pPr>
        <w:pStyle w:val="a9"/>
        <w:tabs>
          <w:tab w:val="left" w:pos="8591"/>
        </w:tabs>
        <w:spacing w:before="72"/>
        <w:ind w:left="5778"/>
        <w:rPr>
          <w:lang w:val="ru-RU"/>
        </w:rPr>
      </w:pPr>
      <w:r>
        <w:rPr>
          <w:noProof/>
          <w:lang w:val="ru-RU" w:eastAsia="ru-RU"/>
        </w:rPr>
        <mc:AlternateContent>
          <mc:Choice Requires="wpg">
            <w:drawing>
              <wp:anchor distT="0" distB="0" distL="114300" distR="114300" simplePos="0" relativeHeight="251675648" behindDoc="1" locked="0" layoutInCell="1" allowOverlap="1" wp14:anchorId="68BBC901" wp14:editId="12A2B3D0">
                <wp:simplePos x="0" y="0"/>
                <wp:positionH relativeFrom="page">
                  <wp:posOffset>719455</wp:posOffset>
                </wp:positionH>
                <wp:positionV relativeFrom="paragraph">
                  <wp:posOffset>203835</wp:posOffset>
                </wp:positionV>
                <wp:extent cx="1259205" cy="127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35"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1C26C" id="Group 34" o:spid="_x0000_s1026" style="position:absolute;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">
                <v:shape id="Freeform 35" o:spid="_x0000_s1027" style="position:absolute;left:1133;top:321;width:1983;height:2;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" path="m,l1982,e" filled="f" strokeweight=".15578mm">
                  <v:path arrowok="t" o:connecttype="custom" o:connectlocs="0,0;1982,0" o:connectangles="0,0"/>
                </v:shape>
                <w10:wrap anchorx="page"/>
              </v:group>
            </w:pict>
          </mc:Fallback>
        </mc:AlternateContent>
      </w:r>
      <w:r>
        <w:rPr>
          <w:noProof/>
          <w:lang w:val="ru-RU" w:eastAsia="ru-RU"/>
        </w:rPr>
        <mc:AlternateContent>
          <mc:Choice Requires="wpg">
            <w:drawing>
              <wp:anchor distT="0" distB="0" distL="114300" distR="114300" simplePos="0" relativeHeight="251676672" behindDoc="1" locked="0" layoutInCell="1" allowOverlap="1" wp14:anchorId="071B164A" wp14:editId="44541DFE">
                <wp:simplePos x="0" y="0"/>
                <wp:positionH relativeFrom="page">
                  <wp:posOffset>2083435</wp:posOffset>
                </wp:positionH>
                <wp:positionV relativeFrom="paragraph">
                  <wp:posOffset>203835</wp:posOffset>
                </wp:positionV>
                <wp:extent cx="1955165" cy="1270"/>
                <wp:effectExtent l="0" t="0" r="0" b="0"/>
                <wp:wrapNone/>
                <wp:docPr id="3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33"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CAF0D" id="Group 36" o:spid="_x0000_s1026" style="position:absolute;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">
                <v:shape id="Freeform 37" o:spid="_x0000_s1027" style="position:absolute;left:3281;top:321;width:3079;height:2;visibility:visible;mso-wrap-style:square;v-text-anchor:top" coordsize="3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" path="m,l3078,e" filled="f" strokeweight=".15578mm">
                  <v:path arrowok="t" o:connecttype="custom" o:connectlocs="0,0;3078,0" o:connectangles="0,0"/>
                </v:shape>
                <w10:wrap anchorx="page"/>
              </v:group>
            </w:pict>
          </mc:Fallback>
        </mc:AlternateContent>
      </w:r>
      <w:r>
        <w:rPr>
          <w:noProof/>
          <w:lang w:val="ru-RU" w:eastAsia="ru-RU"/>
        </w:rPr>
        <mc:AlternateContent>
          <mc:Choice Requires="wpg">
            <w:drawing>
              <wp:anchor distT="0" distB="0" distL="114300" distR="114300" simplePos="0" relativeHeight="251677696" behindDoc="1" locked="0" layoutInCell="1" allowOverlap="1" wp14:anchorId="3532D014" wp14:editId="12D2A532">
                <wp:simplePos x="0" y="0"/>
                <wp:positionH relativeFrom="page">
                  <wp:posOffset>4356100</wp:posOffset>
                </wp:positionH>
                <wp:positionV relativeFrom="paragraph">
                  <wp:posOffset>203835</wp:posOffset>
                </wp:positionV>
                <wp:extent cx="1747520" cy="1270"/>
                <wp:effectExtent l="0" t="0" r="0" b="0"/>
                <wp:wrapNone/>
                <wp:docPr id="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31"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0026E4" id="Group 38" o:spid="_x0000_s1026" style="position:absolute;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">
                <v:shape id="Freeform 39" o:spid="_x0000_s1027" style="position:absolute;left:6860;top:321;width:2752;height:2;visibility:visible;mso-wrap-style:square;v-text-anchor:top" coordsize="2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0712D1D2" w14:textId="77777777" w:rsidR="0020236F" w:rsidRDefault="008D5881" w:rsidP="008D5881">
      <w:pPr>
        <w:pStyle w:val="a9"/>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14:paraId="7808293F" w14:textId="77777777" w:rsidR="008D5881" w:rsidRPr="006D31ED" w:rsidRDefault="008D5881" w:rsidP="008D5881">
      <w:pPr>
        <w:pStyle w:val="a9"/>
        <w:tabs>
          <w:tab w:val="left" w:pos="3016"/>
          <w:tab w:val="left" w:pos="7192"/>
        </w:tabs>
        <w:spacing w:before="181" w:line="409" w:lineRule="auto"/>
        <w:ind w:left="3652" w:right="2740" w:hanging="3000"/>
        <w:rPr>
          <w:lang w:val="ru-RU"/>
        </w:rPr>
      </w:pPr>
      <w:r w:rsidRPr="006D31ED">
        <w:rPr>
          <w:spacing w:val="-1"/>
          <w:lang w:val="ru-RU"/>
        </w:rPr>
        <w:t>м.п.</w:t>
      </w:r>
    </w:p>
    <w:p w14:paraId="6C234C6C"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137B2DD" w14:textId="77777777" w:rsidR="008D5881" w:rsidRPr="00881C48" w:rsidRDefault="008D5881" w:rsidP="00881C48">
      <w:pPr>
        <w:pStyle w:val="60"/>
        <w:spacing w:before="53"/>
        <w:ind w:right="104"/>
        <w:rPr>
          <w:rFonts w:ascii="Times New Roman" w:hAnsi="Times New Roman" w:cs="Times New Roman"/>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z w:val="24"/>
          <w:szCs w:val="24"/>
        </w:rPr>
        <w:t xml:space="preserve"> </w:t>
      </w:r>
      <w:r w:rsidRPr="00881C48">
        <w:rPr>
          <w:rFonts w:ascii="Times New Roman" w:hAnsi="Times New Roman" w:cs="Times New Roman"/>
          <w:i/>
          <w:sz w:val="24"/>
          <w:szCs w:val="24"/>
        </w:rPr>
        <w:t>№3.</w:t>
      </w:r>
      <w:r w:rsidR="00973A79" w:rsidRPr="00881C48">
        <w:rPr>
          <w:rFonts w:ascii="Times New Roman" w:hAnsi="Times New Roman" w:cs="Times New Roman"/>
          <w:i/>
          <w:sz w:val="24"/>
          <w:szCs w:val="24"/>
        </w:rPr>
        <w:t xml:space="preserve"> </w:t>
      </w:r>
      <w:r w:rsidRPr="00881C48">
        <w:rPr>
          <w:rFonts w:ascii="Times New Roman" w:hAnsi="Times New Roman" w:cs="Times New Roman"/>
          <w:b w:val="0"/>
          <w:i/>
          <w:spacing w:val="-1"/>
          <w:sz w:val="24"/>
          <w:szCs w:val="24"/>
        </w:rPr>
        <w:t>Доверенность.</w:t>
      </w:r>
    </w:p>
    <w:p w14:paraId="70D583DA" w14:textId="77777777" w:rsidR="008D5881" w:rsidRPr="006D31ED" w:rsidRDefault="008D5881" w:rsidP="008D5881">
      <w:pPr>
        <w:spacing w:before="5" w:line="200" w:lineRule="exact"/>
        <w:jc w:val="both"/>
        <w:rPr>
          <w:sz w:val="20"/>
          <w:szCs w:val="20"/>
        </w:rPr>
      </w:pPr>
    </w:p>
    <w:p w14:paraId="4A302B8B" w14:textId="77777777" w:rsidR="008D5881" w:rsidRPr="006D31ED" w:rsidRDefault="008D5881" w:rsidP="008D5881">
      <w:pPr>
        <w:pStyle w:val="a9"/>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14:paraId="35035C52" w14:textId="77777777" w:rsidR="008D5881" w:rsidRPr="006D31ED" w:rsidRDefault="008D5881" w:rsidP="008D5881">
      <w:pPr>
        <w:spacing w:line="200" w:lineRule="exact"/>
        <w:jc w:val="both"/>
        <w:rPr>
          <w:sz w:val="20"/>
          <w:szCs w:val="20"/>
        </w:rPr>
      </w:pPr>
    </w:p>
    <w:p w14:paraId="5CF9940C" w14:textId="77777777" w:rsidR="008D5881" w:rsidRPr="006D31ED" w:rsidRDefault="008D5881" w:rsidP="008D5881">
      <w:pPr>
        <w:spacing w:before="8" w:line="280" w:lineRule="exact"/>
        <w:jc w:val="both"/>
        <w:rPr>
          <w:sz w:val="28"/>
          <w:szCs w:val="28"/>
        </w:rPr>
      </w:pPr>
    </w:p>
    <w:p w14:paraId="6DB17D87"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14:paraId="4D2996D5" w14:textId="77777777" w:rsidR="008D5881" w:rsidRPr="006D31ED" w:rsidRDefault="008D5881" w:rsidP="008D5881">
      <w:pPr>
        <w:spacing w:before="19" w:line="120" w:lineRule="exact"/>
        <w:jc w:val="both"/>
        <w:rPr>
          <w:sz w:val="12"/>
          <w:szCs w:val="12"/>
        </w:rPr>
      </w:pPr>
    </w:p>
    <w:p w14:paraId="4F8C4DB5" w14:textId="0C1F4D1A" w:rsidR="008D5881" w:rsidRPr="006D31ED" w:rsidRDefault="00AE583F" w:rsidP="004D4129">
      <w:pPr>
        <w:spacing w:before="81"/>
        <w:ind w:left="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8720" behindDoc="1" locked="0" layoutInCell="1" allowOverlap="1" wp14:anchorId="796555C5" wp14:editId="60BEA07A">
                <wp:simplePos x="0" y="0"/>
                <wp:positionH relativeFrom="page">
                  <wp:posOffset>922020</wp:posOffset>
                </wp:positionH>
                <wp:positionV relativeFrom="paragraph">
                  <wp:posOffset>66040</wp:posOffset>
                </wp:positionV>
                <wp:extent cx="6079490" cy="1270"/>
                <wp:effectExtent l="0" t="0" r="0" b="0"/>
                <wp:wrapNone/>
                <wp:docPr id="2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9"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AD5674" id="Group 40" o:spid="_x0000_s1026" style="position:absolute;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">
                <v:shape id="Freeform 41" o:spid="_x0000_s1027" style="position:absolute;left:1452;top:104;width:9574;height:2;visibility:visible;mso-wrap-style:square;v-text-anchor:top" coordsize="95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548DFAE9" w14:textId="77777777" w:rsidR="008D5881" w:rsidRPr="006D31ED" w:rsidRDefault="008D5881" w:rsidP="004D4129">
      <w:pPr>
        <w:spacing w:before="81"/>
        <w:jc w:val="center"/>
        <w:rPr>
          <w:rFonts w:ascii="Times New Roman" w:hAnsi="Times New Roman"/>
          <w:i/>
          <w:sz w:val="14"/>
        </w:rPr>
      </w:pPr>
    </w:p>
    <w:p w14:paraId="65DF9489" w14:textId="6F0BD07C" w:rsidR="008D5881" w:rsidRPr="006D31ED" w:rsidRDefault="00AE583F" w:rsidP="004D4129">
      <w:pPr>
        <w:spacing w:before="8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9744" behindDoc="1" locked="0" layoutInCell="1" allowOverlap="1" wp14:anchorId="3F9863D9" wp14:editId="6F3F6B7F">
                <wp:simplePos x="0" y="0"/>
                <wp:positionH relativeFrom="page">
                  <wp:posOffset>956945</wp:posOffset>
                </wp:positionH>
                <wp:positionV relativeFrom="paragraph">
                  <wp:posOffset>66040</wp:posOffset>
                </wp:positionV>
                <wp:extent cx="6009640" cy="1270"/>
                <wp:effectExtent l="0" t="0" r="0" b="0"/>
                <wp:wrapNone/>
                <wp:docPr id="2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7"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34ECB" id="Group 42" o:spid="_x0000_s1026" style="position:absolute;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">
                <v:shape id="Freeform 43" o:spid="_x0000_s1027" style="position:absolute;left:1507;top:104;width:9464;height:2;visibility:visible;mso-wrap-style:square;v-text-anchor:top" coordsize="94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4D522815" w14:textId="77777777" w:rsidR="008D5881" w:rsidRPr="006D31ED" w:rsidRDefault="008D5881" w:rsidP="008D5881">
      <w:pPr>
        <w:pStyle w:val="a9"/>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14:paraId="63D87F13" w14:textId="77777777" w:rsidR="008D5881" w:rsidRPr="006D31ED" w:rsidRDefault="008D5881" w:rsidP="008D5881">
      <w:pPr>
        <w:pStyle w:val="a9"/>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14:paraId="038FE6C1"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14:paraId="42942E57" w14:textId="77777777" w:rsidR="008D5881" w:rsidRPr="006D31ED" w:rsidRDefault="008D5881" w:rsidP="008D5881">
      <w:pPr>
        <w:pStyle w:val="a9"/>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14:paraId="49C28A3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473DF657" w14:textId="77777777" w:rsidR="008D5881" w:rsidRPr="006D31ED" w:rsidRDefault="008D5881" w:rsidP="008D5881">
      <w:pPr>
        <w:pStyle w:val="a9"/>
        <w:tabs>
          <w:tab w:val="left" w:pos="10002"/>
        </w:tabs>
        <w:spacing w:before="119" w:line="239" w:lineRule="exact"/>
        <w:jc w:val="both"/>
        <w:rPr>
          <w:lang w:val="ru-RU"/>
        </w:rPr>
      </w:pPr>
      <w:r w:rsidRPr="006D31ED">
        <w:rPr>
          <w:spacing w:val="-1"/>
          <w:lang w:val="ru-RU"/>
        </w:rPr>
        <w:t>действующий (ая)</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14:paraId="2F203994"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14:paraId="024DB1AB" w14:textId="77777777" w:rsidR="008D5881" w:rsidRPr="006D31ED" w:rsidRDefault="00973A79" w:rsidP="008D5881">
      <w:pPr>
        <w:pStyle w:val="a9"/>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79A5AAD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6398AD89" w14:textId="77777777" w:rsidR="004D4129"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14:paraId="73465C06" w14:textId="77777777" w:rsidR="008D5881"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6D454AA9" w14:textId="77777777" w:rsidR="008D5881" w:rsidRPr="006D31ED" w:rsidRDefault="008D5881" w:rsidP="008D5881">
      <w:pPr>
        <w:pStyle w:val="a9"/>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14:paraId="164E389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14:paraId="51DDFB28" w14:textId="77777777" w:rsidR="008D5881" w:rsidRPr="006D31ED" w:rsidRDefault="008D5881" w:rsidP="008D5881">
      <w:pPr>
        <w:spacing w:before="5" w:line="90" w:lineRule="exact"/>
        <w:jc w:val="both"/>
        <w:rPr>
          <w:sz w:val="9"/>
          <w:szCs w:val="9"/>
        </w:rPr>
      </w:pPr>
    </w:p>
    <w:p w14:paraId="4BF90280" w14:textId="77777777" w:rsidR="008D5881" w:rsidRPr="006D31ED" w:rsidRDefault="008D5881" w:rsidP="008D5881">
      <w:pPr>
        <w:spacing w:line="140" w:lineRule="exact"/>
        <w:jc w:val="both"/>
        <w:rPr>
          <w:sz w:val="14"/>
          <w:szCs w:val="14"/>
        </w:rPr>
      </w:pPr>
    </w:p>
    <w:p w14:paraId="2AE1C197" w14:textId="77777777" w:rsidR="008D5881" w:rsidRPr="006D31ED" w:rsidRDefault="008D5881" w:rsidP="008D5881">
      <w:pPr>
        <w:pStyle w:val="a9"/>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14:paraId="31CC9692"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14:paraId="10B93B47" w14:textId="77777777" w:rsidR="008D5881" w:rsidRPr="006D31ED" w:rsidRDefault="008D5881" w:rsidP="008D5881">
      <w:pPr>
        <w:spacing w:before="2" w:line="90" w:lineRule="exact"/>
        <w:jc w:val="both"/>
        <w:rPr>
          <w:sz w:val="9"/>
          <w:szCs w:val="9"/>
        </w:rPr>
      </w:pPr>
    </w:p>
    <w:p w14:paraId="2D23DD46" w14:textId="77777777" w:rsidR="008D5881" w:rsidRPr="006D31ED" w:rsidRDefault="008D5881" w:rsidP="004D4129">
      <w:pPr>
        <w:pStyle w:val="a9"/>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53EC8F09" w14:textId="77777777" w:rsidR="008D5881" w:rsidRPr="006D31ED" w:rsidRDefault="008D5881" w:rsidP="008D5881">
      <w:pPr>
        <w:pStyle w:val="a9"/>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3538267C" w14:textId="77777777" w:rsidR="008D5881" w:rsidRPr="006D31ED" w:rsidRDefault="008D5881" w:rsidP="008D5881">
      <w:pPr>
        <w:spacing w:before="11" w:line="240" w:lineRule="exact"/>
        <w:jc w:val="both"/>
        <w:rPr>
          <w:sz w:val="24"/>
          <w:szCs w:val="24"/>
        </w:rPr>
      </w:pPr>
    </w:p>
    <w:p w14:paraId="46293132"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14:paraId="35513650" w14:textId="77777777" w:rsidR="008D5881" w:rsidRPr="006D31ED" w:rsidRDefault="008D5881" w:rsidP="008D5881">
      <w:pPr>
        <w:spacing w:line="120" w:lineRule="exact"/>
        <w:jc w:val="both"/>
        <w:rPr>
          <w:sz w:val="12"/>
          <w:szCs w:val="12"/>
        </w:rPr>
      </w:pPr>
    </w:p>
    <w:p w14:paraId="079D6B2A" w14:textId="77777777" w:rsidR="008D5881" w:rsidRPr="006D31ED" w:rsidRDefault="008D5881" w:rsidP="008D5881">
      <w:pPr>
        <w:pStyle w:val="a9"/>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r w:rsidRPr="006D31ED">
        <w:rPr>
          <w:spacing w:val="-1"/>
          <w:lang w:val="ru-RU"/>
        </w:rPr>
        <w:t>по</w:t>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3D24E467" w14:textId="77777777" w:rsidR="008D5881" w:rsidRPr="006D31ED" w:rsidRDefault="008D5881" w:rsidP="008D5881">
      <w:pPr>
        <w:spacing w:before="20" w:line="260" w:lineRule="exact"/>
        <w:jc w:val="both"/>
        <w:rPr>
          <w:sz w:val="26"/>
          <w:szCs w:val="26"/>
        </w:rPr>
      </w:pPr>
    </w:p>
    <w:p w14:paraId="0C9C5252" w14:textId="704FD655" w:rsidR="008D5881" w:rsidRPr="00954A7D" w:rsidRDefault="008D5881" w:rsidP="00954A7D">
      <w:pPr>
        <w:pStyle w:val="a9"/>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r w:rsidRPr="006D31ED">
        <w:rPr>
          <w:u w:val="single" w:color="000000"/>
          <w:lang w:val="ru-RU"/>
        </w:rPr>
        <w:tab/>
      </w:r>
      <w:r w:rsidRPr="006D31ED">
        <w:rPr>
          <w:lang w:val="ru-RU"/>
        </w:rPr>
        <w:t>)</w:t>
      </w:r>
      <w:r w:rsidRPr="000D1DE1">
        <w:rPr>
          <w:i/>
          <w:sz w:val="14"/>
          <w:lang w:val="ru-RU"/>
        </w:rPr>
        <w:t>(Ф.И.О.)</w:t>
      </w:r>
    </w:p>
    <w:p w14:paraId="640ED906"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28A89A3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67317989" w14:textId="77777777" w:rsidR="008D5881" w:rsidRPr="006D31ED" w:rsidRDefault="008D5881" w:rsidP="00881C48">
      <w:pPr>
        <w:pStyle w:val="60"/>
        <w:spacing w:before="72"/>
        <w:ind w:left="5245" w:hanging="5245"/>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pacing w:val="-1"/>
          <w:sz w:val="24"/>
          <w:szCs w:val="24"/>
        </w:rPr>
        <w:t xml:space="preserve"> </w:t>
      </w:r>
      <w:r w:rsidRPr="00881C48">
        <w:rPr>
          <w:rFonts w:ascii="Times New Roman" w:hAnsi="Times New Roman" w:cs="Times New Roman"/>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70106E22" w14:textId="77777777" w:rsidR="008D5881" w:rsidRPr="006D31ED" w:rsidRDefault="008D5881" w:rsidP="008D5881">
      <w:pPr>
        <w:spacing w:before="20" w:line="260" w:lineRule="exact"/>
        <w:rPr>
          <w:sz w:val="26"/>
          <w:szCs w:val="26"/>
        </w:rPr>
      </w:pPr>
    </w:p>
    <w:p w14:paraId="415E07BC" w14:textId="34022A82"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00716BBB">
        <w:rPr>
          <w:rFonts w:ascii="Times New Roman" w:hAnsi="Times New Roman"/>
          <w:b/>
        </w:rPr>
        <w:t xml:space="preserve"> </w:t>
      </w:r>
      <w:r w:rsidRPr="006D31ED">
        <w:rPr>
          <w:rFonts w:ascii="Times New Roman" w:hAnsi="Times New Roman"/>
          <w:b/>
          <w:spacing w:val="-2"/>
        </w:rPr>
        <w:t>АУКЦИОНЕ</w:t>
      </w:r>
    </w:p>
    <w:p w14:paraId="4F5B9B07"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14:paraId="08572C52" w14:textId="77777777" w:rsidR="008D5881" w:rsidRPr="006D31ED" w:rsidRDefault="008D5881" w:rsidP="008D5881">
      <w:pPr>
        <w:pStyle w:val="a9"/>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134BF1ED"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14:paraId="638CC40C" w14:textId="46479935" w:rsidR="008D5881" w:rsidRPr="006D31ED" w:rsidRDefault="00AE583F" w:rsidP="008D5881">
      <w:pPr>
        <w:spacing w:before="72"/>
        <w:ind w:left="1528"/>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80768" behindDoc="1" locked="0" layoutInCell="1" allowOverlap="1" wp14:anchorId="543B4A48" wp14:editId="054BC169">
                <wp:simplePos x="0" y="0"/>
                <wp:positionH relativeFrom="page">
                  <wp:posOffset>719455</wp:posOffset>
                </wp:positionH>
                <wp:positionV relativeFrom="paragraph">
                  <wp:posOffset>29845</wp:posOffset>
                </wp:positionV>
                <wp:extent cx="5661025" cy="1270"/>
                <wp:effectExtent l="0" t="0" r="0" b="0"/>
                <wp:wrapNone/>
                <wp:docPr id="2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25"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26908" id="Group 44" o:spid="_x0000_s1026" style="position:absolute;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">
                <v:shape id="Freeform 45" o:spid="_x0000_s1027" style="position:absolute;left:1133;top:47;width:8915;height:2;visibility:visible;mso-wrap-style:square;v-text-anchor:top" coordsize="8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14:paraId="2A49EDFB"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14:paraId="713B860E" w14:textId="77777777" w:rsidR="008D5881" w:rsidRPr="006D31ED" w:rsidRDefault="008D5881" w:rsidP="008D5881">
      <w:pPr>
        <w:pStyle w:val="a9"/>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14:paraId="1392B90E" w14:textId="77777777" w:rsidR="008D5881" w:rsidRPr="006D31ED" w:rsidRDefault="008D5881" w:rsidP="008D5881">
      <w:pPr>
        <w:pStyle w:val="a9"/>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7ED20C33" w14:textId="77777777" w:rsidR="008D5881" w:rsidRPr="006D31ED" w:rsidRDefault="008D5881" w:rsidP="008D5881">
      <w:pPr>
        <w:pStyle w:val="a9"/>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B2AF09E" w14:textId="77777777" w:rsidR="004D4129" w:rsidRPr="006D31ED" w:rsidRDefault="008D5881" w:rsidP="008D5881">
      <w:pPr>
        <w:pStyle w:val="a9"/>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14:paraId="195DD36A" w14:textId="77777777" w:rsidR="008D5881" w:rsidRPr="006D31ED" w:rsidRDefault="008D5881" w:rsidP="008D5881">
      <w:pPr>
        <w:pStyle w:val="a9"/>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14:paraId="3F844035" w14:textId="77777777" w:rsidR="008D5881" w:rsidRPr="006D31ED" w:rsidRDefault="008D5881" w:rsidP="008D5881">
      <w:pPr>
        <w:spacing w:before="3" w:line="170" w:lineRule="exact"/>
        <w:rPr>
          <w:sz w:val="17"/>
          <w:szCs w:val="17"/>
        </w:rPr>
      </w:pPr>
    </w:p>
    <w:p w14:paraId="4F9FFBA8" w14:textId="77777777" w:rsidR="008D5881" w:rsidRPr="006D31ED" w:rsidRDefault="008D5881" w:rsidP="008D5881">
      <w:pPr>
        <w:pStyle w:val="60"/>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14:paraId="47864408" w14:textId="77777777" w:rsidR="008D5881" w:rsidRPr="006D31ED" w:rsidRDefault="008D5881" w:rsidP="008D5881">
      <w:pPr>
        <w:pStyle w:val="a9"/>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14:paraId="04ECC53F" w14:textId="77777777" w:rsidR="008D5881" w:rsidRPr="006D31ED" w:rsidRDefault="008D5881" w:rsidP="008D5881">
      <w:pPr>
        <w:spacing w:before="7" w:line="100" w:lineRule="exact"/>
        <w:rPr>
          <w:sz w:val="10"/>
          <w:szCs w:val="10"/>
        </w:rPr>
      </w:pPr>
    </w:p>
    <w:p w14:paraId="0A57A94D" w14:textId="77777777" w:rsidR="008D5881" w:rsidRPr="006D31ED" w:rsidRDefault="008D5881" w:rsidP="008D5881">
      <w:pPr>
        <w:pStyle w:val="a9"/>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14:paraId="6006B747" w14:textId="77777777" w:rsidR="008D5881" w:rsidRPr="006D31ED" w:rsidRDefault="008D5881" w:rsidP="008D5881">
      <w:pPr>
        <w:pStyle w:val="a9"/>
        <w:tabs>
          <w:tab w:val="left" w:pos="2480"/>
        </w:tabs>
        <w:spacing w:before="20"/>
        <w:rPr>
          <w:lang w:val="ru-RU"/>
        </w:rPr>
      </w:pPr>
      <w:r w:rsidRPr="006D31ED">
        <w:rPr>
          <w:u w:val="single" w:color="000000"/>
          <w:lang w:val="ru-RU"/>
        </w:rPr>
        <w:tab/>
      </w:r>
      <w:r w:rsidRPr="006D31ED">
        <w:rPr>
          <w:lang w:val="ru-RU"/>
        </w:rPr>
        <w:t>г.</w:t>
      </w:r>
    </w:p>
    <w:p w14:paraId="7CB2037E" w14:textId="77777777" w:rsidR="008D5881" w:rsidRPr="006D31ED" w:rsidRDefault="008D5881" w:rsidP="008D5881">
      <w:pPr>
        <w:pStyle w:val="a9"/>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543CFDC5" w14:textId="77777777" w:rsidR="008D5881" w:rsidRPr="006D31ED" w:rsidRDefault="008D5881" w:rsidP="008D5881">
      <w:pPr>
        <w:pStyle w:val="a9"/>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14:paraId="42E0584A" w14:textId="77777777" w:rsidR="008D5881" w:rsidRPr="006D31ED" w:rsidRDefault="008D5881" w:rsidP="008D5881">
      <w:pPr>
        <w:spacing w:line="200" w:lineRule="exact"/>
        <w:rPr>
          <w:sz w:val="24"/>
          <w:szCs w:val="24"/>
        </w:rPr>
      </w:pPr>
    </w:p>
    <w:p w14:paraId="33A7F409" w14:textId="5C798176" w:rsidR="008D5881" w:rsidRPr="006D31ED" w:rsidRDefault="00AE583F" w:rsidP="008D5881">
      <w:pPr>
        <w:pStyle w:val="a9"/>
        <w:spacing w:before="72" w:line="412" w:lineRule="auto"/>
        <w:ind w:right="8441"/>
        <w:rPr>
          <w:sz w:val="24"/>
          <w:szCs w:val="24"/>
          <w:lang w:val="ru-RU"/>
        </w:rPr>
      </w:pPr>
      <w:r>
        <w:rPr>
          <w:noProof/>
          <w:sz w:val="24"/>
          <w:szCs w:val="24"/>
          <w:lang w:val="ru-RU" w:eastAsia="ru-RU"/>
        </w:rPr>
        <mc:AlternateContent>
          <mc:Choice Requires="wpg">
            <w:drawing>
              <wp:anchor distT="0" distB="0" distL="114300" distR="114300" simplePos="0" relativeHeight="251682816" behindDoc="1" locked="0" layoutInCell="1" allowOverlap="1" wp14:anchorId="019D8CD1" wp14:editId="231AF6C4">
                <wp:simplePos x="0" y="0"/>
                <wp:positionH relativeFrom="page">
                  <wp:posOffset>719455</wp:posOffset>
                </wp:positionH>
                <wp:positionV relativeFrom="paragraph">
                  <wp:posOffset>-70485</wp:posOffset>
                </wp:positionV>
                <wp:extent cx="4262120" cy="1270"/>
                <wp:effectExtent l="0" t="0" r="0" b="0"/>
                <wp:wrapNone/>
                <wp:docPr id="2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23"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EF10C" id="Group 48" o:spid="_x0000_s1026" style="position:absolute;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">
                <v:shape id="Freeform 49" o:spid="_x0000_s1027" style="position:absolute;left:1133;top:-111;width:6712;height:2;visibility:visible;mso-wrap-style:square;v-text-anchor:top" coordsize="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" path="m,l6711,e" filled="f" strokeweight=".15578mm">
                  <v:path arrowok="t" o:connecttype="custom" o:connectlocs="0,0;6711,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3840" behindDoc="1" locked="0" layoutInCell="1" allowOverlap="1" wp14:anchorId="142FED8B" wp14:editId="744636D4">
                <wp:simplePos x="0" y="0"/>
                <wp:positionH relativeFrom="page">
                  <wp:posOffset>1607185</wp:posOffset>
                </wp:positionH>
                <wp:positionV relativeFrom="paragraph">
                  <wp:posOffset>203835</wp:posOffset>
                </wp:positionV>
                <wp:extent cx="3564255" cy="1270"/>
                <wp:effectExtent l="0" t="0" r="0" b="0"/>
                <wp:wrapNone/>
                <wp:docPr id="2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21"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AB2A" id="Group 50" o:spid="_x0000_s1026" style="position:absolute;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">
                <v:shape id="Freeform 51" o:spid="_x0000_s1027" style="position:absolute;left:2531;top:321;width:5613;height:2;visibility:visible;mso-wrap-style:square;v-text-anchor:top" coordsize="5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" path="m,l5613,e" filled="f" strokeweight=".15578mm">
                  <v:path arrowok="t" o:connecttype="custom" o:connectlocs="0,0;5613,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4864" behindDoc="1" locked="0" layoutInCell="1" allowOverlap="1" wp14:anchorId="0DB8A925" wp14:editId="1B414B70">
                <wp:simplePos x="0" y="0"/>
                <wp:positionH relativeFrom="page">
                  <wp:posOffset>1114425</wp:posOffset>
                </wp:positionH>
                <wp:positionV relativeFrom="paragraph">
                  <wp:posOffset>479425</wp:posOffset>
                </wp:positionV>
                <wp:extent cx="3075940" cy="1270"/>
                <wp:effectExtent l="0" t="0" r="0" b="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9"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AF45BA" id="Group 52" o:spid="_x0000_s1026" style="position:absolute;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">
                <v:shape id="Freeform 53" o:spid="_x0000_s1027" style="position:absolute;left:1755;top:755;width:4844;height:2;visibility:visible;mso-wrap-style:square;v-text-anchor:top" coordsize="4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14:paraId="4D49DF5A" w14:textId="3CE8171D" w:rsidR="004D4129" w:rsidRPr="006D31ED" w:rsidRDefault="00AE583F" w:rsidP="004D4129">
      <w:pPr>
        <w:pStyle w:val="a9"/>
        <w:spacing w:before="4"/>
        <w:rPr>
          <w:spacing w:val="-1"/>
          <w:sz w:val="24"/>
          <w:szCs w:val="24"/>
          <w:lang w:val="ru-RU"/>
        </w:rPr>
      </w:pPr>
      <w:r>
        <w:rPr>
          <w:noProof/>
          <w:sz w:val="24"/>
          <w:szCs w:val="24"/>
          <w:lang w:val="ru-RU" w:eastAsia="ru-RU"/>
        </w:rPr>
        <mc:AlternateContent>
          <mc:Choice Requires="wpg">
            <w:drawing>
              <wp:anchor distT="0" distB="0" distL="114300" distR="114300" simplePos="0" relativeHeight="251685888" behindDoc="1" locked="0" layoutInCell="1" allowOverlap="1" wp14:anchorId="003D9F8A" wp14:editId="20A389BF">
                <wp:simplePos x="0" y="0"/>
                <wp:positionH relativeFrom="page">
                  <wp:posOffset>1056640</wp:posOffset>
                </wp:positionH>
                <wp:positionV relativeFrom="paragraph">
                  <wp:posOffset>160655</wp:posOffset>
                </wp:positionV>
                <wp:extent cx="3146425" cy="1270"/>
                <wp:effectExtent l="0" t="0" r="0" b="0"/>
                <wp:wrapNone/>
                <wp:docPr id="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7"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0074AD" id="Group 54" o:spid="_x0000_s1026" style="position:absolute;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">
                <v:shape id="Freeform 55" o:spid="_x0000_s1027" style="position:absolute;left:1664;top:253;width:4955;height:2;visibility:visible;mso-wrap-style:square;v-text-anchor:top" coordsize="4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260A509F" w14:textId="77777777" w:rsidR="004D4129" w:rsidRPr="006D31ED" w:rsidRDefault="004D4129" w:rsidP="004D4129">
      <w:pPr>
        <w:pStyle w:val="a9"/>
        <w:spacing w:before="4"/>
        <w:rPr>
          <w:spacing w:val="-1"/>
          <w:sz w:val="24"/>
          <w:szCs w:val="24"/>
          <w:lang w:val="ru-RU"/>
        </w:rPr>
      </w:pPr>
    </w:p>
    <w:p w14:paraId="74C39DD4" w14:textId="77777777" w:rsidR="008D5881" w:rsidRPr="006D31ED" w:rsidRDefault="008D5881" w:rsidP="004D4129">
      <w:pPr>
        <w:pStyle w:val="a9"/>
        <w:rPr>
          <w:sz w:val="24"/>
          <w:szCs w:val="24"/>
          <w:lang w:val="ru-RU"/>
        </w:rPr>
      </w:pPr>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r w:rsidR="00AE441B">
        <w:rPr>
          <w:sz w:val="24"/>
          <w:szCs w:val="24"/>
          <w:lang w:val="ru-RU"/>
        </w:rPr>
        <w:t xml:space="preserve"> </w:t>
      </w:r>
      <w:r w:rsidRPr="006D31ED">
        <w:rPr>
          <w:spacing w:val="-1"/>
          <w:sz w:val="24"/>
          <w:szCs w:val="24"/>
          <w:lang w:val="ru-RU"/>
        </w:rPr>
        <w:t>заявителя:</w:t>
      </w:r>
    </w:p>
    <w:p w14:paraId="0F8AC574"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59C5BB4C" w14:textId="77777777" w:rsidR="004D4129" w:rsidRPr="006D31ED" w:rsidRDefault="004D4129" w:rsidP="004D4129">
      <w:pPr>
        <w:pStyle w:val="a9"/>
        <w:spacing w:line="409" w:lineRule="auto"/>
        <w:rPr>
          <w:spacing w:val="-1"/>
          <w:sz w:val="24"/>
          <w:szCs w:val="24"/>
          <w:lang w:val="ru-RU"/>
        </w:rPr>
      </w:pPr>
    </w:p>
    <w:p w14:paraId="11AF2961" w14:textId="77777777" w:rsidR="004D4129" w:rsidRPr="006D31ED" w:rsidRDefault="004D4129" w:rsidP="004D4129">
      <w:pPr>
        <w:pStyle w:val="a9"/>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07D32EC1" w14:textId="77777777" w:rsidR="008D5881" w:rsidRPr="006D31ED" w:rsidRDefault="008D5881" w:rsidP="004D4129">
      <w:pPr>
        <w:pStyle w:val="a9"/>
        <w:rPr>
          <w:sz w:val="24"/>
          <w:szCs w:val="24"/>
          <w:lang w:val="ru-RU"/>
        </w:rPr>
      </w:pPr>
      <w:r w:rsidRPr="006D31ED">
        <w:rPr>
          <w:spacing w:val="-1"/>
          <w:sz w:val="24"/>
          <w:szCs w:val="24"/>
          <w:lang w:val="ru-RU"/>
        </w:rPr>
        <w:t>Индекс</w:t>
      </w:r>
    </w:p>
    <w:p w14:paraId="4BB564A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08E31989" w14:textId="08D26A5C" w:rsidR="008D5881" w:rsidRPr="006D31ED" w:rsidRDefault="00AE583F" w:rsidP="004D4129">
      <w:pPr>
        <w:pStyle w:val="a9"/>
        <w:tabs>
          <w:tab w:val="left" w:pos="9404"/>
        </w:tabs>
        <w:rPr>
          <w:sz w:val="24"/>
          <w:szCs w:val="24"/>
          <w:lang w:val="ru-RU"/>
        </w:rPr>
      </w:pPr>
      <w:r>
        <w:rPr>
          <w:noProof/>
          <w:sz w:val="24"/>
          <w:szCs w:val="24"/>
          <w:lang w:val="ru-RU" w:eastAsia="ru-RU"/>
        </w:rPr>
        <mc:AlternateContent>
          <mc:Choice Requires="wpg">
            <w:drawing>
              <wp:anchor distT="0" distB="0" distL="114300" distR="114300" simplePos="0" relativeHeight="251691008" behindDoc="1" locked="0" layoutInCell="1" allowOverlap="1" wp14:anchorId="571E179B" wp14:editId="5DA7C8E2">
                <wp:simplePos x="0" y="0"/>
                <wp:positionH relativeFrom="page">
                  <wp:posOffset>1934845</wp:posOffset>
                </wp:positionH>
                <wp:positionV relativeFrom="paragraph">
                  <wp:posOffset>-112395</wp:posOffset>
                </wp:positionV>
                <wp:extent cx="2377440" cy="1270"/>
                <wp:effectExtent l="0" t="0" r="0" b="0"/>
                <wp:wrapNone/>
                <wp:docPr id="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15"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85ECE5" id="Group 64" o:spid="_x0000_s1026" style="position:absolute;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">
                <v:shape id="Freeform 65" o:spid="_x0000_s1027" style="position:absolute;left:3047;top:-177;width:3744;height:2;visibility:visible;mso-wrap-style:square;v-text-anchor:top" coordsize="3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14:paraId="0B575F76" w14:textId="77777777" w:rsidR="008D5881" w:rsidRPr="006D31ED" w:rsidRDefault="008D5881" w:rsidP="004D4129">
      <w:pPr>
        <w:spacing w:line="200" w:lineRule="exact"/>
        <w:rPr>
          <w:sz w:val="24"/>
          <w:szCs w:val="24"/>
        </w:rPr>
      </w:pPr>
    </w:p>
    <w:p w14:paraId="31F5D84E"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3F780925" w14:textId="18E63A7E" w:rsidR="008D5881" w:rsidRPr="006D31ED" w:rsidRDefault="00AE583F" w:rsidP="004D4129">
      <w:pPr>
        <w:ind w:left="135" w:right="186"/>
        <w:jc w:val="center"/>
        <w:rPr>
          <w:rFonts w:ascii="Times New Roman" w:eastAsia="Times New Roman" w:hAnsi="Times New Roman" w:cs="Times New Roman"/>
          <w:sz w:val="24"/>
          <w:szCs w:val="24"/>
        </w:rPr>
      </w:pPr>
      <w:r>
        <w:rPr>
          <w:rFonts w:cs="Times New Roman"/>
          <w:noProof/>
          <w:sz w:val="24"/>
          <w:szCs w:val="24"/>
          <w:lang w:eastAsia="ru-RU"/>
        </w:rPr>
        <mc:AlternateContent>
          <mc:Choice Requires="wpg">
            <w:drawing>
              <wp:anchor distT="0" distB="0" distL="114300" distR="114300" simplePos="0" relativeHeight="251692032" behindDoc="1" locked="0" layoutInCell="1" allowOverlap="1" wp14:anchorId="387C8CC9" wp14:editId="72288E41">
                <wp:simplePos x="0" y="0"/>
                <wp:positionH relativeFrom="page">
                  <wp:posOffset>719455</wp:posOffset>
                </wp:positionH>
                <wp:positionV relativeFrom="paragraph">
                  <wp:posOffset>29845</wp:posOffset>
                </wp:positionV>
                <wp:extent cx="4959985" cy="1270"/>
                <wp:effectExtent l="0" t="0" r="0" b="0"/>
                <wp:wrapNone/>
                <wp:docPr id="12"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13"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0A7EBC" id="Group 66" o:spid="_x0000_s1026" style="position:absolute;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">
                <v:shape id="Freeform 67" o:spid="_x0000_s1027" style="position:absolute;left:1133;top:47;width:7811;height:2;visibility:visible;mso-wrap-style:square;v-text-anchor:top" coordsize="7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14:paraId="7B039DFD" w14:textId="77777777" w:rsidR="008D5881" w:rsidRPr="006D31ED" w:rsidRDefault="008D5881" w:rsidP="004D4129">
      <w:pPr>
        <w:pStyle w:val="a9"/>
        <w:tabs>
          <w:tab w:val="left" w:pos="4595"/>
          <w:tab w:val="left" w:pos="5462"/>
          <w:tab w:val="left" w:pos="6506"/>
          <w:tab w:val="left" w:pos="7413"/>
        </w:tabs>
        <w:rPr>
          <w:sz w:val="24"/>
          <w:szCs w:val="24"/>
          <w:lang w:val="ru-RU"/>
        </w:rPr>
      </w:pPr>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14:paraId="54D0F309" w14:textId="77777777" w:rsidR="008D5881" w:rsidRPr="006D31ED" w:rsidRDefault="008D5881" w:rsidP="004D4129">
      <w:pPr>
        <w:pStyle w:val="a9"/>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lastRenderedPageBreak/>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14:paraId="6F08917C" w14:textId="77777777" w:rsidR="004D4129" w:rsidRPr="006D31ED" w:rsidRDefault="004D4129" w:rsidP="004D4129">
      <w:pPr>
        <w:pStyle w:val="a9"/>
        <w:ind w:left="0"/>
        <w:rPr>
          <w:rFonts w:ascii="Calibri" w:eastAsia="Calibri" w:hAnsi="Calibri" w:cs="Calibri"/>
          <w:sz w:val="24"/>
          <w:szCs w:val="24"/>
          <w:lang w:val="ru-RU"/>
        </w:rPr>
      </w:pPr>
    </w:p>
    <w:p w14:paraId="36C22D7F" w14:textId="5A1B69F3" w:rsidR="008D5881" w:rsidRPr="006D31ED" w:rsidRDefault="00AE583F" w:rsidP="004E74FB">
      <w:pPr>
        <w:pStyle w:val="a9"/>
        <w:ind w:left="0"/>
        <w:jc w:val="center"/>
        <w:rPr>
          <w:sz w:val="20"/>
          <w:szCs w:val="20"/>
          <w:lang w:val="ru-RU"/>
        </w:rPr>
      </w:pPr>
      <w:r>
        <w:rPr>
          <w:noProof/>
          <w:sz w:val="24"/>
          <w:szCs w:val="24"/>
          <w:lang w:val="ru-RU" w:eastAsia="ru-RU"/>
        </w:rPr>
        <mc:AlternateContent>
          <mc:Choice Requires="wpg">
            <w:drawing>
              <wp:anchor distT="0" distB="0" distL="114300" distR="114300" simplePos="0" relativeHeight="251693056" behindDoc="1" locked="0" layoutInCell="1" allowOverlap="1" wp14:anchorId="1D31C1AE" wp14:editId="0FE833E4">
                <wp:simplePos x="0" y="0"/>
                <wp:positionH relativeFrom="page">
                  <wp:posOffset>719455</wp:posOffset>
                </wp:positionH>
                <wp:positionV relativeFrom="paragraph">
                  <wp:posOffset>31115</wp:posOffset>
                </wp:positionV>
                <wp:extent cx="6426200" cy="1270"/>
                <wp:effectExtent l="0" t="0" r="0" b="0"/>
                <wp:wrapNone/>
                <wp:docPr id="10"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11"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FA371" id="Group 68" o:spid="_x0000_s1026" style="position:absolute;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">
                <v:shape id="Freeform 69" o:spid="_x0000_s1027" style="position:absolute;left:1133;top:4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14:paraId="525826E5" w14:textId="77777777" w:rsidR="008D5881" w:rsidRPr="006D31ED" w:rsidRDefault="008D5881" w:rsidP="004D4129">
      <w:pPr>
        <w:spacing w:line="280" w:lineRule="exact"/>
        <w:rPr>
          <w:sz w:val="24"/>
          <w:szCs w:val="24"/>
        </w:rPr>
      </w:pPr>
    </w:p>
    <w:p w14:paraId="1AD8FD27" w14:textId="77777777" w:rsidR="008D5881" w:rsidRPr="006D31ED" w:rsidRDefault="008D5881" w:rsidP="004D4129">
      <w:pPr>
        <w:spacing w:line="252" w:lineRule="auto"/>
        <w:ind w:left="112"/>
        <w:rPr>
          <w:rFonts w:ascii="Times New Roman" w:eastAsia="Times New Roman" w:hAnsi="Times New Roman" w:cs="Times New Roman"/>
          <w:sz w:val="24"/>
          <w:szCs w:val="24"/>
        </w:rPr>
      </w:pPr>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11749278" w14:textId="77777777" w:rsidR="008D5881" w:rsidRPr="006D31ED" w:rsidRDefault="008D5881" w:rsidP="004D4129">
      <w:pPr>
        <w:pStyle w:val="a9"/>
        <w:tabs>
          <w:tab w:val="left" w:pos="9077"/>
        </w:tabs>
        <w:rPr>
          <w:sz w:val="24"/>
          <w:szCs w:val="24"/>
          <w:lang w:val="ru-RU"/>
        </w:rPr>
      </w:pPr>
      <w:r w:rsidRPr="006D31ED">
        <w:rPr>
          <w:sz w:val="24"/>
          <w:szCs w:val="24"/>
          <w:u w:val="single" w:color="000000"/>
          <w:lang w:val="ru-RU"/>
        </w:rPr>
        <w:tab/>
      </w:r>
      <w:r w:rsidRPr="006D31ED">
        <w:rPr>
          <w:sz w:val="24"/>
          <w:szCs w:val="24"/>
          <w:lang w:val="ru-RU"/>
        </w:rPr>
        <w:t>_,</w:t>
      </w:r>
    </w:p>
    <w:p w14:paraId="4023BC24"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14:paraId="35F593E9" w14:textId="77777777" w:rsidR="008D5881" w:rsidRPr="006D31ED" w:rsidRDefault="008D5881" w:rsidP="004D4129">
      <w:pPr>
        <w:spacing w:line="100" w:lineRule="exact"/>
        <w:rPr>
          <w:sz w:val="24"/>
          <w:szCs w:val="24"/>
        </w:rPr>
      </w:pPr>
    </w:p>
    <w:p w14:paraId="29381B87"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6884C143" w14:textId="77777777" w:rsidR="008D5881" w:rsidRPr="006D31ED" w:rsidRDefault="008D5881" w:rsidP="000B3F86">
      <w:pPr>
        <w:pStyle w:val="a9"/>
        <w:numPr>
          <w:ilvl w:val="1"/>
          <w:numId w:val="3"/>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14:paraId="47F72286" w14:textId="77777777" w:rsidR="008D5881" w:rsidRPr="006D31ED" w:rsidRDefault="008D5881" w:rsidP="000B3F86">
      <w:pPr>
        <w:pStyle w:val="a9"/>
        <w:numPr>
          <w:ilvl w:val="1"/>
          <w:numId w:val="3"/>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аукционе</w:t>
      </w:r>
      <w:r w:rsidR="00AE441B">
        <w:rPr>
          <w:spacing w:val="-1"/>
          <w:sz w:val="24"/>
          <w:szCs w:val="24"/>
          <w:lang w:val="ru-RU"/>
        </w:rPr>
        <w:t xml:space="preserve">  </w:t>
      </w:r>
      <w:r w:rsidRPr="006D31ED">
        <w:rPr>
          <w:spacing w:val="-1"/>
          <w:sz w:val="24"/>
          <w:szCs w:val="24"/>
          <w:lang w:val="ru-RU"/>
        </w:rPr>
        <w:t>лично,</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14:paraId="6EF439D5" w14:textId="77777777" w:rsidR="008D5881" w:rsidRPr="006D31ED" w:rsidRDefault="008D5881" w:rsidP="000B3F86">
      <w:pPr>
        <w:pStyle w:val="a9"/>
        <w:numPr>
          <w:ilvl w:val="1"/>
          <w:numId w:val="3"/>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14:paraId="2A5B8156" w14:textId="77777777" w:rsidR="008D5881" w:rsidRPr="006D31ED" w:rsidRDefault="008D5881" w:rsidP="000B3F86">
      <w:pPr>
        <w:pStyle w:val="a9"/>
        <w:numPr>
          <w:ilvl w:val="1"/>
          <w:numId w:val="3"/>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14:paraId="137D9BE2" w14:textId="77777777" w:rsidR="008D5881" w:rsidRPr="006D31ED" w:rsidRDefault="008D5881" w:rsidP="000B3F86">
      <w:pPr>
        <w:pStyle w:val="a9"/>
        <w:numPr>
          <w:ilvl w:val="1"/>
          <w:numId w:val="3"/>
        </w:numPr>
        <w:tabs>
          <w:tab w:val="left" w:pos="1080"/>
        </w:tabs>
        <w:ind w:left="1080"/>
        <w:jc w:val="both"/>
        <w:rPr>
          <w:sz w:val="24"/>
          <w:szCs w:val="24"/>
        </w:rPr>
      </w:pPr>
      <w:r w:rsidRPr="006D31ED">
        <w:rPr>
          <w:spacing w:val="-1"/>
          <w:sz w:val="24"/>
          <w:szCs w:val="24"/>
        </w:rPr>
        <w:t>Настоящей</w:t>
      </w:r>
      <w:r w:rsidR="00AE441B">
        <w:rPr>
          <w:spacing w:val="-1"/>
          <w:sz w:val="24"/>
          <w:szCs w:val="24"/>
          <w:lang w:val="ru-RU"/>
        </w:rPr>
        <w:t xml:space="preserve"> </w:t>
      </w:r>
      <w:r w:rsidRPr="006D31ED">
        <w:rPr>
          <w:spacing w:val="-1"/>
          <w:sz w:val="24"/>
          <w:szCs w:val="24"/>
        </w:rPr>
        <w:t>заявкой</w:t>
      </w:r>
      <w:r w:rsidR="00AE441B">
        <w:rPr>
          <w:spacing w:val="-1"/>
          <w:sz w:val="24"/>
          <w:szCs w:val="24"/>
          <w:lang w:val="ru-RU"/>
        </w:rPr>
        <w:t xml:space="preserve"> </w:t>
      </w:r>
      <w:r w:rsidRPr="006D31ED">
        <w:rPr>
          <w:spacing w:val="-1"/>
          <w:sz w:val="24"/>
          <w:szCs w:val="24"/>
        </w:rPr>
        <w:t>подтверждаю,</w:t>
      </w:r>
      <w:r w:rsidR="00AE441B">
        <w:rPr>
          <w:spacing w:val="-1"/>
          <w:sz w:val="24"/>
          <w:szCs w:val="24"/>
          <w:lang w:val="ru-RU"/>
        </w:rPr>
        <w:t xml:space="preserve"> </w:t>
      </w:r>
      <w:r w:rsidRPr="006D31ED">
        <w:rPr>
          <w:spacing w:val="-1"/>
          <w:sz w:val="24"/>
          <w:szCs w:val="24"/>
        </w:rPr>
        <w:t>что:</w:t>
      </w:r>
    </w:p>
    <w:p w14:paraId="54D1E632" w14:textId="77777777" w:rsidR="008D5881" w:rsidRPr="006D31ED" w:rsidRDefault="008D5881" w:rsidP="004D4129">
      <w:pPr>
        <w:spacing w:line="280" w:lineRule="exact"/>
        <w:rPr>
          <w:sz w:val="24"/>
          <w:szCs w:val="24"/>
        </w:rPr>
      </w:pPr>
    </w:p>
    <w:p w14:paraId="1378F5BE" w14:textId="77777777" w:rsidR="008D5881" w:rsidRPr="006D31ED" w:rsidRDefault="003950E5" w:rsidP="004D4129">
      <w:pPr>
        <w:pStyle w:val="a9"/>
        <w:tabs>
          <w:tab w:val="left" w:pos="9522"/>
        </w:tabs>
        <w:ind w:left="167"/>
        <w:rPr>
          <w:sz w:val="24"/>
          <w:szCs w:val="24"/>
        </w:rPr>
      </w:pPr>
      <w:r w:rsidRPr="006D31ED">
        <w:rPr>
          <w:sz w:val="24"/>
          <w:szCs w:val="24"/>
        </w:rPr>
        <w:t>В</w:t>
      </w:r>
      <w:r w:rsidR="00265669">
        <w:rPr>
          <w:sz w:val="24"/>
          <w:szCs w:val="24"/>
          <w:lang w:val="ru-RU"/>
        </w:rPr>
        <w:t xml:space="preserve"> </w:t>
      </w:r>
      <w:r w:rsidR="008D5881" w:rsidRPr="006D31ED">
        <w:rPr>
          <w:spacing w:val="-1"/>
          <w:sz w:val="24"/>
          <w:szCs w:val="24"/>
        </w:rPr>
        <w:t>отношении</w:t>
      </w:r>
      <w:r w:rsidR="008D5881" w:rsidRPr="006D31ED">
        <w:rPr>
          <w:sz w:val="24"/>
          <w:szCs w:val="24"/>
          <w:u w:val="single" w:color="000000"/>
        </w:rPr>
        <w:tab/>
      </w:r>
    </w:p>
    <w:p w14:paraId="22782AE1" w14:textId="77777777"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14:paraId="7711BDB2" w14:textId="77777777" w:rsidR="008D5881" w:rsidRPr="006D31ED" w:rsidRDefault="00265669" w:rsidP="004D4129">
      <w:pPr>
        <w:pStyle w:val="a9"/>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14:paraId="7EA74C32" w14:textId="77777777" w:rsidR="008D5881" w:rsidRPr="006D31ED" w:rsidRDefault="008D5881" w:rsidP="000B3F86">
      <w:pPr>
        <w:pStyle w:val="a9"/>
        <w:numPr>
          <w:ilvl w:val="1"/>
          <w:numId w:val="3"/>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14:paraId="73232826"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14:paraId="26C8421A"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6B9CA281" w14:textId="77777777" w:rsidR="008D5881" w:rsidRPr="006D31ED" w:rsidRDefault="008D5881" w:rsidP="004D4129">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73131E81" w14:textId="77777777" w:rsidR="008D5881" w:rsidRPr="006D31ED" w:rsidRDefault="008D5881" w:rsidP="004D4129">
      <w:pPr>
        <w:spacing w:line="100" w:lineRule="exact"/>
        <w:rPr>
          <w:sz w:val="24"/>
          <w:szCs w:val="24"/>
        </w:rPr>
      </w:pPr>
    </w:p>
    <w:p w14:paraId="3F862D94" w14:textId="77777777" w:rsidR="008D5881" w:rsidRPr="006D31ED" w:rsidRDefault="008D5881" w:rsidP="004D4129">
      <w:pPr>
        <w:pStyle w:val="a9"/>
        <w:rPr>
          <w:sz w:val="24"/>
          <w:szCs w:val="24"/>
          <w:lang w:val="ru-RU"/>
        </w:rPr>
      </w:pPr>
      <w:r w:rsidRPr="006D31ED">
        <w:rPr>
          <w:spacing w:val="-1"/>
          <w:sz w:val="24"/>
          <w:szCs w:val="24"/>
          <w:lang w:val="ru-RU"/>
        </w:rPr>
        <w:t>М.П.</w:t>
      </w:r>
    </w:p>
    <w:p w14:paraId="198F6434"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2D03E5C6" w14:textId="77777777" w:rsidR="008D5881" w:rsidRPr="006D31ED" w:rsidRDefault="008D5881" w:rsidP="00881C48">
      <w:pPr>
        <w:pStyle w:val="60"/>
        <w:spacing w:before="51"/>
        <w:ind w:left="4053" w:hanging="4053"/>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№5</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0992B054" w14:textId="77777777" w:rsidR="008D5881" w:rsidRPr="006D31ED" w:rsidRDefault="008D5881" w:rsidP="008D5881">
      <w:pPr>
        <w:spacing w:before="2" w:line="280" w:lineRule="exact"/>
        <w:rPr>
          <w:rFonts w:ascii="Times New Roman" w:hAnsi="Times New Roman" w:cs="Times New Roman"/>
          <w:sz w:val="24"/>
          <w:szCs w:val="24"/>
        </w:rPr>
      </w:pPr>
    </w:p>
    <w:p w14:paraId="5B83405C"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14:paraId="5548EB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a"/>
          <w:rFonts w:eastAsia="Calibri"/>
          <w:b/>
          <w:sz w:val="24"/>
          <w:szCs w:val="24"/>
          <w:lang w:val="ru-RU"/>
        </w:rPr>
        <w:t>ОБЪЕКТОВ</w:t>
      </w:r>
      <w:r w:rsidR="00FD653C">
        <w:rPr>
          <w:rStyle w:val="aa"/>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14:paraId="6990C402" w14:textId="77777777" w:rsidR="008D5881" w:rsidRPr="006D31ED" w:rsidRDefault="008D5881" w:rsidP="008D5881">
      <w:pPr>
        <w:spacing w:before="5" w:line="150" w:lineRule="exact"/>
        <w:rPr>
          <w:rFonts w:ascii="Times New Roman" w:hAnsi="Times New Roman" w:cs="Times New Roman"/>
          <w:sz w:val="24"/>
          <w:szCs w:val="24"/>
        </w:rPr>
      </w:pPr>
    </w:p>
    <w:p w14:paraId="71BC6ECB" w14:textId="77777777" w:rsidR="008D5881" w:rsidRPr="006D31ED" w:rsidRDefault="008D5881" w:rsidP="008D5881">
      <w:pPr>
        <w:spacing w:before="3" w:line="200" w:lineRule="exact"/>
        <w:rPr>
          <w:rFonts w:ascii="Times New Roman" w:hAnsi="Times New Roman" w:cs="Times New Roman"/>
          <w:sz w:val="24"/>
          <w:szCs w:val="24"/>
        </w:rPr>
      </w:pPr>
    </w:p>
    <w:p w14:paraId="64F35B6D" w14:textId="77777777" w:rsidR="008D5881" w:rsidRPr="006D31ED" w:rsidRDefault="008D5881" w:rsidP="008D5881">
      <w:pPr>
        <w:pStyle w:val="a9"/>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14:paraId="67076433" w14:textId="77777777"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14:paraId="219BDF2E" w14:textId="77777777" w:rsidR="008D5881" w:rsidRPr="006D31ED" w:rsidRDefault="008D5881" w:rsidP="008D5881">
      <w:pPr>
        <w:pStyle w:val="a9"/>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нами направляются ниже</w:t>
      </w:r>
      <w:r w:rsidR="00265669">
        <w:rPr>
          <w:spacing w:val="-1"/>
          <w:sz w:val="24"/>
          <w:szCs w:val="24"/>
          <w:lang w:val="ru-RU"/>
        </w:rPr>
        <w:t xml:space="preserve"> </w:t>
      </w:r>
      <w:r w:rsidRPr="006D31ED">
        <w:rPr>
          <w:spacing w:val="-1"/>
          <w:sz w:val="24"/>
          <w:szCs w:val="24"/>
          <w:lang w:val="ru-RU"/>
        </w:rPr>
        <w:t>перечисленные</w:t>
      </w:r>
      <w:r w:rsidR="00265669">
        <w:rPr>
          <w:spacing w:val="-1"/>
          <w:sz w:val="24"/>
          <w:szCs w:val="24"/>
          <w:lang w:val="ru-RU"/>
        </w:rPr>
        <w:t xml:space="preserve"> </w:t>
      </w:r>
      <w:r w:rsidRPr="006D31ED">
        <w:rPr>
          <w:spacing w:val="-1"/>
          <w:sz w:val="24"/>
          <w:szCs w:val="24"/>
          <w:lang w:val="ru-RU"/>
        </w:rPr>
        <w:t>документы:</w:t>
      </w:r>
    </w:p>
    <w:p w14:paraId="73CDBBB4"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78A94DE9" w14:textId="77777777" w:rsidTr="00B3733C">
        <w:trPr>
          <w:trHeight w:hRule="exact" w:val="883"/>
        </w:trPr>
        <w:tc>
          <w:tcPr>
            <w:tcW w:w="560" w:type="dxa"/>
          </w:tcPr>
          <w:p w14:paraId="36A6D9FC"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3A055A1C"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7A5EBB89" w14:textId="77777777" w:rsidR="008D5881" w:rsidRPr="006D31ED" w:rsidRDefault="008D5881" w:rsidP="00B3733C">
            <w:pPr>
              <w:pStyle w:val="TableParagraph"/>
              <w:ind w:right="10"/>
              <w:jc w:val="center"/>
              <w:rPr>
                <w:rFonts w:ascii="Times New Roman" w:eastAsia="Times New Roman" w:hAnsi="Times New Roman"/>
                <w:sz w:val="20"/>
                <w:szCs w:val="20"/>
              </w:rPr>
            </w:pPr>
            <w:r w:rsidRPr="006D31ED">
              <w:rPr>
                <w:rFonts w:ascii="Times New Roman" w:hAnsi="Times New Roman"/>
                <w:spacing w:val="-1"/>
                <w:sz w:val="20"/>
                <w:szCs w:val="20"/>
              </w:rPr>
              <w:t>Наименование</w:t>
            </w:r>
          </w:p>
        </w:tc>
        <w:tc>
          <w:tcPr>
            <w:tcW w:w="2410" w:type="dxa"/>
          </w:tcPr>
          <w:p w14:paraId="1F4D6F08"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r w:rsidRPr="006D31ED">
              <w:rPr>
                <w:rFonts w:ascii="Times New Roman" w:hAnsi="Times New Roman"/>
                <w:spacing w:val="-1"/>
                <w:sz w:val="20"/>
                <w:szCs w:val="20"/>
              </w:rPr>
              <w:t>Количество</w:t>
            </w:r>
            <w:r w:rsidR="00265669">
              <w:rPr>
                <w:rFonts w:ascii="Times New Roman" w:hAnsi="Times New Roman"/>
                <w:spacing w:val="-1"/>
                <w:sz w:val="20"/>
                <w:szCs w:val="20"/>
                <w:lang w:val="ru-RU"/>
              </w:rPr>
              <w:t xml:space="preserve"> </w:t>
            </w:r>
            <w:r w:rsidRPr="006D31ED">
              <w:rPr>
                <w:rFonts w:ascii="Times New Roman" w:hAnsi="Times New Roman"/>
                <w:spacing w:val="-1"/>
                <w:sz w:val="20"/>
                <w:szCs w:val="20"/>
              </w:rPr>
              <w:t>страниц</w:t>
            </w:r>
          </w:p>
        </w:tc>
      </w:tr>
      <w:tr w:rsidR="008D5881" w:rsidRPr="006D31ED" w14:paraId="5DF918CF" w14:textId="77777777" w:rsidTr="00B3733C">
        <w:trPr>
          <w:trHeight w:hRule="exact" w:val="614"/>
        </w:trPr>
        <w:tc>
          <w:tcPr>
            <w:tcW w:w="560" w:type="dxa"/>
          </w:tcPr>
          <w:p w14:paraId="121ED2D7" w14:textId="77777777" w:rsidR="008D5881" w:rsidRPr="006D31ED" w:rsidRDefault="008D5881" w:rsidP="008D5881">
            <w:pPr>
              <w:rPr>
                <w:rFonts w:ascii="Times New Roman" w:hAnsi="Times New Roman" w:cs="Times New Roman"/>
                <w:sz w:val="24"/>
                <w:szCs w:val="24"/>
              </w:rPr>
            </w:pPr>
          </w:p>
        </w:tc>
        <w:tc>
          <w:tcPr>
            <w:tcW w:w="6853" w:type="dxa"/>
          </w:tcPr>
          <w:p w14:paraId="438B4ADC" w14:textId="77777777" w:rsidR="008D5881" w:rsidRPr="006D31ED" w:rsidRDefault="008D5881" w:rsidP="008D5881">
            <w:pPr>
              <w:rPr>
                <w:rFonts w:ascii="Times New Roman" w:hAnsi="Times New Roman" w:cs="Times New Roman"/>
                <w:sz w:val="24"/>
                <w:szCs w:val="24"/>
              </w:rPr>
            </w:pPr>
          </w:p>
        </w:tc>
        <w:tc>
          <w:tcPr>
            <w:tcW w:w="2410" w:type="dxa"/>
          </w:tcPr>
          <w:p w14:paraId="51C3C212" w14:textId="77777777" w:rsidR="008D5881" w:rsidRPr="006D31ED" w:rsidRDefault="008D5881" w:rsidP="008D5881">
            <w:pPr>
              <w:rPr>
                <w:rFonts w:ascii="Times New Roman" w:hAnsi="Times New Roman" w:cs="Times New Roman"/>
                <w:sz w:val="24"/>
                <w:szCs w:val="24"/>
              </w:rPr>
            </w:pPr>
          </w:p>
        </w:tc>
      </w:tr>
      <w:tr w:rsidR="008D5881" w:rsidRPr="006D31ED" w14:paraId="7D627FA9" w14:textId="77777777" w:rsidTr="00B3733C">
        <w:trPr>
          <w:trHeight w:hRule="exact" w:val="617"/>
        </w:trPr>
        <w:tc>
          <w:tcPr>
            <w:tcW w:w="560" w:type="dxa"/>
          </w:tcPr>
          <w:p w14:paraId="3839A919" w14:textId="77777777" w:rsidR="008D5881" w:rsidRPr="006D31ED" w:rsidRDefault="008D5881" w:rsidP="008D5881">
            <w:pPr>
              <w:rPr>
                <w:rFonts w:ascii="Times New Roman" w:hAnsi="Times New Roman" w:cs="Times New Roman"/>
                <w:sz w:val="24"/>
                <w:szCs w:val="24"/>
              </w:rPr>
            </w:pPr>
          </w:p>
        </w:tc>
        <w:tc>
          <w:tcPr>
            <w:tcW w:w="6853" w:type="dxa"/>
          </w:tcPr>
          <w:p w14:paraId="1718ED24" w14:textId="77777777" w:rsidR="008D5881" w:rsidRPr="006D31ED" w:rsidRDefault="008D5881" w:rsidP="008D5881">
            <w:pPr>
              <w:rPr>
                <w:rFonts w:ascii="Times New Roman" w:hAnsi="Times New Roman" w:cs="Times New Roman"/>
                <w:sz w:val="24"/>
                <w:szCs w:val="24"/>
              </w:rPr>
            </w:pPr>
          </w:p>
        </w:tc>
        <w:tc>
          <w:tcPr>
            <w:tcW w:w="2410" w:type="dxa"/>
          </w:tcPr>
          <w:p w14:paraId="324E3560" w14:textId="77777777" w:rsidR="008D5881" w:rsidRPr="006D31ED" w:rsidRDefault="008D5881" w:rsidP="008D5881">
            <w:pPr>
              <w:rPr>
                <w:rFonts w:ascii="Times New Roman" w:hAnsi="Times New Roman" w:cs="Times New Roman"/>
                <w:sz w:val="24"/>
                <w:szCs w:val="24"/>
              </w:rPr>
            </w:pPr>
          </w:p>
        </w:tc>
      </w:tr>
      <w:tr w:rsidR="008D5881" w:rsidRPr="006D31ED" w14:paraId="050771B3" w14:textId="77777777" w:rsidTr="00B3733C">
        <w:trPr>
          <w:trHeight w:hRule="exact" w:val="614"/>
        </w:trPr>
        <w:tc>
          <w:tcPr>
            <w:tcW w:w="560" w:type="dxa"/>
          </w:tcPr>
          <w:p w14:paraId="46C863CA" w14:textId="77777777" w:rsidR="008D5881" w:rsidRPr="006D31ED" w:rsidRDefault="008D5881" w:rsidP="008D5881">
            <w:pPr>
              <w:rPr>
                <w:rFonts w:ascii="Times New Roman" w:hAnsi="Times New Roman" w:cs="Times New Roman"/>
                <w:sz w:val="24"/>
                <w:szCs w:val="24"/>
              </w:rPr>
            </w:pPr>
          </w:p>
        </w:tc>
        <w:tc>
          <w:tcPr>
            <w:tcW w:w="6853" w:type="dxa"/>
          </w:tcPr>
          <w:p w14:paraId="10A91DB8" w14:textId="77777777" w:rsidR="008D5881" w:rsidRPr="006D31ED" w:rsidRDefault="008D5881" w:rsidP="008D5881">
            <w:pPr>
              <w:rPr>
                <w:rFonts w:ascii="Times New Roman" w:hAnsi="Times New Roman" w:cs="Times New Roman"/>
                <w:sz w:val="24"/>
                <w:szCs w:val="24"/>
              </w:rPr>
            </w:pPr>
          </w:p>
        </w:tc>
        <w:tc>
          <w:tcPr>
            <w:tcW w:w="2410" w:type="dxa"/>
          </w:tcPr>
          <w:p w14:paraId="42E5CD72" w14:textId="77777777" w:rsidR="008D5881" w:rsidRPr="006D31ED" w:rsidRDefault="008D5881" w:rsidP="008D5881">
            <w:pPr>
              <w:rPr>
                <w:rFonts w:ascii="Times New Roman" w:hAnsi="Times New Roman" w:cs="Times New Roman"/>
                <w:sz w:val="24"/>
                <w:szCs w:val="24"/>
              </w:rPr>
            </w:pPr>
          </w:p>
        </w:tc>
      </w:tr>
      <w:tr w:rsidR="008D5881" w:rsidRPr="006D31ED" w14:paraId="3A1C9342" w14:textId="77777777" w:rsidTr="00B3733C">
        <w:trPr>
          <w:trHeight w:hRule="exact" w:val="614"/>
        </w:trPr>
        <w:tc>
          <w:tcPr>
            <w:tcW w:w="560" w:type="dxa"/>
          </w:tcPr>
          <w:p w14:paraId="09A186FE" w14:textId="77777777" w:rsidR="008D5881" w:rsidRPr="006D31ED" w:rsidRDefault="008D5881" w:rsidP="008D5881">
            <w:pPr>
              <w:rPr>
                <w:rFonts w:ascii="Times New Roman" w:hAnsi="Times New Roman" w:cs="Times New Roman"/>
                <w:sz w:val="24"/>
                <w:szCs w:val="24"/>
              </w:rPr>
            </w:pPr>
          </w:p>
        </w:tc>
        <w:tc>
          <w:tcPr>
            <w:tcW w:w="6853" w:type="dxa"/>
          </w:tcPr>
          <w:p w14:paraId="14C48323" w14:textId="77777777" w:rsidR="008D5881" w:rsidRPr="006D31ED" w:rsidRDefault="008D5881" w:rsidP="008D5881">
            <w:pPr>
              <w:rPr>
                <w:rFonts w:ascii="Times New Roman" w:hAnsi="Times New Roman" w:cs="Times New Roman"/>
                <w:sz w:val="24"/>
                <w:szCs w:val="24"/>
              </w:rPr>
            </w:pPr>
          </w:p>
        </w:tc>
        <w:tc>
          <w:tcPr>
            <w:tcW w:w="2410" w:type="dxa"/>
          </w:tcPr>
          <w:p w14:paraId="51E7866B" w14:textId="77777777" w:rsidR="008D5881" w:rsidRPr="006D31ED" w:rsidRDefault="008D5881" w:rsidP="008D5881">
            <w:pPr>
              <w:rPr>
                <w:rFonts w:ascii="Times New Roman" w:hAnsi="Times New Roman" w:cs="Times New Roman"/>
                <w:sz w:val="24"/>
                <w:szCs w:val="24"/>
              </w:rPr>
            </w:pPr>
          </w:p>
        </w:tc>
      </w:tr>
      <w:tr w:rsidR="008D5881" w:rsidRPr="006D31ED" w14:paraId="72FF27B3" w14:textId="77777777" w:rsidTr="00B3733C">
        <w:trPr>
          <w:trHeight w:hRule="exact" w:val="614"/>
        </w:trPr>
        <w:tc>
          <w:tcPr>
            <w:tcW w:w="560" w:type="dxa"/>
          </w:tcPr>
          <w:p w14:paraId="754A2364" w14:textId="77777777" w:rsidR="008D5881" w:rsidRPr="006D31ED" w:rsidRDefault="008D5881" w:rsidP="008D5881">
            <w:pPr>
              <w:rPr>
                <w:rFonts w:ascii="Times New Roman" w:hAnsi="Times New Roman" w:cs="Times New Roman"/>
                <w:sz w:val="24"/>
                <w:szCs w:val="24"/>
              </w:rPr>
            </w:pPr>
          </w:p>
        </w:tc>
        <w:tc>
          <w:tcPr>
            <w:tcW w:w="6853" w:type="dxa"/>
          </w:tcPr>
          <w:p w14:paraId="383C9A0E" w14:textId="77777777" w:rsidR="008D5881" w:rsidRPr="006D31ED" w:rsidRDefault="008D5881" w:rsidP="008D5881">
            <w:pPr>
              <w:rPr>
                <w:rFonts w:ascii="Times New Roman" w:hAnsi="Times New Roman" w:cs="Times New Roman"/>
                <w:sz w:val="24"/>
                <w:szCs w:val="24"/>
              </w:rPr>
            </w:pPr>
          </w:p>
        </w:tc>
        <w:tc>
          <w:tcPr>
            <w:tcW w:w="2410" w:type="dxa"/>
          </w:tcPr>
          <w:p w14:paraId="07EEE621" w14:textId="77777777" w:rsidR="008D5881" w:rsidRPr="006D31ED" w:rsidRDefault="008D5881" w:rsidP="008D5881">
            <w:pPr>
              <w:rPr>
                <w:rFonts w:ascii="Times New Roman" w:hAnsi="Times New Roman" w:cs="Times New Roman"/>
                <w:sz w:val="24"/>
                <w:szCs w:val="24"/>
              </w:rPr>
            </w:pPr>
          </w:p>
        </w:tc>
      </w:tr>
      <w:tr w:rsidR="008D5881" w:rsidRPr="006D31ED" w14:paraId="606488CF" w14:textId="77777777" w:rsidTr="00B3733C">
        <w:trPr>
          <w:trHeight w:hRule="exact" w:val="617"/>
        </w:trPr>
        <w:tc>
          <w:tcPr>
            <w:tcW w:w="560" w:type="dxa"/>
          </w:tcPr>
          <w:p w14:paraId="41A2E235" w14:textId="77777777" w:rsidR="008D5881" w:rsidRPr="006D31ED" w:rsidRDefault="008D5881" w:rsidP="008D5881">
            <w:pPr>
              <w:rPr>
                <w:rFonts w:ascii="Times New Roman" w:hAnsi="Times New Roman" w:cs="Times New Roman"/>
                <w:sz w:val="24"/>
                <w:szCs w:val="24"/>
              </w:rPr>
            </w:pPr>
          </w:p>
        </w:tc>
        <w:tc>
          <w:tcPr>
            <w:tcW w:w="6853" w:type="dxa"/>
          </w:tcPr>
          <w:p w14:paraId="20CCDF8D" w14:textId="77777777" w:rsidR="008D5881" w:rsidRPr="006D31ED" w:rsidRDefault="008D5881" w:rsidP="008D5881">
            <w:pPr>
              <w:rPr>
                <w:rFonts w:ascii="Times New Roman" w:hAnsi="Times New Roman" w:cs="Times New Roman"/>
                <w:sz w:val="24"/>
                <w:szCs w:val="24"/>
              </w:rPr>
            </w:pPr>
          </w:p>
        </w:tc>
        <w:tc>
          <w:tcPr>
            <w:tcW w:w="2410" w:type="dxa"/>
          </w:tcPr>
          <w:p w14:paraId="6EA8E4F5" w14:textId="77777777" w:rsidR="008D5881" w:rsidRPr="006D31ED" w:rsidRDefault="008D5881" w:rsidP="008D5881">
            <w:pPr>
              <w:rPr>
                <w:rFonts w:ascii="Times New Roman" w:hAnsi="Times New Roman" w:cs="Times New Roman"/>
                <w:sz w:val="24"/>
                <w:szCs w:val="24"/>
              </w:rPr>
            </w:pPr>
          </w:p>
        </w:tc>
      </w:tr>
      <w:tr w:rsidR="008D5881" w:rsidRPr="006D31ED" w14:paraId="6EBDAC5C" w14:textId="77777777" w:rsidTr="00B3733C">
        <w:trPr>
          <w:trHeight w:hRule="exact" w:val="614"/>
        </w:trPr>
        <w:tc>
          <w:tcPr>
            <w:tcW w:w="560" w:type="dxa"/>
          </w:tcPr>
          <w:p w14:paraId="0BE14625" w14:textId="77777777" w:rsidR="008D5881" w:rsidRPr="006D31ED" w:rsidRDefault="008D5881" w:rsidP="008D5881">
            <w:pPr>
              <w:rPr>
                <w:rFonts w:ascii="Times New Roman" w:hAnsi="Times New Roman" w:cs="Times New Roman"/>
                <w:sz w:val="24"/>
                <w:szCs w:val="24"/>
              </w:rPr>
            </w:pPr>
          </w:p>
        </w:tc>
        <w:tc>
          <w:tcPr>
            <w:tcW w:w="6853" w:type="dxa"/>
          </w:tcPr>
          <w:p w14:paraId="5C4C9DDB" w14:textId="77777777" w:rsidR="008D5881" w:rsidRPr="006D31ED" w:rsidRDefault="008D5881" w:rsidP="008D5881">
            <w:pPr>
              <w:rPr>
                <w:rFonts w:ascii="Times New Roman" w:hAnsi="Times New Roman" w:cs="Times New Roman"/>
                <w:sz w:val="24"/>
                <w:szCs w:val="24"/>
              </w:rPr>
            </w:pPr>
          </w:p>
        </w:tc>
        <w:tc>
          <w:tcPr>
            <w:tcW w:w="2410" w:type="dxa"/>
          </w:tcPr>
          <w:p w14:paraId="0250BF0B" w14:textId="77777777" w:rsidR="008D5881" w:rsidRPr="006D31ED" w:rsidRDefault="008D5881" w:rsidP="008D5881">
            <w:pPr>
              <w:rPr>
                <w:rFonts w:ascii="Times New Roman" w:hAnsi="Times New Roman" w:cs="Times New Roman"/>
                <w:sz w:val="24"/>
                <w:szCs w:val="24"/>
              </w:rPr>
            </w:pPr>
          </w:p>
        </w:tc>
      </w:tr>
      <w:tr w:rsidR="008D5881" w:rsidRPr="006D31ED" w14:paraId="310ED874" w14:textId="77777777" w:rsidTr="00B3733C">
        <w:trPr>
          <w:trHeight w:hRule="exact" w:val="614"/>
        </w:trPr>
        <w:tc>
          <w:tcPr>
            <w:tcW w:w="560" w:type="dxa"/>
          </w:tcPr>
          <w:p w14:paraId="7D8A3B6F" w14:textId="77777777" w:rsidR="008D5881" w:rsidRPr="006D31ED" w:rsidRDefault="008D5881" w:rsidP="008D5881">
            <w:pPr>
              <w:rPr>
                <w:rFonts w:ascii="Times New Roman" w:hAnsi="Times New Roman" w:cs="Times New Roman"/>
                <w:sz w:val="24"/>
                <w:szCs w:val="24"/>
              </w:rPr>
            </w:pPr>
          </w:p>
        </w:tc>
        <w:tc>
          <w:tcPr>
            <w:tcW w:w="6853" w:type="dxa"/>
          </w:tcPr>
          <w:p w14:paraId="3B170564" w14:textId="77777777" w:rsidR="008D5881" w:rsidRPr="006D31ED" w:rsidRDefault="008D5881" w:rsidP="008D5881">
            <w:pPr>
              <w:rPr>
                <w:rFonts w:ascii="Times New Roman" w:hAnsi="Times New Roman" w:cs="Times New Roman"/>
                <w:sz w:val="24"/>
                <w:szCs w:val="24"/>
              </w:rPr>
            </w:pPr>
          </w:p>
        </w:tc>
        <w:tc>
          <w:tcPr>
            <w:tcW w:w="2410" w:type="dxa"/>
          </w:tcPr>
          <w:p w14:paraId="7D368EBD" w14:textId="77777777" w:rsidR="008D5881" w:rsidRPr="006D31ED" w:rsidRDefault="008D5881" w:rsidP="008D5881">
            <w:pPr>
              <w:rPr>
                <w:rFonts w:ascii="Times New Roman" w:hAnsi="Times New Roman" w:cs="Times New Roman"/>
                <w:sz w:val="24"/>
                <w:szCs w:val="24"/>
              </w:rPr>
            </w:pPr>
          </w:p>
        </w:tc>
      </w:tr>
      <w:tr w:rsidR="008D5881" w:rsidRPr="006D31ED" w14:paraId="43B91850" w14:textId="77777777" w:rsidTr="00B3733C">
        <w:trPr>
          <w:trHeight w:hRule="exact" w:val="557"/>
        </w:trPr>
        <w:tc>
          <w:tcPr>
            <w:tcW w:w="560" w:type="dxa"/>
          </w:tcPr>
          <w:p w14:paraId="2192B448" w14:textId="77777777" w:rsidR="008D5881" w:rsidRPr="006D31ED" w:rsidRDefault="008D5881" w:rsidP="008D5881">
            <w:pPr>
              <w:rPr>
                <w:rFonts w:ascii="Times New Roman" w:hAnsi="Times New Roman" w:cs="Times New Roman"/>
                <w:sz w:val="24"/>
                <w:szCs w:val="24"/>
              </w:rPr>
            </w:pPr>
          </w:p>
        </w:tc>
        <w:tc>
          <w:tcPr>
            <w:tcW w:w="6853" w:type="dxa"/>
          </w:tcPr>
          <w:p w14:paraId="141AF557" w14:textId="77777777" w:rsidR="008D5881" w:rsidRPr="006D31ED" w:rsidRDefault="008D5881" w:rsidP="008D5881">
            <w:pPr>
              <w:rPr>
                <w:rFonts w:ascii="Times New Roman" w:hAnsi="Times New Roman" w:cs="Times New Roman"/>
                <w:sz w:val="24"/>
                <w:szCs w:val="24"/>
              </w:rPr>
            </w:pPr>
          </w:p>
        </w:tc>
        <w:tc>
          <w:tcPr>
            <w:tcW w:w="2410" w:type="dxa"/>
          </w:tcPr>
          <w:p w14:paraId="6942D382" w14:textId="77777777" w:rsidR="008D5881" w:rsidRPr="006D31ED" w:rsidRDefault="008D5881" w:rsidP="008D5881">
            <w:pPr>
              <w:rPr>
                <w:rFonts w:ascii="Times New Roman" w:hAnsi="Times New Roman" w:cs="Times New Roman"/>
                <w:sz w:val="24"/>
                <w:szCs w:val="24"/>
              </w:rPr>
            </w:pPr>
          </w:p>
        </w:tc>
      </w:tr>
    </w:tbl>
    <w:p w14:paraId="2EE69918" w14:textId="77777777" w:rsidR="008D5881" w:rsidRPr="006D31ED" w:rsidRDefault="008D5881" w:rsidP="008D5881">
      <w:pPr>
        <w:spacing w:before="2" w:line="160" w:lineRule="exact"/>
        <w:rPr>
          <w:rFonts w:ascii="Times New Roman" w:hAnsi="Times New Roman" w:cs="Times New Roman"/>
          <w:sz w:val="24"/>
          <w:szCs w:val="24"/>
        </w:rPr>
      </w:pPr>
    </w:p>
    <w:p w14:paraId="5F8BF400"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171C8C61" w14:textId="77777777" w:rsidR="00B3733C" w:rsidRPr="006D31ED" w:rsidRDefault="00B3733C" w:rsidP="00B3733C">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3D4219B0" w14:textId="77777777" w:rsidR="00B3733C" w:rsidRPr="006D31ED" w:rsidRDefault="00B3733C" w:rsidP="00B3733C">
      <w:pPr>
        <w:spacing w:line="100" w:lineRule="exact"/>
        <w:rPr>
          <w:sz w:val="24"/>
          <w:szCs w:val="24"/>
        </w:rPr>
      </w:pPr>
    </w:p>
    <w:p w14:paraId="2BE05479" w14:textId="77777777" w:rsidR="00B3733C" w:rsidRPr="006D31ED" w:rsidRDefault="00B3733C" w:rsidP="00B3733C">
      <w:pPr>
        <w:pStyle w:val="a9"/>
        <w:ind w:left="0"/>
        <w:rPr>
          <w:sz w:val="24"/>
          <w:szCs w:val="24"/>
          <w:lang w:val="ru-RU"/>
        </w:rPr>
      </w:pPr>
      <w:r w:rsidRPr="006D31ED">
        <w:rPr>
          <w:sz w:val="24"/>
          <w:szCs w:val="24"/>
          <w:lang w:val="ru-RU"/>
        </w:rPr>
        <w:t>М.П.</w:t>
      </w:r>
    </w:p>
    <w:p w14:paraId="58157023" w14:textId="77777777" w:rsidR="00B3733C" w:rsidRPr="006D31ED" w:rsidRDefault="00B3733C" w:rsidP="00B3733C">
      <w:pPr>
        <w:pStyle w:val="a9"/>
        <w:ind w:left="0"/>
        <w:rPr>
          <w:sz w:val="24"/>
          <w:szCs w:val="24"/>
          <w:lang w:val="ru-RU"/>
        </w:rPr>
      </w:pPr>
    </w:p>
    <w:p w14:paraId="497BC1CF" w14:textId="77777777" w:rsidR="00B3733C" w:rsidRPr="006D31ED" w:rsidRDefault="00B3733C" w:rsidP="00B3733C">
      <w:pPr>
        <w:pStyle w:val="a9"/>
        <w:ind w:left="0"/>
        <w:rPr>
          <w:sz w:val="24"/>
          <w:szCs w:val="24"/>
          <w:lang w:val="ru-RU"/>
        </w:rPr>
      </w:pPr>
    </w:p>
    <w:p w14:paraId="2BC70CE6" w14:textId="77777777" w:rsidR="00B3733C" w:rsidRPr="006D31ED" w:rsidRDefault="00B3733C" w:rsidP="00B3733C">
      <w:pPr>
        <w:pStyle w:val="a9"/>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0E46A036" w14:textId="2551AE69" w:rsidR="00B3733C" w:rsidRDefault="00B3733C" w:rsidP="00B3733C">
      <w:pPr>
        <w:pStyle w:val="a9"/>
        <w:ind w:left="0"/>
        <w:jc w:val="center"/>
        <w:rPr>
          <w:b/>
          <w:sz w:val="24"/>
          <w:szCs w:val="24"/>
          <w:lang w:val="ru-RU"/>
        </w:rPr>
      </w:pPr>
      <w:r w:rsidRPr="006D31ED">
        <w:rPr>
          <w:b/>
          <w:sz w:val="24"/>
          <w:szCs w:val="24"/>
          <w:lang w:val="ru-RU"/>
        </w:rPr>
        <w:lastRenderedPageBreak/>
        <w:t>Раздел 6. Проект договора аренды</w:t>
      </w:r>
    </w:p>
    <w:p w14:paraId="1CE20F43" w14:textId="77777777" w:rsidR="00CB32C2" w:rsidRDefault="00CB32C2" w:rsidP="00E00040">
      <w:pPr>
        <w:pStyle w:val="ConsPlusTitle"/>
        <w:jc w:val="center"/>
        <w:rPr>
          <w:rFonts w:ascii="Times New Roman" w:hAnsi="Times New Roman" w:cs="Times New Roman"/>
          <w:sz w:val="24"/>
          <w:szCs w:val="24"/>
        </w:rPr>
      </w:pPr>
    </w:p>
    <w:p w14:paraId="424DE26F" w14:textId="77777777" w:rsidR="00A41397" w:rsidRDefault="00A41397" w:rsidP="00E00040">
      <w:pPr>
        <w:pStyle w:val="ConsPlusNormal"/>
        <w:jc w:val="right"/>
        <w:outlineLvl w:val="2"/>
        <w:rPr>
          <w:rFonts w:ascii="Times New Roman" w:hAnsi="Times New Roman" w:cs="Times New Roman"/>
          <w:sz w:val="24"/>
          <w:szCs w:val="24"/>
        </w:rPr>
      </w:pPr>
    </w:p>
    <w:p w14:paraId="7FD5F616" w14:textId="77777777" w:rsidR="00A41397" w:rsidRDefault="00A41397" w:rsidP="00E00040">
      <w:pPr>
        <w:pStyle w:val="ConsPlusNormal"/>
        <w:jc w:val="right"/>
        <w:outlineLvl w:val="2"/>
        <w:rPr>
          <w:rFonts w:ascii="Times New Roman" w:hAnsi="Times New Roman" w:cs="Times New Roman"/>
          <w:sz w:val="24"/>
          <w:szCs w:val="24"/>
        </w:rPr>
      </w:pPr>
    </w:p>
    <w:p w14:paraId="54BE132D" w14:textId="77777777" w:rsidR="006D18E1" w:rsidRPr="008C7D31" w:rsidRDefault="006D18E1" w:rsidP="006D18E1">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ДОГОВОР</w:t>
      </w:r>
    </w:p>
    <w:p w14:paraId="1AF29212" w14:textId="77777777" w:rsidR="006D18E1" w:rsidRDefault="006D18E1" w:rsidP="006D18E1">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аренды объектов недвижимого имущества</w:t>
      </w:r>
    </w:p>
    <w:p w14:paraId="66DA8584" w14:textId="77777777" w:rsidR="006D18E1" w:rsidRPr="007D032F" w:rsidRDefault="006D18E1" w:rsidP="006D18E1">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 xml:space="preserve"> № </w:t>
      </w:r>
      <w:r w:rsidRPr="007D032F">
        <w:rPr>
          <w:rFonts w:ascii="Times New Roman" w:hAnsi="Times New Roman" w:cs="Times New Roman"/>
          <w:sz w:val="24"/>
          <w:szCs w:val="24"/>
        </w:rPr>
        <w:t>_______________________</w:t>
      </w:r>
    </w:p>
    <w:p w14:paraId="68411602" w14:textId="77777777" w:rsidR="006D18E1" w:rsidRPr="008C7D31" w:rsidRDefault="006D18E1" w:rsidP="006D18E1">
      <w:pPr>
        <w:pStyle w:val="ConsPlusTitle"/>
        <w:jc w:val="center"/>
        <w:rPr>
          <w:rFonts w:ascii="Times New Roman" w:hAnsi="Times New Roman" w:cs="Times New Roman"/>
          <w:sz w:val="24"/>
          <w:szCs w:val="24"/>
        </w:rPr>
      </w:pPr>
    </w:p>
    <w:p w14:paraId="23F62AA3" w14:textId="77777777" w:rsidR="006D18E1" w:rsidRPr="008C7D31" w:rsidRDefault="006D18E1" w:rsidP="006D18E1">
      <w:pPr>
        <w:pStyle w:val="ConsPlusNormal"/>
        <w:jc w:val="both"/>
        <w:rPr>
          <w:rFonts w:ascii="Times New Roman" w:hAnsi="Times New Roman" w:cs="Times New Roman"/>
          <w:sz w:val="24"/>
          <w:szCs w:val="24"/>
        </w:rPr>
      </w:pPr>
      <w:r w:rsidRPr="008C7D31">
        <w:rPr>
          <w:rFonts w:ascii="Times New Roman" w:hAnsi="Times New Roman" w:cs="Times New Roman"/>
          <w:sz w:val="24"/>
          <w:szCs w:val="24"/>
        </w:rPr>
        <w:t xml:space="preserve">г. Москва                                                                             </w:t>
      </w:r>
      <w:r w:rsidRPr="002B127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sidRPr="007D032F">
        <w:rPr>
          <w:rFonts w:ascii="Times New Roman" w:hAnsi="Times New Roman" w:cs="Times New Roman"/>
          <w:sz w:val="24"/>
          <w:szCs w:val="24"/>
        </w:rPr>
        <w:t>______</w:t>
      </w:r>
      <w:r w:rsidRPr="008C7D31">
        <w:rPr>
          <w:rFonts w:ascii="Times New Roman" w:hAnsi="Times New Roman" w:cs="Times New Roman"/>
          <w:sz w:val="24"/>
          <w:szCs w:val="24"/>
        </w:rPr>
        <w:t>»</w:t>
      </w:r>
      <w:r w:rsidRPr="007D032F">
        <w:rPr>
          <w:rFonts w:ascii="Times New Roman" w:hAnsi="Times New Roman" w:cs="Times New Roman"/>
          <w:sz w:val="24"/>
          <w:szCs w:val="24"/>
        </w:rPr>
        <w:t xml:space="preserve">______ </w:t>
      </w:r>
      <w:r w:rsidRPr="008C7D31">
        <w:rPr>
          <w:rFonts w:ascii="Times New Roman" w:hAnsi="Times New Roman" w:cs="Times New Roman"/>
          <w:sz w:val="24"/>
          <w:szCs w:val="24"/>
        </w:rPr>
        <w:t>20</w:t>
      </w:r>
      <w:r>
        <w:rPr>
          <w:rFonts w:ascii="Times New Roman" w:hAnsi="Times New Roman" w:cs="Times New Roman"/>
          <w:sz w:val="24"/>
          <w:szCs w:val="24"/>
        </w:rPr>
        <w:t>2</w:t>
      </w:r>
      <w:r w:rsidRPr="007D032F">
        <w:rPr>
          <w:rFonts w:ascii="Times New Roman" w:hAnsi="Times New Roman" w:cs="Times New Roman"/>
          <w:sz w:val="24"/>
          <w:szCs w:val="24"/>
        </w:rPr>
        <w:t>__</w:t>
      </w:r>
      <w:r w:rsidRPr="008C7D31">
        <w:rPr>
          <w:rFonts w:ascii="Times New Roman" w:hAnsi="Times New Roman" w:cs="Times New Roman"/>
          <w:sz w:val="24"/>
          <w:szCs w:val="24"/>
        </w:rPr>
        <w:t xml:space="preserve"> г.</w:t>
      </w:r>
    </w:p>
    <w:p w14:paraId="35CE75E0" w14:textId="77777777" w:rsidR="006D18E1" w:rsidRPr="008C7D31" w:rsidRDefault="006D18E1" w:rsidP="006D18E1">
      <w:pPr>
        <w:pStyle w:val="ConsPlusNormal"/>
        <w:jc w:val="both"/>
        <w:rPr>
          <w:rFonts w:ascii="Times New Roman" w:hAnsi="Times New Roman" w:cs="Times New Roman"/>
          <w:sz w:val="24"/>
          <w:szCs w:val="24"/>
        </w:rPr>
      </w:pPr>
    </w:p>
    <w:p w14:paraId="4C8CD0DD" w14:textId="77777777" w:rsidR="006D18E1" w:rsidRPr="008C7D31" w:rsidRDefault="006D18E1" w:rsidP="006D18E1">
      <w:pPr>
        <w:pStyle w:val="affffff1"/>
        <w:spacing w:line="240" w:lineRule="auto"/>
      </w:pPr>
      <w:r w:rsidRPr="008C7D31">
        <w:rPr>
          <w:b/>
        </w:rPr>
        <w:t xml:space="preserve">Акционерное общество «Московский радиотехнический институт Российской академии наук» </w:t>
      </w:r>
      <w:r w:rsidRPr="008C7D31">
        <w:t xml:space="preserve">(сокращенно АО «МРТИ РАН»), именуемое в дальнейшем </w:t>
      </w:r>
      <w:r w:rsidRPr="008C7D31">
        <w:rPr>
          <w:b/>
        </w:rPr>
        <w:t>«Арендодатель»</w:t>
      </w:r>
      <w:r w:rsidRPr="008C7D31">
        <w:t xml:space="preserve">, в лице генерального директора </w:t>
      </w:r>
      <w:r>
        <w:t>Володченко Валерия Витальевича</w:t>
      </w:r>
      <w:r w:rsidRPr="008C7D31">
        <w:t xml:space="preserve">, действующего на основании </w:t>
      </w:r>
      <w:r w:rsidRPr="00D65AC8">
        <w:t>Устава</w:t>
      </w:r>
      <w:r w:rsidRPr="008C7D31">
        <w:t xml:space="preserve">, с одной стороны, и </w:t>
      </w:r>
    </w:p>
    <w:p w14:paraId="51359ADB" w14:textId="5995FB20" w:rsidR="006D18E1" w:rsidRDefault="006D18E1" w:rsidP="006D18E1">
      <w:pPr>
        <w:pStyle w:val="ConsPlusNormal"/>
        <w:ind w:firstLine="709"/>
        <w:jc w:val="both"/>
        <w:rPr>
          <w:rFonts w:ascii="Times New Roman" w:hAnsi="Times New Roman" w:cs="Times New Roman"/>
          <w:sz w:val="24"/>
          <w:szCs w:val="24"/>
        </w:rPr>
      </w:pPr>
      <w:r>
        <w:rPr>
          <w:rStyle w:val="FontStyle23"/>
          <w:rFonts w:ascii="Times New Roman" w:hAnsi="Times New Roman" w:cs="Times New Roman"/>
          <w:b/>
          <w:kern w:val="2"/>
        </w:rPr>
        <w:t>_______________________________</w:t>
      </w:r>
      <w:r w:rsidRPr="001D31A0">
        <w:rPr>
          <w:rStyle w:val="FontStyle23"/>
          <w:rFonts w:ascii="Times New Roman" w:hAnsi="Times New Roman" w:cs="Times New Roman"/>
          <w:b/>
          <w:kern w:val="2"/>
        </w:rPr>
        <w:t xml:space="preserve"> «</w:t>
      </w:r>
      <w:r>
        <w:rPr>
          <w:rStyle w:val="FontStyle23"/>
          <w:rFonts w:ascii="Times New Roman" w:hAnsi="Times New Roman" w:cs="Times New Roman"/>
          <w:b/>
          <w:kern w:val="2"/>
        </w:rPr>
        <w:t>____</w:t>
      </w:r>
      <w:r w:rsidRPr="001D31A0">
        <w:rPr>
          <w:rStyle w:val="FontStyle23"/>
          <w:rFonts w:ascii="Times New Roman" w:hAnsi="Times New Roman" w:cs="Times New Roman"/>
          <w:b/>
          <w:kern w:val="2"/>
        </w:rPr>
        <w:t>»</w:t>
      </w:r>
      <w:r w:rsidRPr="001D31A0">
        <w:rPr>
          <w:rFonts w:ascii="Times New Roman" w:hAnsi="Times New Roman" w:cs="Times New Roman"/>
          <w:sz w:val="24"/>
          <w:szCs w:val="24"/>
        </w:rPr>
        <w:t xml:space="preserve"> (сокращенно «</w:t>
      </w:r>
      <w:r>
        <w:rPr>
          <w:rStyle w:val="FontStyle23"/>
          <w:rFonts w:ascii="Times New Roman" w:hAnsi="Times New Roman" w:cs="Times New Roman"/>
          <w:kern w:val="2"/>
        </w:rPr>
        <w:t>____</w:t>
      </w:r>
      <w:r w:rsidRPr="001D31A0">
        <w:rPr>
          <w:rFonts w:ascii="Times New Roman" w:hAnsi="Times New Roman" w:cs="Times New Roman"/>
          <w:sz w:val="24"/>
          <w:szCs w:val="24"/>
        </w:rPr>
        <w:t>»)</w:t>
      </w:r>
      <w:r w:rsidRPr="001D31A0">
        <w:rPr>
          <w:rStyle w:val="FontStyle23"/>
          <w:rFonts w:ascii="Times New Roman" w:hAnsi="Times New Roman" w:cs="Times New Roman"/>
          <w:kern w:val="2"/>
        </w:rPr>
        <w:t xml:space="preserve">, именуемое в дальнейшем </w:t>
      </w:r>
      <w:r w:rsidRPr="001D31A0">
        <w:rPr>
          <w:rStyle w:val="FontStyle23"/>
          <w:rFonts w:ascii="Times New Roman" w:hAnsi="Times New Roman" w:cs="Times New Roman"/>
          <w:b/>
          <w:kern w:val="2"/>
        </w:rPr>
        <w:t>«Арендатор»</w:t>
      </w:r>
      <w:r w:rsidRPr="001D31A0">
        <w:rPr>
          <w:rStyle w:val="FontStyle23"/>
          <w:rFonts w:ascii="Times New Roman" w:hAnsi="Times New Roman" w:cs="Times New Roman"/>
          <w:kern w:val="2"/>
        </w:rPr>
        <w:t xml:space="preserve">, </w:t>
      </w:r>
      <w:r w:rsidRPr="001D31A0">
        <w:rPr>
          <w:rFonts w:ascii="Times New Roman" w:hAnsi="Times New Roman" w:cs="Times New Roman"/>
          <w:sz w:val="24"/>
          <w:szCs w:val="24"/>
        </w:rPr>
        <w:t xml:space="preserve">в лице </w:t>
      </w:r>
      <w:r>
        <w:rPr>
          <w:rStyle w:val="FontStyle23"/>
          <w:rFonts w:ascii="Times New Roman" w:hAnsi="Times New Roman" w:cs="Times New Roman"/>
          <w:kern w:val="2"/>
        </w:rPr>
        <w:t>_____________________________________________</w:t>
      </w:r>
      <w:r w:rsidRPr="001D31A0">
        <w:rPr>
          <w:rFonts w:ascii="Times New Roman" w:hAnsi="Times New Roman" w:cs="Times New Roman"/>
          <w:sz w:val="24"/>
          <w:szCs w:val="24"/>
        </w:rPr>
        <w:t xml:space="preserve">, действующего на основании Устава, с другой стороны, при совместном упоминании именуемые в дальнейшем Стороны, </w:t>
      </w:r>
      <w:r>
        <w:rPr>
          <w:rFonts w:ascii="Times New Roman" w:hAnsi="Times New Roman" w:cs="Times New Roman"/>
          <w:sz w:val="24"/>
          <w:szCs w:val="24"/>
        </w:rPr>
        <w:t xml:space="preserve">в соответствии с положением об аренде объектов недвижимого имущества </w:t>
      </w:r>
      <w:r>
        <w:rPr>
          <w:rFonts w:ascii="Times New Roman" w:hAnsi="Times New Roman" w:cs="Times New Roman"/>
          <w:sz w:val="24"/>
          <w:szCs w:val="24"/>
        </w:rPr>
        <w:br/>
        <w:t xml:space="preserve">АО «МРТИ РАН», утвержденным Советом директоров АО «МРТИ РАН» (протокол от _____________ № </w:t>
      </w:r>
      <w:r w:rsidR="005644F4">
        <w:rPr>
          <w:rFonts w:ascii="Times New Roman" w:hAnsi="Times New Roman" w:cs="Times New Roman"/>
          <w:sz w:val="24"/>
          <w:szCs w:val="24"/>
        </w:rPr>
        <w:t>_____</w:t>
      </w:r>
      <w:r>
        <w:rPr>
          <w:rFonts w:ascii="Times New Roman" w:hAnsi="Times New Roman" w:cs="Times New Roman"/>
          <w:sz w:val="24"/>
          <w:szCs w:val="24"/>
        </w:rPr>
        <w:t xml:space="preserve">) и протоколом рассмотрения заявок на участие в аукционе от </w:t>
      </w:r>
      <w:r w:rsidRPr="00A20A90">
        <w:rPr>
          <w:rFonts w:ascii="Times New Roman" w:hAnsi="Times New Roman" w:cs="Times New Roman"/>
          <w:sz w:val="24"/>
          <w:szCs w:val="24"/>
        </w:rPr>
        <w:t>___.___.202___ № ____, заключили</w:t>
      </w:r>
      <w:r w:rsidRPr="001D31A0">
        <w:rPr>
          <w:rFonts w:ascii="Times New Roman" w:hAnsi="Times New Roman" w:cs="Times New Roman"/>
          <w:sz w:val="24"/>
          <w:szCs w:val="24"/>
        </w:rPr>
        <w:t xml:space="preserve"> настоящий Договор о нижеследующем:</w:t>
      </w:r>
    </w:p>
    <w:p w14:paraId="1082A4F8" w14:textId="77777777" w:rsidR="006D18E1" w:rsidRPr="00461A65" w:rsidRDefault="006D18E1" w:rsidP="006D18E1">
      <w:pPr>
        <w:pStyle w:val="ConsPlusNormal"/>
        <w:ind w:firstLine="709"/>
        <w:jc w:val="both"/>
        <w:rPr>
          <w:rFonts w:ascii="Times New Roman" w:hAnsi="Times New Roman" w:cs="Times New Roman"/>
          <w:sz w:val="24"/>
          <w:szCs w:val="24"/>
        </w:rPr>
      </w:pPr>
    </w:p>
    <w:p w14:paraId="7EFF76A9" w14:textId="77777777" w:rsidR="006D18E1" w:rsidRDefault="006D18E1" w:rsidP="006D18E1">
      <w:pPr>
        <w:pStyle w:val="ConsPlusNormal"/>
        <w:numPr>
          <w:ilvl w:val="0"/>
          <w:numId w:val="31"/>
        </w:numPr>
        <w:adjustRightInd/>
        <w:jc w:val="center"/>
        <w:outlineLvl w:val="2"/>
        <w:rPr>
          <w:rFonts w:ascii="Times New Roman" w:hAnsi="Times New Roman" w:cs="Times New Roman"/>
          <w:b/>
          <w:sz w:val="24"/>
          <w:szCs w:val="24"/>
        </w:rPr>
      </w:pPr>
      <w:r w:rsidRPr="00461A65">
        <w:rPr>
          <w:rFonts w:ascii="Times New Roman" w:hAnsi="Times New Roman" w:cs="Times New Roman"/>
          <w:b/>
          <w:sz w:val="24"/>
          <w:szCs w:val="24"/>
        </w:rPr>
        <w:t>Предмет Договора</w:t>
      </w:r>
    </w:p>
    <w:p w14:paraId="297836EB" w14:textId="77777777" w:rsidR="006D18E1" w:rsidRPr="00E741BE" w:rsidRDefault="006D18E1" w:rsidP="006D18E1">
      <w:pPr>
        <w:pStyle w:val="ConsPlusNormal"/>
        <w:ind w:left="1069"/>
        <w:outlineLvl w:val="2"/>
        <w:rPr>
          <w:rFonts w:ascii="Times New Roman" w:hAnsi="Times New Roman" w:cs="Times New Roman"/>
          <w:b/>
          <w:sz w:val="24"/>
          <w:szCs w:val="24"/>
        </w:rPr>
      </w:pPr>
    </w:p>
    <w:p w14:paraId="03DFA33A" w14:textId="77777777" w:rsidR="006D18E1" w:rsidRPr="00606777" w:rsidRDefault="006D18E1" w:rsidP="006D18E1">
      <w:pPr>
        <w:pStyle w:val="affffff1"/>
        <w:spacing w:line="240" w:lineRule="auto"/>
      </w:pPr>
      <w:r w:rsidRPr="00606777">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bookmarkStart w:id="1" w:name="_Hlk140836387"/>
      <w:r>
        <w:t>нежилое помещение общей площадью 312,0</w:t>
      </w:r>
      <w:r w:rsidRPr="002548CC">
        <w:t xml:space="preserve"> кв.</w:t>
      </w:r>
      <w:r>
        <w:t xml:space="preserve"> </w:t>
      </w:r>
      <w:r w:rsidRPr="002548CC">
        <w:t>м, распо</w:t>
      </w:r>
      <w:r>
        <w:t xml:space="preserve">ложенное по адресу: 117519, </w:t>
      </w:r>
      <w:r w:rsidRPr="002548CC">
        <w:t xml:space="preserve">г. Москва, Варшавское шоссе, </w:t>
      </w:r>
      <w:r>
        <w:t xml:space="preserve">дом 132, строение 7, этаж 3, </w:t>
      </w:r>
      <w:r w:rsidRPr="00E91218">
        <w:t xml:space="preserve">помещение </w:t>
      </w:r>
      <w:r w:rsidRPr="00382AC7">
        <w:rPr>
          <w:lang w:val="en-US"/>
        </w:rPr>
        <w:t>XXXVII</w:t>
      </w:r>
      <w:r>
        <w:rPr>
          <w:lang w:val="en-US"/>
        </w:rPr>
        <w:t>I</w:t>
      </w:r>
      <w:r w:rsidRPr="00E91218">
        <w:t xml:space="preserve">, комната </w:t>
      </w:r>
      <w:r>
        <w:t>37</w:t>
      </w:r>
      <w:r w:rsidRPr="00552AD0">
        <w:t xml:space="preserve"> </w:t>
      </w:r>
      <w:bookmarkEnd w:id="1"/>
      <w:r>
        <w:t xml:space="preserve">часть </w:t>
      </w:r>
      <w:r w:rsidRPr="00552AD0">
        <w:t>(далее - Объект).</w:t>
      </w:r>
    </w:p>
    <w:p w14:paraId="358590FB" w14:textId="77777777" w:rsidR="006D18E1" w:rsidRPr="00606777" w:rsidRDefault="006D18E1" w:rsidP="006D18E1">
      <w:pPr>
        <w:pStyle w:val="affffff1"/>
        <w:spacing w:line="240" w:lineRule="auto"/>
      </w:pPr>
      <w:r w:rsidRPr="00606777">
        <w:t>Характеристики и расположение Объекта содержатся в приложении № 1 к настоящему Договору.</w:t>
      </w:r>
    </w:p>
    <w:p w14:paraId="6017CDC4" w14:textId="77777777" w:rsidR="006D18E1" w:rsidRPr="00B72D27" w:rsidRDefault="006D18E1" w:rsidP="006D18E1">
      <w:pPr>
        <w:tabs>
          <w:tab w:val="left" w:pos="1171"/>
        </w:tabs>
        <w:autoSpaceDE w:val="0"/>
        <w:autoSpaceDN w:val="0"/>
        <w:adjustRightInd w:val="0"/>
        <w:spacing w:line="240" w:lineRule="auto"/>
        <w:ind w:firstLine="709"/>
        <w:rPr>
          <w:rFonts w:ascii="Times New Roman" w:hAnsi="Times New Roman" w:cs="Arial Narrow"/>
          <w:kern w:val="2"/>
          <w:szCs w:val="24"/>
          <w:lang w:eastAsia="ru-RU"/>
        </w:rPr>
      </w:pPr>
      <w:r w:rsidRPr="00606777">
        <w:rPr>
          <w:rFonts w:ascii="Times New Roman" w:hAnsi="Times New Roman"/>
          <w:szCs w:val="24"/>
          <w:lang w:eastAsia="ru-RU"/>
        </w:rPr>
        <w:t xml:space="preserve">1.2. Объект принадлежит Арендодателю на </w:t>
      </w:r>
      <w:r w:rsidRPr="00B72D27">
        <w:rPr>
          <w:rFonts w:ascii="Times New Roman" w:hAnsi="Times New Roman"/>
          <w:szCs w:val="24"/>
          <w:lang w:eastAsia="ru-RU"/>
        </w:rPr>
        <w:t xml:space="preserve">праве собственности, что подтверждается свидетельством о государственной регистрации права, </w:t>
      </w:r>
      <w:r w:rsidRPr="00B72D27">
        <w:rPr>
          <w:rFonts w:ascii="Times New Roman" w:hAnsi="Times New Roman" w:cs="Arial Narrow"/>
          <w:kern w:val="2"/>
          <w:szCs w:val="24"/>
          <w:lang w:eastAsia="ru-RU"/>
        </w:rPr>
        <w:t xml:space="preserve">выданным «06» ноября 2012г., серия </w:t>
      </w:r>
      <w:r w:rsidRPr="00C2051C">
        <w:rPr>
          <w:rStyle w:val="FontStyle23"/>
          <w:rFonts w:ascii="Times New Roman" w:hAnsi="Times New Roman"/>
          <w:kern w:val="2"/>
        </w:rPr>
        <w:t>77-АО № 297383</w:t>
      </w:r>
      <w:r>
        <w:rPr>
          <w:rStyle w:val="FontStyle23"/>
          <w:rFonts w:ascii="Times New Roman" w:hAnsi="Times New Roman"/>
          <w:kern w:val="2"/>
        </w:rPr>
        <w:t xml:space="preserve"> </w:t>
      </w:r>
      <w:r w:rsidRPr="00B72D27">
        <w:rPr>
          <w:rFonts w:ascii="Times New Roman" w:hAnsi="Times New Roman" w:cs="Arial Narrow"/>
          <w:kern w:val="2"/>
          <w:szCs w:val="24"/>
          <w:lang w:eastAsia="ru-RU"/>
        </w:rPr>
        <w:t>(в Едином государственном реестре прав на недвижимое имущество и сделок с ним запись о реги</w:t>
      </w:r>
      <w:r>
        <w:rPr>
          <w:rFonts w:ascii="Times New Roman" w:hAnsi="Times New Roman" w:cs="Arial Narrow"/>
          <w:kern w:val="2"/>
          <w:szCs w:val="24"/>
          <w:lang w:eastAsia="ru-RU"/>
        </w:rPr>
        <w:t xml:space="preserve">страции </w:t>
      </w:r>
      <w:r w:rsidRPr="00C2051C">
        <w:rPr>
          <w:rStyle w:val="FontStyle23"/>
          <w:rFonts w:ascii="Times New Roman" w:hAnsi="Times New Roman"/>
          <w:kern w:val="2"/>
        </w:rPr>
        <w:t>№</w:t>
      </w:r>
      <w:r>
        <w:rPr>
          <w:rStyle w:val="FontStyle23"/>
          <w:rFonts w:ascii="Times New Roman" w:hAnsi="Times New Roman"/>
          <w:kern w:val="2"/>
        </w:rPr>
        <w:t xml:space="preserve"> </w:t>
      </w:r>
      <w:r w:rsidRPr="00C2051C">
        <w:rPr>
          <w:rStyle w:val="FontStyle23"/>
          <w:rFonts w:ascii="Times New Roman" w:hAnsi="Times New Roman"/>
          <w:kern w:val="2"/>
        </w:rPr>
        <w:t>77-77-12/034/2012-018</w:t>
      </w:r>
      <w:r w:rsidRPr="00B72D27">
        <w:rPr>
          <w:rFonts w:ascii="Times New Roman" w:hAnsi="Times New Roman" w:cs="Arial Narrow"/>
          <w:kern w:val="2"/>
          <w:szCs w:val="24"/>
          <w:lang w:eastAsia="ru-RU"/>
        </w:rPr>
        <w:t>).</w:t>
      </w:r>
    </w:p>
    <w:p w14:paraId="0C3DB737" w14:textId="77777777" w:rsidR="006D18E1" w:rsidRPr="00606777" w:rsidRDefault="006D18E1" w:rsidP="006D18E1">
      <w:pPr>
        <w:tabs>
          <w:tab w:val="left" w:pos="1171"/>
        </w:tabs>
        <w:autoSpaceDE w:val="0"/>
        <w:autoSpaceDN w:val="0"/>
        <w:adjustRightInd w:val="0"/>
        <w:spacing w:line="240" w:lineRule="auto"/>
        <w:ind w:firstLine="709"/>
        <w:rPr>
          <w:rFonts w:ascii="Times New Roman" w:hAnsi="Times New Roman"/>
          <w:iCs/>
          <w:kern w:val="2"/>
          <w:szCs w:val="24"/>
          <w:lang w:eastAsia="ru-RU"/>
        </w:rPr>
      </w:pPr>
      <w:r w:rsidRPr="00B72D27">
        <w:rPr>
          <w:rFonts w:ascii="Times New Roman" w:hAnsi="Times New Roman"/>
          <w:szCs w:val="24"/>
          <w:lang w:eastAsia="ru-RU"/>
        </w:rPr>
        <w:t>1.3. Арендатор имеет право использовать Объект под</w:t>
      </w:r>
      <w:r>
        <w:rPr>
          <w:rFonts w:ascii="Times New Roman" w:hAnsi="Times New Roman"/>
          <w:szCs w:val="24"/>
          <w:lang w:eastAsia="ru-RU"/>
        </w:rPr>
        <w:t xml:space="preserve"> склад холодный</w:t>
      </w:r>
      <w:r w:rsidRPr="00B72D27">
        <w:rPr>
          <w:rFonts w:ascii="Times New Roman" w:hAnsi="Times New Roman"/>
          <w:iCs/>
          <w:kern w:val="2"/>
          <w:szCs w:val="24"/>
          <w:lang w:eastAsia="ru-RU"/>
        </w:rPr>
        <w:t>.</w:t>
      </w:r>
    </w:p>
    <w:p w14:paraId="36AA78BF" w14:textId="77777777" w:rsidR="006D18E1" w:rsidRPr="00606777" w:rsidRDefault="006D18E1" w:rsidP="006D18E1">
      <w:pPr>
        <w:tabs>
          <w:tab w:val="left" w:pos="1171"/>
        </w:tabs>
        <w:autoSpaceDE w:val="0"/>
        <w:autoSpaceDN w:val="0"/>
        <w:adjustRightInd w:val="0"/>
        <w:spacing w:line="240" w:lineRule="auto"/>
        <w:ind w:firstLine="709"/>
        <w:rPr>
          <w:rFonts w:ascii="Times New Roman" w:hAnsi="Times New Roman"/>
          <w:szCs w:val="24"/>
          <w:lang w:eastAsia="ru-RU"/>
        </w:rPr>
      </w:pPr>
      <w:r w:rsidRPr="00606777">
        <w:rPr>
          <w:rFonts w:ascii="Times New Roman" w:hAnsi="Times New Roman"/>
          <w:szCs w:val="24"/>
          <w:lang w:eastAsia="ru-RU"/>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44E700F7" w14:textId="77777777" w:rsidR="006D18E1" w:rsidRPr="00606777" w:rsidRDefault="006D18E1" w:rsidP="006D18E1">
      <w:pPr>
        <w:tabs>
          <w:tab w:val="left" w:pos="1171"/>
        </w:tabs>
        <w:autoSpaceDE w:val="0"/>
        <w:autoSpaceDN w:val="0"/>
        <w:adjustRightInd w:val="0"/>
        <w:spacing w:line="240" w:lineRule="auto"/>
        <w:ind w:firstLine="709"/>
        <w:rPr>
          <w:rFonts w:ascii="Times New Roman" w:hAnsi="Times New Roman"/>
          <w:szCs w:val="24"/>
          <w:lang w:eastAsia="ru-RU"/>
        </w:rPr>
      </w:pPr>
      <w:r w:rsidRPr="00606777">
        <w:rPr>
          <w:rFonts w:ascii="Times New Roman" w:hAnsi="Times New Roman"/>
          <w:szCs w:val="24"/>
          <w:lang w:eastAsia="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rsidRPr="00B72D27">
        <w:rPr>
          <w:rFonts w:ascii="Times New Roman" w:hAnsi="Times New Roman"/>
          <w:szCs w:val="24"/>
          <w:lang w:eastAsia="ru-RU"/>
        </w:rPr>
        <w:t>___ ___________</w:t>
      </w:r>
      <w:r w:rsidRPr="00606777">
        <w:rPr>
          <w:rFonts w:ascii="Times New Roman" w:hAnsi="Times New Roman"/>
          <w:b/>
          <w:szCs w:val="24"/>
          <w:lang w:eastAsia="ru-RU"/>
        </w:rPr>
        <w:t>202</w:t>
      </w:r>
      <w:r w:rsidRPr="00B72D27">
        <w:rPr>
          <w:rFonts w:ascii="Times New Roman" w:hAnsi="Times New Roman"/>
          <w:b/>
          <w:szCs w:val="24"/>
          <w:lang w:eastAsia="ru-RU"/>
        </w:rPr>
        <w:t>___</w:t>
      </w:r>
      <w:r w:rsidRPr="00606777">
        <w:rPr>
          <w:rFonts w:ascii="Times New Roman" w:hAnsi="Times New Roman"/>
          <w:b/>
          <w:szCs w:val="24"/>
          <w:lang w:eastAsia="ru-RU"/>
        </w:rPr>
        <w:t xml:space="preserve"> года</w:t>
      </w:r>
      <w:r w:rsidRPr="00606777">
        <w:rPr>
          <w:rFonts w:ascii="Times New Roman" w:hAnsi="Times New Roman"/>
          <w:szCs w:val="24"/>
          <w:lang w:eastAsia="ru-RU"/>
        </w:rPr>
        <w:t xml:space="preserve"> включительно.</w:t>
      </w:r>
    </w:p>
    <w:p w14:paraId="6D1CEBCE" w14:textId="77777777" w:rsidR="006D18E1" w:rsidRDefault="006D18E1" w:rsidP="006D18E1">
      <w:pPr>
        <w:pStyle w:val="ConsPlusNormal"/>
        <w:ind w:firstLine="709"/>
        <w:jc w:val="both"/>
        <w:rPr>
          <w:rFonts w:ascii="Times New Roman" w:hAnsi="Times New Roman" w:cs="Times New Roman"/>
          <w:sz w:val="24"/>
          <w:szCs w:val="24"/>
        </w:rPr>
      </w:pPr>
      <w:r w:rsidRPr="00606777">
        <w:rPr>
          <w:rFonts w:ascii="Times New Roman" w:hAnsi="Times New Roman"/>
          <w:szCs w:val="24"/>
        </w:rPr>
        <w:t>1.6 В части осуществления взаиморасчетов настоящий Договор действует до исполнения Сторонами своих обязательств в полном объеме</w:t>
      </w:r>
      <w:r>
        <w:rPr>
          <w:rFonts w:ascii="Times New Roman" w:hAnsi="Times New Roman" w:cs="Times New Roman"/>
          <w:sz w:val="24"/>
          <w:szCs w:val="24"/>
        </w:rPr>
        <w:t>.</w:t>
      </w:r>
    </w:p>
    <w:p w14:paraId="098F2325" w14:textId="77777777" w:rsidR="006D18E1" w:rsidRPr="006549DD" w:rsidRDefault="006D18E1" w:rsidP="006D18E1">
      <w:pPr>
        <w:pStyle w:val="ConsPlusNormal"/>
        <w:ind w:firstLine="709"/>
        <w:jc w:val="both"/>
        <w:rPr>
          <w:rFonts w:ascii="Times New Roman" w:hAnsi="Times New Roman" w:cs="Times New Roman"/>
          <w:sz w:val="24"/>
          <w:szCs w:val="24"/>
        </w:rPr>
      </w:pPr>
    </w:p>
    <w:p w14:paraId="5343E5BB" w14:textId="77777777" w:rsidR="006D18E1" w:rsidRDefault="006D18E1" w:rsidP="006D18E1">
      <w:pPr>
        <w:pStyle w:val="ConsPlusNormal"/>
        <w:ind w:firstLine="709"/>
        <w:jc w:val="center"/>
        <w:outlineLvl w:val="2"/>
        <w:rPr>
          <w:rFonts w:ascii="Times New Roman" w:hAnsi="Times New Roman" w:cs="Times New Roman"/>
          <w:b/>
          <w:sz w:val="24"/>
          <w:szCs w:val="24"/>
        </w:rPr>
      </w:pPr>
      <w:r w:rsidRPr="002B127F">
        <w:rPr>
          <w:rFonts w:ascii="Times New Roman" w:hAnsi="Times New Roman" w:cs="Times New Roman"/>
          <w:b/>
          <w:sz w:val="24"/>
          <w:szCs w:val="24"/>
        </w:rPr>
        <w:t>2. Права и обязанности Сторон</w:t>
      </w:r>
    </w:p>
    <w:p w14:paraId="6ED125FA" w14:textId="77777777" w:rsidR="006D18E1" w:rsidRPr="00E741BE" w:rsidRDefault="006D18E1" w:rsidP="006D18E1">
      <w:pPr>
        <w:pStyle w:val="ConsPlusNormal"/>
        <w:ind w:firstLine="709"/>
        <w:jc w:val="center"/>
        <w:outlineLvl w:val="2"/>
        <w:rPr>
          <w:rFonts w:ascii="Times New Roman" w:hAnsi="Times New Roman" w:cs="Times New Roman"/>
          <w:b/>
          <w:sz w:val="24"/>
          <w:szCs w:val="24"/>
        </w:rPr>
      </w:pPr>
    </w:p>
    <w:p w14:paraId="68AAC900"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2.1. Арендодатель обязуется:</w:t>
      </w:r>
    </w:p>
    <w:p w14:paraId="7AEDF577"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2.1.1. передать Арендатору Объект по акту приема-передачи, оформляемому по форме Приложения </w:t>
      </w:r>
      <w:r>
        <w:rPr>
          <w:rFonts w:ascii="Times New Roman" w:hAnsi="Times New Roman" w:cs="Times New Roman"/>
          <w:sz w:val="24"/>
          <w:szCs w:val="24"/>
        </w:rPr>
        <w:t>№</w:t>
      </w:r>
      <w:r w:rsidRPr="006549DD">
        <w:rPr>
          <w:rFonts w:ascii="Times New Roman" w:hAnsi="Times New Roman" w:cs="Times New Roman"/>
          <w:sz w:val="24"/>
          <w:szCs w:val="24"/>
        </w:rPr>
        <w:t>3 к Договору;</w:t>
      </w:r>
    </w:p>
    <w:p w14:paraId="15EEC8B9"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2.1.2. в последний день действия настоящего Договора принять у Арендатора Объект по акту приема-передачи, оформляемому по форме Приложения </w:t>
      </w:r>
      <w:r>
        <w:rPr>
          <w:rFonts w:ascii="Times New Roman" w:hAnsi="Times New Roman" w:cs="Times New Roman"/>
          <w:sz w:val="24"/>
          <w:szCs w:val="24"/>
        </w:rPr>
        <w:t>№</w:t>
      </w:r>
      <w:r w:rsidRPr="006549DD">
        <w:rPr>
          <w:rFonts w:ascii="Times New Roman" w:hAnsi="Times New Roman" w:cs="Times New Roman"/>
          <w:sz w:val="24"/>
          <w:szCs w:val="24"/>
        </w:rPr>
        <w:t>4 к Договору;</w:t>
      </w:r>
    </w:p>
    <w:p w14:paraId="049729AB"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2.1.3. обеспечить уплату коммунальных платежей соответствующим снабжающим </w:t>
      </w:r>
      <w:r w:rsidRPr="006549DD">
        <w:rPr>
          <w:rFonts w:ascii="Times New Roman" w:hAnsi="Times New Roman" w:cs="Times New Roman"/>
          <w:sz w:val="24"/>
          <w:szCs w:val="24"/>
        </w:rPr>
        <w:lastRenderedPageBreak/>
        <w:t>организациям во избежание отключения Объекта от сетей указанных организаций (если применимо).</w:t>
      </w:r>
    </w:p>
    <w:p w14:paraId="36262B09"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 Арендатор обязуется:</w:t>
      </w:r>
    </w:p>
    <w:p w14:paraId="714DCEA9"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 принять у Арендодателя Объект по акту приема-передачи;</w:t>
      </w:r>
    </w:p>
    <w:p w14:paraId="50FE13CB"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2.2.2. использовать арендуемый Объект исключительно по его прямому назначению, в соответствии с п. 1.3. настоящего Договора;</w:t>
      </w:r>
    </w:p>
    <w:p w14:paraId="3E4A29E3"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3E35CCD2"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2.2.4. своевременно и в полном объеме производить расчеты с Арендодателем в соответствии с условиями раздела 3 настоящего Договора;</w:t>
      </w:r>
    </w:p>
    <w:p w14:paraId="30FF6896" w14:textId="77777777" w:rsidR="006D18E1" w:rsidRPr="00F37540"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2.2.5. обеспечивать соблюдение </w:t>
      </w:r>
      <w:r w:rsidRPr="00F37540">
        <w:rPr>
          <w:rFonts w:ascii="Times New Roman" w:hAnsi="Times New Roman" w:cs="Times New Roman"/>
          <w:sz w:val="24"/>
          <w:szCs w:val="24"/>
        </w:rPr>
        <w:t xml:space="preserve">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наличие и исправность первичных средств пожаротушения,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w:t>
      </w:r>
      <w:r w:rsidRPr="00461A65">
        <w:rPr>
          <w:rFonts w:ascii="Times New Roman" w:hAnsi="Times New Roman" w:cs="Times New Roman"/>
          <w:sz w:val="24"/>
          <w:szCs w:val="24"/>
        </w:rPr>
        <w:t xml:space="preserve">пропускного и внутриобъектного режима </w:t>
      </w:r>
      <w:r w:rsidRPr="00F37540">
        <w:rPr>
          <w:rFonts w:ascii="Times New Roman" w:hAnsi="Times New Roman" w:cs="Times New Roman"/>
          <w:sz w:val="24"/>
          <w:szCs w:val="24"/>
        </w:rPr>
        <w:t>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515C033B" w14:textId="77777777" w:rsidR="006D18E1" w:rsidRPr="00F37540" w:rsidRDefault="006D18E1" w:rsidP="006D18E1">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Объекта/здания, в котором расположен Объект, технологических ниш и мест общего пользования;</w:t>
      </w:r>
    </w:p>
    <w:p w14:paraId="51F4C5E0"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2.2.7. не производить улучшения и/или перепланировку Объекта, не отделимые без вреда для Объекта, без письменного согласия Арендодателя.</w:t>
      </w:r>
    </w:p>
    <w:p w14:paraId="3657FB3E"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684E3D55"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В случае проведения и/или обнаружения Арендодателем письменно не согласованных неотделимы</w:t>
      </w:r>
      <w:r>
        <w:rPr>
          <w:rFonts w:ascii="Times New Roman" w:hAnsi="Times New Roman" w:cs="Times New Roman"/>
          <w:sz w:val="24"/>
          <w:szCs w:val="24"/>
        </w:rPr>
        <w:t>х улучшений и/или перепланировок,</w:t>
      </w:r>
      <w:r w:rsidRPr="009D3181">
        <w:rPr>
          <w:rFonts w:ascii="Times New Roman" w:hAnsi="Times New Roman" w:cs="Times New Roman"/>
          <w:sz w:val="24"/>
          <w:szCs w:val="24"/>
        </w:rPr>
        <w:t xml:space="preserve"> искажающих первоначальный вид Объекта, за исключением изменений, внесенных по согласованию Сторон, таковые должны быть ликвидированы Арендатором, а Объект приведен в прежний вид за счет Арендатора в срок, определяемый односторонним предписанием Арендодателя.</w:t>
      </w:r>
    </w:p>
    <w:p w14:paraId="1C93CE7B"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6D650E09"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В случае не предоставления доступа, Арендодатель оставляет за собой право, войти в арендуемое помещение (Объект). При этом Арендатор обязуется возместить Арендодателю ущерб, возникший в связи с необходимостью Арендодателя войти в арендуемое помещение (Объект) без использования ключей (восстановление двери, замка и другие связанные со входом в арендуемое помещение (Объект) расходы).</w:t>
      </w:r>
    </w:p>
    <w:p w14:paraId="58D868CD"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0139724B" w14:textId="77777777" w:rsidR="006D18E1" w:rsidRDefault="006D18E1" w:rsidP="006D18E1">
      <w:pPr>
        <w:pStyle w:val="ConsPlusNormal"/>
        <w:ind w:firstLine="709"/>
        <w:jc w:val="both"/>
        <w:rPr>
          <w:rFonts w:ascii="Times New Roman" w:hAnsi="Times New Roman" w:cs="Times New Roman"/>
          <w:sz w:val="24"/>
          <w:szCs w:val="24"/>
        </w:rPr>
      </w:pPr>
    </w:p>
    <w:p w14:paraId="13E2575A" w14:textId="77777777" w:rsidR="006D18E1" w:rsidRDefault="006D18E1" w:rsidP="006D18E1">
      <w:pPr>
        <w:pStyle w:val="ConsPlusNormal"/>
        <w:ind w:firstLine="709"/>
        <w:jc w:val="both"/>
        <w:rPr>
          <w:rFonts w:ascii="Times New Roman" w:hAnsi="Times New Roman" w:cs="Times New Roman"/>
          <w:sz w:val="24"/>
          <w:szCs w:val="24"/>
        </w:rPr>
      </w:pPr>
    </w:p>
    <w:p w14:paraId="6D3DE2B3"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2.2.10. освободить Объект в связи с окончанием срока действия настоящего Договора не позднее окончания срока его действия;</w:t>
      </w:r>
    </w:p>
    <w:p w14:paraId="7A2ECB8C"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lastRenderedPageBreak/>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7043AC46"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2.2.12. выполнять требования, предписания, регламенты в отношении Объекта, направляемые Арендодателем;</w:t>
      </w:r>
    </w:p>
    <w:p w14:paraId="6F34E15A"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2.2.13. не размещать объекты наружной рекламы и информации на наружной части здания (фасаде, крыше) без письменного согласия Арендодателя;</w:t>
      </w:r>
    </w:p>
    <w:p w14:paraId="5AB63780"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1B7C0271"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7F7673D3"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 xml:space="preserve">2.2.16. следить за нормальным функционированием и техническим состоянием систем инженерно-технического обеспечения </w:t>
      </w:r>
      <w:r w:rsidRPr="007D5758">
        <w:rPr>
          <w:rFonts w:ascii="Times New Roman" w:hAnsi="Times New Roman" w:cs="Times New Roman"/>
          <w:sz w:val="24"/>
          <w:szCs w:val="24"/>
        </w:rPr>
        <w:t>и приборами учета</w:t>
      </w:r>
      <w:r w:rsidRPr="006549DD">
        <w:rPr>
          <w:rFonts w:ascii="Times New Roman" w:hAnsi="Times New Roman" w:cs="Times New Roman"/>
          <w:sz w:val="24"/>
          <w:szCs w:val="24"/>
        </w:rPr>
        <w:t xml:space="preserve"> </w:t>
      </w:r>
      <w:r w:rsidRPr="009D3181">
        <w:rPr>
          <w:rFonts w:ascii="Times New Roman" w:hAnsi="Times New Roman" w:cs="Times New Roman"/>
          <w:sz w:val="24"/>
          <w:szCs w:val="24"/>
        </w:rPr>
        <w:t>Арендодателя, находящихся на Объекте.</w:t>
      </w:r>
    </w:p>
    <w:p w14:paraId="7E46707E"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6F5681F0"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64C3D13E"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473F1782" w14:textId="77777777" w:rsidR="006D18E1" w:rsidRPr="009D3181" w:rsidRDefault="006D18E1" w:rsidP="006D18E1">
      <w:pPr>
        <w:widowControl w:val="0"/>
        <w:autoSpaceDE w:val="0"/>
        <w:autoSpaceDN w:val="0"/>
        <w:adjustRightInd w:val="0"/>
        <w:spacing w:line="240" w:lineRule="auto"/>
        <w:ind w:firstLine="709"/>
        <w:rPr>
          <w:rFonts w:ascii="Times New Roman" w:eastAsia="Times New Roman" w:hAnsi="Times New Roman"/>
          <w:szCs w:val="24"/>
          <w:lang w:eastAsia="ru-RU"/>
        </w:rPr>
      </w:pPr>
      <w:r w:rsidRPr="009D3181">
        <w:rPr>
          <w:rFonts w:ascii="Times New Roman" w:eastAsia="Times New Roman" w:hAnsi="Times New Roman"/>
          <w:szCs w:val="24"/>
          <w:lang w:eastAsia="ru-RU"/>
        </w:rPr>
        <w:t xml:space="preserve">2.2.19. выполнять требования по обеспечению режима секретности, пропускного и внутриобъектного режима, установленного Арендодателем. Инструкции по обеспечению режима секретности в Российской Федерации, требования Инструкции «О порядке приема и пропуска иностранных представителей в помещения организаций, не ведущих секретных работ, и расположенных вне режимной территории АО «МРТИ РАН». Не допускать проникновения из арендуемых помещений на режимную территорию Арендодателя посторонних лиц, посетителей и работников Арендатора. </w:t>
      </w:r>
    </w:p>
    <w:p w14:paraId="5A75A3DA"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2.2.20. в силу характера своей хозяйственной деятельности если объект имеет негативные воздействия на окружающую среду в недельный срок с даты заключения Договора назначить должностное лицо, ответственное за охрану труда (ОТ), пожарную безопасность (ПБ) и охрану окружающей среды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6E1BC2ED"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содержать арендуемую территорию, здания, сооружения в порядке, предусмотренном санитарными нормами и правилами;</w:t>
      </w:r>
    </w:p>
    <w:p w14:paraId="3A11EB0B"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предоставить Арендодателю копии лицензий (сертификатов) на право осуществлять деятельность, определенную условиями Договора, в случае, если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5C72E308"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xml:space="preserve">-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 </w:t>
      </w:r>
    </w:p>
    <w:p w14:paraId="3E7C822C"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lastRenderedPageBreak/>
        <w:t xml:space="preserve">- обеспечивать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 </w:t>
      </w:r>
    </w:p>
    <w:p w14:paraId="499AAAC6"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xml:space="preserve">- при эксплуатации опасных производственных объектов обеспечивать исполнение требований Федерального закона от 21.07.1997 №116-ФЗ; </w:t>
      </w:r>
    </w:p>
    <w:p w14:paraId="4D965122"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1AB37213"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устранять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712C0BE1"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соблюдать установленные нормативы качества окружающей среды и допустимого воздействия на нее в области ООС;</w:t>
      </w:r>
    </w:p>
    <w:p w14:paraId="41D0B3CB"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7E8E52BA"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осуществлять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35089D8F"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269157AF"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производить расчет и самостоятельно вносить плату за негативное воздействие на окружающую среду;</w:t>
      </w:r>
    </w:p>
    <w:p w14:paraId="30DD9B28"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40962B6B"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5C0C7233" w14:textId="77777777" w:rsidR="006D18E1" w:rsidRPr="009D3181" w:rsidRDefault="006D18E1" w:rsidP="006D18E1">
      <w:pPr>
        <w:spacing w:line="240" w:lineRule="auto"/>
        <w:ind w:firstLine="709"/>
        <w:rPr>
          <w:rFonts w:ascii="Times New Roman" w:hAnsi="Times New Roman"/>
          <w:b/>
          <w:szCs w:val="24"/>
        </w:rPr>
      </w:pPr>
      <w:r w:rsidRPr="009D3181">
        <w:rPr>
          <w:rFonts w:ascii="Times New Roman" w:hAnsi="Times New Roman"/>
          <w:szCs w:val="24"/>
        </w:rPr>
        <w:t xml:space="preserve">2.2.21. в силу характера своей хозяйственной деятельности если объект имеет негативные воздействия на окружающую среду, принять на себя обязательства по  постановке его  на учет, как «Объект негативного воздействия на окружающую среду», далее - «НВОС» в органы исполнительной власти, контролирующие и отвечающие за соблюдение законодательства хозяйствующими субъектами  с вытекающей из этого обязанностью по актуализации сведений, сдаче отчетности и своевременной платой в бюджет установленных законодательством  платежей. А также принимать к исполнению предписания органов исполнительной власти, включая Прокуратуру РФ, Ростехнадзор, Росприроднадзор, МЧС России, но не ограничиваясь вышеперечисленными </w:t>
      </w:r>
      <w:r w:rsidRPr="009D3181">
        <w:rPr>
          <w:rFonts w:ascii="Times New Roman" w:hAnsi="Times New Roman"/>
          <w:b/>
          <w:szCs w:val="24"/>
        </w:rPr>
        <w:t>(Основание Федеральный закон от 10.01.2002 № 7-ФЗ «Об охране окружающей среды», Постановление Правительства от 30.06.2021 № 1096 «</w:t>
      </w:r>
      <w:r w:rsidRPr="009D3181">
        <w:rPr>
          <w:rFonts w:ascii="Times New Roman" w:eastAsia="Times New Roman" w:hAnsi="Times New Roman"/>
          <w:b/>
          <w:szCs w:val="24"/>
          <w:lang w:eastAsia="ru-RU"/>
        </w:rPr>
        <w:t xml:space="preserve">О федеральном государственном экологическом контроле (надзоре)» и  </w:t>
      </w:r>
      <w:r w:rsidRPr="009D3181">
        <w:rPr>
          <w:rFonts w:ascii="Times New Roman" w:hAnsi="Times New Roman"/>
          <w:b/>
          <w:szCs w:val="24"/>
        </w:rPr>
        <w:t>Постановление Правительства от 31.12.2020 № 2398 «Об утверждении критериев отнесения объектов, оказывающих негативное воздействие на окружающую среду, к объектам I, II, III, и IV категории»).</w:t>
      </w:r>
    </w:p>
    <w:p w14:paraId="6485EF8F" w14:textId="77777777" w:rsidR="006D18E1" w:rsidRPr="006D18E1" w:rsidRDefault="006D18E1" w:rsidP="006D18E1">
      <w:pPr>
        <w:pStyle w:val="a9"/>
        <w:ind w:firstLine="709"/>
        <w:jc w:val="both"/>
        <w:rPr>
          <w:rFonts w:eastAsia="Calibri"/>
          <w:sz w:val="24"/>
          <w:szCs w:val="24"/>
          <w:lang w:val="ru-RU"/>
        </w:rPr>
      </w:pPr>
      <w:r w:rsidRPr="006D18E1">
        <w:rPr>
          <w:rFonts w:eastAsia="Calibri"/>
          <w:sz w:val="24"/>
          <w:szCs w:val="24"/>
          <w:lang w:val="ru-RU"/>
        </w:rPr>
        <w:t xml:space="preserve">2.2.22. Своими силами и средствами обеспечить получение всех необходимых свидетельств, разрешений и лицензий на право осуществления деятельности на территории Арендодателя и использования в этой деятельности занимаемых помещений, требуемых в соответствии с законодательством Российской Федерации и субъекта Российской Федерации, в том числе разрешения и согласования, связанные с использованием иностранной рабочей силы. </w:t>
      </w:r>
    </w:p>
    <w:p w14:paraId="01442369" w14:textId="77777777" w:rsidR="006D18E1" w:rsidRPr="009D3181" w:rsidRDefault="006D18E1" w:rsidP="006D18E1">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9D3181">
        <w:rPr>
          <w:rFonts w:ascii="Times New Roman" w:eastAsia="Times New Roman" w:hAnsi="Times New Roman"/>
          <w:spacing w:val="-6"/>
          <w:szCs w:val="24"/>
        </w:rPr>
        <w:t xml:space="preserve">Арендатор несет ответственность за правонарушения, допущенные по его вине, и самостоятельно уплачивает все штрафы, выставленные контролирующими органами Арендатору, или возмещает Арендодателю документально подтвержденные расходы на штрафы, вызванные такими нарушениями Арендатора, выставленные Арендодателю. </w:t>
      </w:r>
    </w:p>
    <w:p w14:paraId="2E0F1A2F" w14:textId="77777777" w:rsidR="006D18E1" w:rsidRPr="006D18E1" w:rsidRDefault="006D18E1" w:rsidP="006D18E1">
      <w:pPr>
        <w:pStyle w:val="a9"/>
        <w:ind w:firstLine="709"/>
        <w:jc w:val="both"/>
        <w:rPr>
          <w:rFonts w:eastAsia="Calibri"/>
          <w:sz w:val="24"/>
          <w:szCs w:val="24"/>
          <w:lang w:val="ru-RU"/>
        </w:rPr>
      </w:pPr>
      <w:r w:rsidRPr="006D18E1">
        <w:rPr>
          <w:spacing w:val="-6"/>
          <w:sz w:val="24"/>
          <w:szCs w:val="24"/>
          <w:lang w:val="ru-RU"/>
        </w:rPr>
        <w:lastRenderedPageBreak/>
        <w:t xml:space="preserve">Если вследствие допущенных нарушений действующего законодательства и Договора и/или в связи с деятельностью Арендатора на Объекте в адрес Арендодателя контролирующими органами будет выставлен штраф, Арендатор обязан возместить последнему сумму штрафа в течение 5 (пяти) банковских дней с даты получения Арендатором соответствующего требования Арендодателя, копии документа о наложении штрафа и документа, подтверждающего уплату штрафа Арендодателем, а также </w:t>
      </w:r>
      <w:r w:rsidRPr="006D18E1">
        <w:rPr>
          <w:rFonts w:eastAsia="Calibri"/>
          <w:sz w:val="24"/>
          <w:szCs w:val="24"/>
          <w:lang w:val="ru-RU"/>
        </w:rPr>
        <w:t>возместить Арендодателю расходы в полном объеме, а также все причиненные в данной связи убытки и дополнительные затраты.</w:t>
      </w:r>
    </w:p>
    <w:p w14:paraId="146C48E8" w14:textId="77777777" w:rsidR="006D18E1" w:rsidRPr="009D3181" w:rsidRDefault="006D18E1" w:rsidP="006D18E1">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9D3181">
        <w:rPr>
          <w:rFonts w:ascii="Times New Roman" w:eastAsia="Times New Roman" w:hAnsi="Times New Roman"/>
          <w:spacing w:val="-6"/>
          <w:szCs w:val="24"/>
        </w:rPr>
        <w:t xml:space="preserve">Арендатор обязан устранить предусмотренные настоящим пунктом нарушения, в срок, указанный в соответствующем требовании, либо в разумный срок со дня направления Арендодателем Арендатору соответствующего письменного требования, подтвержденного документами уполномоченных органов. </w:t>
      </w:r>
    </w:p>
    <w:p w14:paraId="1935A45E" w14:textId="77777777" w:rsidR="006D18E1" w:rsidRPr="009D3181" w:rsidRDefault="006D18E1" w:rsidP="006D18E1">
      <w:pPr>
        <w:pStyle w:val="affffff1"/>
        <w:spacing w:line="240" w:lineRule="auto"/>
      </w:pPr>
      <w:r w:rsidRPr="009D3181">
        <w:t>2.2.23. Использовать адрес Объекта в качестве адреса нахождения постоянно действующих органов юридического лица только на основании предварительного письменного согласия Арендодателя.</w:t>
      </w:r>
    </w:p>
    <w:p w14:paraId="39EF6F32" w14:textId="77777777" w:rsidR="006D18E1" w:rsidRPr="009D3181" w:rsidRDefault="006D18E1" w:rsidP="006D18E1">
      <w:pPr>
        <w:spacing w:line="240" w:lineRule="auto"/>
        <w:ind w:firstLine="709"/>
        <w:rPr>
          <w:rFonts w:ascii="Times New Roman" w:hAnsi="Times New Roman"/>
          <w:szCs w:val="24"/>
        </w:rPr>
      </w:pPr>
      <w:r w:rsidRPr="009D3181">
        <w:rPr>
          <w:rFonts w:ascii="Times New Roman" w:hAnsi="Times New Roman"/>
          <w:szCs w:val="24"/>
        </w:rPr>
        <w:t>2.2.24. подписать Акт разграничения ответственности сторон по Договору согласно Приложения № 6 к настоящему Договору.</w:t>
      </w:r>
    </w:p>
    <w:p w14:paraId="3189A679" w14:textId="77777777" w:rsidR="006D18E1" w:rsidRPr="006D18E1" w:rsidRDefault="006D18E1" w:rsidP="006D18E1">
      <w:pPr>
        <w:pStyle w:val="a9"/>
        <w:ind w:firstLine="709"/>
        <w:jc w:val="both"/>
        <w:rPr>
          <w:spacing w:val="-6"/>
          <w:sz w:val="24"/>
          <w:szCs w:val="24"/>
          <w:lang w:val="ru-RU"/>
        </w:rPr>
      </w:pPr>
      <w:r w:rsidRPr="006D18E1">
        <w:rPr>
          <w:spacing w:val="-6"/>
          <w:sz w:val="24"/>
          <w:szCs w:val="24"/>
          <w:lang w:val="ru-RU"/>
        </w:rPr>
        <w:t>2.2.25. в случае увеличения суммы арендной платы по Договору Арендатор обязуется доплатить сумму гарантийного платежа до нового размера суммы арендной платы за месяц, в течение 3 (трех) рабочих дней с даты такого увеличения.</w:t>
      </w:r>
    </w:p>
    <w:p w14:paraId="08C42EE7" w14:textId="77777777" w:rsidR="006D18E1" w:rsidRPr="006D18E1" w:rsidRDefault="006D18E1" w:rsidP="006D18E1">
      <w:pPr>
        <w:pStyle w:val="a9"/>
        <w:ind w:firstLine="709"/>
        <w:jc w:val="both"/>
        <w:rPr>
          <w:spacing w:val="-6"/>
          <w:sz w:val="24"/>
          <w:szCs w:val="24"/>
          <w:lang w:val="ru-RU"/>
        </w:rPr>
      </w:pPr>
      <w:r w:rsidRPr="006D18E1">
        <w:rPr>
          <w:spacing w:val="-6"/>
          <w:sz w:val="24"/>
          <w:szCs w:val="24"/>
          <w:lang w:val="ru-RU"/>
        </w:rPr>
        <w:t>2.2.26. в течение 3 дней с момента подписания договора оплатить услуги по установки счетчика электроэнергии согласно стоимости, указанной в Приложении № 7 к Договору, на основании счета Арендодателя (с целью учета фактически потребленной Арендатором электроэнергии).</w:t>
      </w:r>
    </w:p>
    <w:p w14:paraId="6947F735" w14:textId="77777777" w:rsidR="006D18E1" w:rsidRPr="006D18E1" w:rsidRDefault="006D18E1" w:rsidP="006D18E1">
      <w:pPr>
        <w:pStyle w:val="a9"/>
        <w:ind w:firstLine="709"/>
        <w:jc w:val="both"/>
        <w:rPr>
          <w:spacing w:val="-6"/>
          <w:sz w:val="24"/>
          <w:szCs w:val="24"/>
          <w:lang w:val="ru-RU"/>
        </w:rPr>
      </w:pPr>
      <w:r w:rsidRPr="006D18E1">
        <w:rPr>
          <w:spacing w:val="-6"/>
          <w:sz w:val="24"/>
          <w:szCs w:val="24"/>
          <w:lang w:val="ru-RU"/>
        </w:rPr>
        <w:t>2.2.27. подписать отдельный договор или соглашение о предоставлении дополнительных услуг согласно Приложению № 7.</w:t>
      </w:r>
    </w:p>
    <w:p w14:paraId="08E39B4D" w14:textId="77777777" w:rsidR="006D18E1" w:rsidRPr="006D18E1" w:rsidRDefault="006D18E1" w:rsidP="006D18E1">
      <w:pPr>
        <w:pStyle w:val="a9"/>
        <w:ind w:firstLine="709"/>
        <w:jc w:val="both"/>
        <w:rPr>
          <w:spacing w:val="-6"/>
          <w:sz w:val="24"/>
          <w:szCs w:val="24"/>
          <w:lang w:val="ru-RU"/>
        </w:rPr>
      </w:pPr>
      <w:r w:rsidRPr="006D18E1">
        <w:rPr>
          <w:spacing w:val="-6"/>
          <w:sz w:val="24"/>
          <w:szCs w:val="24"/>
          <w:lang w:val="ru-RU"/>
        </w:rPr>
        <w:t xml:space="preserve">2.2.28.  </w:t>
      </w:r>
      <w:r w:rsidRPr="006D18E1">
        <w:rPr>
          <w:sz w:val="24"/>
          <w:szCs w:val="24"/>
          <w:lang w:val="ru-RU"/>
        </w:rPr>
        <w:t>на период действия договора и дополнительных соглашений к нему обеспечивать беспрепятственный доступ работников Арендодателя, иных арендаторов, а также посетителей для прохода и перемещения имущества в помещения, являющиеся частью Объекта (если Объект арендуется не полностью), смежные с Объектом помещения, либо помещения, доступ в которые возможен через Объект</w:t>
      </w:r>
      <w:r w:rsidRPr="006D18E1">
        <w:rPr>
          <w:spacing w:val="-6"/>
          <w:sz w:val="24"/>
          <w:szCs w:val="24"/>
          <w:lang w:val="ru-RU"/>
        </w:rPr>
        <w:t>.</w:t>
      </w:r>
    </w:p>
    <w:p w14:paraId="1EC993CB" w14:textId="77777777" w:rsidR="006D18E1" w:rsidRPr="006D18E1" w:rsidRDefault="006D18E1" w:rsidP="006D18E1">
      <w:pPr>
        <w:pStyle w:val="a9"/>
        <w:ind w:firstLine="709"/>
        <w:jc w:val="both"/>
        <w:rPr>
          <w:sz w:val="24"/>
          <w:szCs w:val="24"/>
          <w:lang w:val="ru-RU"/>
        </w:rPr>
      </w:pPr>
      <w:r w:rsidRPr="006D18E1">
        <w:rPr>
          <w:sz w:val="24"/>
          <w:szCs w:val="24"/>
          <w:lang w:val="ru-RU"/>
        </w:rPr>
        <w:t>2.3. Арендодатель имеет право:</w:t>
      </w:r>
    </w:p>
    <w:p w14:paraId="36379CC7"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0E864375"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4FD685B7"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73D4AFBE"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2.3.4. осуществлять фото - и видеофиксацию состояния Объекта.</w:t>
      </w:r>
    </w:p>
    <w:p w14:paraId="41670C4D"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2.4. Арендатор имеет право:</w:t>
      </w:r>
    </w:p>
    <w:p w14:paraId="294FBE9D"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2.4.1. получать от Арендодателя копии правоустанавливающих документов на Объект;</w:t>
      </w:r>
    </w:p>
    <w:p w14:paraId="7350624D"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2.4.2. требовать расторжения настоящего Договора в предусмотренных законодательством Российской Федерации случаях;</w:t>
      </w:r>
    </w:p>
    <w:p w14:paraId="6DD818EF"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1641777F" w14:textId="77777777" w:rsidR="006D18E1" w:rsidRPr="009D3181" w:rsidRDefault="006D18E1" w:rsidP="006D18E1">
      <w:pPr>
        <w:pStyle w:val="ConsPlusNormal"/>
        <w:ind w:firstLine="709"/>
        <w:jc w:val="both"/>
        <w:rPr>
          <w:rFonts w:ascii="Times New Roman" w:hAnsi="Times New Roman" w:cs="Times New Roman"/>
          <w:sz w:val="24"/>
          <w:szCs w:val="24"/>
        </w:rPr>
      </w:pPr>
      <w:r w:rsidRPr="009D3181">
        <w:rPr>
          <w:rFonts w:ascii="Times New Roman" w:hAnsi="Times New Roman" w:cs="Times New Roman"/>
          <w:sz w:val="24"/>
          <w:szCs w:val="24"/>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календарных дней до даты окончания договора аренды.</w:t>
      </w:r>
    </w:p>
    <w:p w14:paraId="6892018D" w14:textId="77777777" w:rsidR="006D18E1" w:rsidRPr="006549DD" w:rsidRDefault="006D18E1" w:rsidP="006D18E1">
      <w:pPr>
        <w:pStyle w:val="ConsPlusNormal"/>
        <w:ind w:firstLine="709"/>
        <w:jc w:val="both"/>
        <w:rPr>
          <w:rFonts w:ascii="Times New Roman" w:hAnsi="Times New Roman" w:cs="Times New Roman"/>
          <w:sz w:val="24"/>
          <w:szCs w:val="24"/>
        </w:rPr>
      </w:pPr>
    </w:p>
    <w:p w14:paraId="445263D3" w14:textId="77777777" w:rsidR="006D18E1" w:rsidRDefault="006D18E1" w:rsidP="006D18E1">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3. Арендная плата и порядок расчетов</w:t>
      </w:r>
    </w:p>
    <w:p w14:paraId="27CC7B2F" w14:textId="77777777" w:rsidR="006D18E1" w:rsidRPr="00F37905" w:rsidRDefault="006D18E1" w:rsidP="006D18E1">
      <w:pPr>
        <w:pStyle w:val="ConsPlusNormal"/>
        <w:jc w:val="center"/>
        <w:outlineLvl w:val="2"/>
        <w:rPr>
          <w:rFonts w:ascii="Times New Roman" w:hAnsi="Times New Roman" w:cs="Times New Roman"/>
          <w:b/>
          <w:sz w:val="24"/>
          <w:szCs w:val="24"/>
        </w:rPr>
      </w:pPr>
    </w:p>
    <w:p w14:paraId="6A9E7245" w14:textId="77777777" w:rsidR="006D18E1" w:rsidRPr="00B3472C" w:rsidRDefault="006D18E1" w:rsidP="006D18E1">
      <w:pPr>
        <w:widowControl w:val="0"/>
        <w:snapToGrid w:val="0"/>
        <w:spacing w:line="240" w:lineRule="auto"/>
        <w:ind w:firstLine="709"/>
        <w:rPr>
          <w:rFonts w:ascii="Times New Roman" w:eastAsia="Times New Roman" w:hAnsi="Times New Roman"/>
          <w:lang w:eastAsia="ru-RU"/>
        </w:rPr>
      </w:pPr>
      <w:r w:rsidRPr="006549DD">
        <w:rPr>
          <w:rFonts w:ascii="Times New Roman" w:hAnsi="Times New Roman"/>
          <w:szCs w:val="24"/>
        </w:rPr>
        <w:lastRenderedPageBreak/>
        <w:t xml:space="preserve">3.1. Сумма арендной платы </w:t>
      </w:r>
      <w:r w:rsidRPr="00B72D27">
        <w:rPr>
          <w:rFonts w:ascii="Times New Roman" w:hAnsi="Times New Roman"/>
          <w:szCs w:val="24"/>
        </w:rPr>
        <w:t xml:space="preserve">состоит из суммы фиксированного платежа (фиксированной части) в размере ____________(_______________) рублей ____ копеек в месяц, в том числе НДС 20% в размере __________(_______________) рублей ____ копеек, и суммы переменного платежа (переменной части) в размере, эквивалентном стоимости коммунальных услуг за тепловую энергию, электрическую энергию, </w:t>
      </w:r>
      <w:r w:rsidRPr="00B72D27">
        <w:rPr>
          <w:rFonts w:ascii="Times New Roman" w:eastAsia="Times New Roman" w:hAnsi="Times New Roman"/>
          <w:szCs w:val="24"/>
          <w:lang w:eastAsia="ru-RU"/>
        </w:rPr>
        <w:t>водоснабжение и водоотведение</w:t>
      </w:r>
      <w:r w:rsidRPr="00B72D27">
        <w:rPr>
          <w:rFonts w:ascii="Times New Roman" w:hAnsi="Times New Roman"/>
          <w:szCs w:val="24"/>
        </w:rPr>
        <w:t>, фактически</w:t>
      </w:r>
      <w:r w:rsidRPr="009526B7">
        <w:rPr>
          <w:rFonts w:ascii="Times New Roman" w:hAnsi="Times New Roman"/>
          <w:szCs w:val="24"/>
        </w:rPr>
        <w:t xml:space="preserve"> потребленных Арендатором за этот период, и эксплуатационных услуг</w:t>
      </w:r>
      <w:r w:rsidRPr="006549DD">
        <w:rPr>
          <w:rFonts w:ascii="Times New Roman" w:hAnsi="Times New Roman"/>
          <w:szCs w:val="24"/>
        </w:rPr>
        <w:t>, размер, порядок и условия оплаты которых согласовываются Сторонами.</w:t>
      </w:r>
      <w:r w:rsidRPr="006B68CD">
        <w:rPr>
          <w:rFonts w:ascii="Times New Roman" w:eastAsia="Times New Roman" w:hAnsi="Times New Roman"/>
          <w:lang w:eastAsia="ru-RU"/>
        </w:rPr>
        <w:t xml:space="preserve"> </w:t>
      </w:r>
      <w:r w:rsidRPr="00BF2837">
        <w:rPr>
          <w:rFonts w:ascii="Times New Roman" w:eastAsia="Times New Roman" w:hAnsi="Times New Roman"/>
          <w:color w:val="000000"/>
          <w:lang w:eastAsia="ru-RU"/>
        </w:rPr>
        <w:t>Стоимость оказываемых эксплуатационных услуг устанавливается в</w:t>
      </w:r>
      <w:r>
        <w:rPr>
          <w:rFonts w:ascii="Times New Roman" w:eastAsia="Times New Roman" w:hAnsi="Times New Roman"/>
          <w:color w:val="000000"/>
          <w:lang w:eastAsia="ru-RU"/>
        </w:rPr>
        <w:t xml:space="preserve"> соответствии с Приложением </w:t>
      </w:r>
      <w:r w:rsidRPr="00B3472C">
        <w:rPr>
          <w:rFonts w:ascii="Times New Roman" w:eastAsia="Times New Roman" w:hAnsi="Times New Roman"/>
          <w:lang w:eastAsia="ru-RU"/>
        </w:rPr>
        <w:t>№ 8, 9, 10, 11, 12, 13, 14.</w:t>
      </w:r>
    </w:p>
    <w:p w14:paraId="5B92A3BF" w14:textId="77777777" w:rsidR="006D18E1" w:rsidRPr="00B3472C" w:rsidRDefault="006D18E1" w:rsidP="006D18E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за электроэнергию и воду на 1-е число каждого месяца и по тарифам снабжающей организации, а также по тарифам оказания эксплуатационных услуг, согласованными Сторонами согласно Приложению № 9, 10,11, 12 и 13.</w:t>
      </w:r>
    </w:p>
    <w:p w14:paraId="23A0B8B2" w14:textId="77777777" w:rsidR="006D18E1" w:rsidRPr="00B3472C" w:rsidRDefault="006D18E1" w:rsidP="006D18E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67DA4420" w14:textId="77777777" w:rsidR="006D18E1" w:rsidRPr="00B3472C" w:rsidRDefault="006D18E1" w:rsidP="006D18E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3B747A0F" w14:textId="77777777" w:rsidR="006D18E1" w:rsidRPr="00B3472C" w:rsidRDefault="006D18E1" w:rsidP="006D18E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7E7B63A4" w14:textId="77777777" w:rsidR="006D18E1" w:rsidRPr="00B3472C" w:rsidRDefault="006D18E1" w:rsidP="006D18E1">
      <w:pPr>
        <w:pStyle w:val="ConsPlusNormal"/>
        <w:ind w:firstLine="709"/>
        <w:jc w:val="both"/>
        <w:rPr>
          <w:rStyle w:val="FontStyle23"/>
          <w:rFonts w:ascii="Times New Roman" w:hAnsi="Times New Roman"/>
          <w:kern w:val="2"/>
        </w:rPr>
      </w:pPr>
      <w:r w:rsidRPr="00B3472C">
        <w:rPr>
          <w:rFonts w:ascii="Times New Roman" w:hAnsi="Times New Roman" w:cs="Times New Roman"/>
          <w:sz w:val="24"/>
          <w:szCs w:val="24"/>
        </w:rPr>
        <w:t>3.4. Арендная плата включает в себя п</w:t>
      </w:r>
      <w:r w:rsidRPr="00B3472C">
        <w:rPr>
          <w:rStyle w:val="FontStyle23"/>
          <w:rFonts w:ascii="Times New Roman" w:hAnsi="Times New Roman"/>
          <w:kern w:val="2"/>
        </w:rPr>
        <w:t>лату за услугу по предостав</w:t>
      </w:r>
      <w:r>
        <w:rPr>
          <w:rStyle w:val="FontStyle23"/>
          <w:rFonts w:ascii="Times New Roman" w:hAnsi="Times New Roman"/>
          <w:kern w:val="2"/>
        </w:rPr>
        <w:t>лению прав пользования Объектом.</w:t>
      </w:r>
      <w:r w:rsidRPr="00B3472C">
        <w:rPr>
          <w:rStyle w:val="FontStyle23"/>
          <w:rFonts w:ascii="Times New Roman" w:hAnsi="Times New Roman"/>
          <w:kern w:val="2"/>
        </w:rPr>
        <w:t xml:space="preserve"> </w:t>
      </w:r>
    </w:p>
    <w:p w14:paraId="5EAA94BF" w14:textId="77777777" w:rsidR="006D18E1" w:rsidRPr="00BF2837" w:rsidRDefault="006D18E1" w:rsidP="006D18E1">
      <w:pPr>
        <w:widowControl w:val="0"/>
        <w:autoSpaceDE w:val="0"/>
        <w:autoSpaceDN w:val="0"/>
        <w:adjustRightInd w:val="0"/>
        <w:spacing w:line="240" w:lineRule="auto"/>
        <w:ind w:firstLine="709"/>
        <w:rPr>
          <w:rFonts w:ascii="Times New Roman" w:hAnsi="Times New Roman"/>
          <w:color w:val="000000"/>
          <w:szCs w:val="24"/>
        </w:rPr>
      </w:pPr>
      <w:r w:rsidRPr="00B3472C">
        <w:rPr>
          <w:rFonts w:ascii="Times New Roman" w:hAnsi="Times New Roman"/>
          <w:szCs w:val="24"/>
        </w:rPr>
        <w:t>3.5. Арендная плата не включает в себя вывоз мусора,</w:t>
      </w:r>
      <w:r w:rsidRPr="00B3472C">
        <w:rPr>
          <w:rFonts w:ascii="Times New Roman" w:hAnsi="Times New Roman"/>
          <w:color w:val="000000"/>
          <w:szCs w:val="24"/>
        </w:rPr>
        <w:t xml:space="preserve"> освещение МОП, уборка МОП, услуги по охране объекта, </w:t>
      </w:r>
      <w:r w:rsidRPr="00B3472C">
        <w:rPr>
          <w:rStyle w:val="FontStyle23"/>
          <w:rFonts w:ascii="Times New Roman" w:hAnsi="Times New Roman"/>
          <w:kern w:val="2"/>
        </w:rPr>
        <w:t>коммунальные платежи за водоснабжение, водоотведение, электроэнергию, за отопление Объекта (для отапливаемых помещений), указанные в Приложении № 8-14 к Договору, дополнительные услуги, указанные в Приложении № 7 к Договору,</w:t>
      </w:r>
      <w:r w:rsidRPr="00B3472C">
        <w:rPr>
          <w:rFonts w:ascii="Times New Roman" w:hAnsi="Times New Roman"/>
          <w:color w:val="000000"/>
          <w:szCs w:val="24"/>
        </w:rPr>
        <w:t xml:space="preserve"> и иные услуги.</w:t>
      </w:r>
    </w:p>
    <w:p w14:paraId="51193B21"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3.6. Счет-фактура выставляется Арендодателем в соответствии с требованиями законодательства Российской Федерации.</w:t>
      </w:r>
    </w:p>
    <w:p w14:paraId="4FFE2F5D"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656BDC79"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Договора на срок более года).</w:t>
      </w:r>
    </w:p>
    <w:p w14:paraId="75F5F80D" w14:textId="77777777" w:rsidR="006D18E1" w:rsidRPr="00B72D27" w:rsidRDefault="006D18E1" w:rsidP="006D18E1">
      <w:pPr>
        <w:pStyle w:val="ConsPlusNormal"/>
        <w:ind w:firstLine="709"/>
        <w:jc w:val="both"/>
        <w:rPr>
          <w:rFonts w:ascii="Times New Roman" w:hAnsi="Times New Roman"/>
          <w:szCs w:val="24"/>
        </w:rPr>
      </w:pPr>
      <w:r w:rsidRPr="006549DD">
        <w:rPr>
          <w:rFonts w:ascii="Times New Roman" w:hAnsi="Times New Roman" w:cs="Times New Roman"/>
          <w:sz w:val="24"/>
          <w:szCs w:val="24"/>
        </w:rPr>
        <w:t xml:space="preserve">3.8. </w:t>
      </w:r>
      <w:r w:rsidRPr="00864E6C">
        <w:rPr>
          <w:rFonts w:ascii="Times New Roman" w:hAnsi="Times New Roman" w:cs="Times New Roman"/>
          <w:sz w:val="24"/>
          <w:szCs w:val="24"/>
        </w:rPr>
        <w:t xml:space="preserve">Одновременно с уплатой первого фиксированного платежа Арендатор вносит на расчетный счет </w:t>
      </w:r>
      <w:r w:rsidRPr="00B72D27">
        <w:rPr>
          <w:rFonts w:ascii="Times New Roman" w:hAnsi="Times New Roman" w:cs="Times New Roman"/>
          <w:sz w:val="24"/>
          <w:szCs w:val="24"/>
        </w:rPr>
        <w:t xml:space="preserve">Арендодателя гарантийный взнос, составляющий </w:t>
      </w:r>
      <w:r w:rsidRPr="00B72D27">
        <w:rPr>
          <w:rFonts w:ascii="Times New Roman" w:hAnsi="Times New Roman"/>
          <w:szCs w:val="24"/>
        </w:rPr>
        <w:t>____________(_______________) рублей ____ копеек, в том числе НДС 20% в размере __________(_______________) рублей ____ копеек/</w:t>
      </w:r>
    </w:p>
    <w:p w14:paraId="783A12B7" w14:textId="77777777" w:rsidR="006D18E1" w:rsidRPr="006549DD" w:rsidRDefault="006D18E1" w:rsidP="006D18E1">
      <w:pPr>
        <w:pStyle w:val="ConsPlusNormal"/>
        <w:ind w:firstLine="709"/>
        <w:jc w:val="both"/>
        <w:rPr>
          <w:rFonts w:ascii="Times New Roman" w:hAnsi="Times New Roman" w:cs="Times New Roman"/>
          <w:sz w:val="24"/>
          <w:szCs w:val="24"/>
        </w:rPr>
      </w:pPr>
      <w:r w:rsidRPr="00B72D27">
        <w:rPr>
          <w:rFonts w:ascii="Times New Roman" w:hAnsi="Times New Roman" w:cs="Times New Roman"/>
          <w:sz w:val="24"/>
          <w:szCs w:val="24"/>
        </w:rPr>
        <w:t>Арендодатель вправе удерживать из суммы гарантийного взноса любые суммы, подлежащие уплате Арендатором по настоящему</w:t>
      </w:r>
      <w:r w:rsidRPr="00864E6C">
        <w:rPr>
          <w:rFonts w:ascii="Times New Roman" w:hAnsi="Times New Roman" w:cs="Times New Roman"/>
          <w:sz w:val="24"/>
          <w:szCs w:val="24"/>
        </w:rPr>
        <w:t xml:space="preserve"> Договору, обязательство по уплате</w:t>
      </w:r>
      <w:r w:rsidRPr="006549DD">
        <w:rPr>
          <w:rFonts w:ascii="Times New Roman" w:hAnsi="Times New Roman" w:cs="Times New Roman"/>
          <w:sz w:val="24"/>
          <w:szCs w:val="24"/>
        </w:rPr>
        <w:t xml:space="preserve"> которых нарушено Арендатором более чем на 5 (Пять) рабочих дней, в том числе:</w:t>
      </w:r>
    </w:p>
    <w:p w14:paraId="66ECEA64"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оплате арендной платы;</w:t>
      </w:r>
    </w:p>
    <w:p w14:paraId="29E8FE88"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уплате штрафов в соответствии с п.п. 5.3, 5.5 настоящего Договора;</w:t>
      </w:r>
    </w:p>
    <w:p w14:paraId="6A797913"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оплате пени в соответствии с п. 5.2 настоящего Договора;</w:t>
      </w:r>
    </w:p>
    <w:p w14:paraId="5126CDA8"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компенсации Арендодателю расходов / убытков в соответствии с п.п. 2.2.7, 2.2.9, 2.2.18 настоящего Договора;</w:t>
      </w:r>
    </w:p>
    <w:p w14:paraId="58AC7441"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lastRenderedPageBreak/>
        <w:t>- по компенсации иных убытков Арендодателя, понесенных им в результате действий / бездействия Арендатора.</w:t>
      </w:r>
    </w:p>
    <w:p w14:paraId="6AF4D3BA" w14:textId="77777777" w:rsidR="006D18E1" w:rsidRDefault="006D18E1" w:rsidP="006D18E1">
      <w:pPr>
        <w:pStyle w:val="ConsPlusNormal"/>
        <w:ind w:firstLine="709"/>
        <w:jc w:val="both"/>
        <w:rPr>
          <w:rFonts w:ascii="Times New Roman" w:hAnsi="Times New Roman" w:cs="Times New Roman"/>
          <w:szCs w:val="24"/>
        </w:rPr>
      </w:pPr>
      <w:r w:rsidRPr="00671CA8">
        <w:rPr>
          <w:rFonts w:ascii="Times New Roman" w:hAnsi="Times New Roman" w:cs="Times New Roman"/>
          <w:sz w:val="24"/>
          <w:szCs w:val="24"/>
        </w:rPr>
        <w:t>В случае, если сумма гарантийного взноса не будет израсходована в порядке, установленном настоящим пунктом, она (ее оставшаяся часть) Сумма гарантийного взноса подлежит зачету при расчетах за последний месяц аренды (пункт 3.8 включается в Договор аренды по решению Арендодателя).</w:t>
      </w:r>
      <w:r w:rsidRPr="006549DD">
        <w:rPr>
          <w:rFonts w:ascii="Times New Roman" w:hAnsi="Times New Roman" w:cs="Times New Roman"/>
          <w:szCs w:val="24"/>
        </w:rPr>
        <w:t xml:space="preserve"> </w:t>
      </w:r>
    </w:p>
    <w:p w14:paraId="4D6B78E9" w14:textId="77777777" w:rsidR="006D18E1" w:rsidRDefault="006D18E1" w:rsidP="006D18E1">
      <w:pPr>
        <w:pStyle w:val="ConsPlusNormal"/>
        <w:ind w:firstLine="709"/>
        <w:jc w:val="both"/>
        <w:rPr>
          <w:rFonts w:ascii="Times New Roman" w:hAnsi="Times New Roman" w:cs="Times New Roman"/>
          <w:szCs w:val="24"/>
        </w:rPr>
      </w:pPr>
    </w:p>
    <w:p w14:paraId="2F0A63AE" w14:textId="77777777" w:rsidR="006D18E1" w:rsidRDefault="006D18E1" w:rsidP="006D18E1">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4. Порядок возврата Объекта Арендодателю</w:t>
      </w:r>
    </w:p>
    <w:p w14:paraId="3C9EC64E" w14:textId="77777777" w:rsidR="006D18E1" w:rsidRPr="00E741BE" w:rsidRDefault="006D18E1" w:rsidP="006D18E1">
      <w:pPr>
        <w:pStyle w:val="ConsPlusNormal"/>
        <w:ind w:firstLine="709"/>
        <w:jc w:val="center"/>
        <w:outlineLvl w:val="2"/>
        <w:rPr>
          <w:rFonts w:ascii="Times New Roman" w:hAnsi="Times New Roman" w:cs="Times New Roman"/>
          <w:b/>
          <w:sz w:val="24"/>
          <w:szCs w:val="24"/>
        </w:rPr>
      </w:pPr>
    </w:p>
    <w:p w14:paraId="322A6BBD"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4.1. Возврат арендуемого Объекта Арендодателю осуществляется по акту приема-передачи, подписываемому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2073FD7D" w14:textId="77777777" w:rsidR="006D18E1"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14:paraId="1CD0775C"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047FBAD3"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4.4. Арендатор обязан представить Объект готовым к осмотру и передаче Арендодателю в день окончания срока действия настоящего Договора.</w:t>
      </w:r>
    </w:p>
    <w:p w14:paraId="332EDF2F"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Датой окончания срока действия настоящего Договора является:</w:t>
      </w:r>
    </w:p>
    <w:p w14:paraId="2834E033"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указанная в соглашении о расторжении настоящего Договора;</w:t>
      </w:r>
    </w:p>
    <w:p w14:paraId="0F89BB01"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31D7CADD"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в соответствии с п. 1.5. Договора.</w:t>
      </w:r>
    </w:p>
    <w:p w14:paraId="3E8E4E49"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14:paraId="745E23BA"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5A8D9546"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04A47E44" w14:textId="77777777" w:rsidR="006D18E1"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Произведенные Арендатором отделимые улучшения арендуемого Объекта являются собственностью Арендатора.</w:t>
      </w:r>
    </w:p>
    <w:p w14:paraId="358CB665" w14:textId="77777777" w:rsidR="006D18E1" w:rsidRPr="009B343F" w:rsidRDefault="006D18E1" w:rsidP="006D18E1">
      <w:pPr>
        <w:widowControl w:val="0"/>
        <w:autoSpaceDE w:val="0"/>
        <w:autoSpaceDN w:val="0"/>
        <w:adjustRightInd w:val="0"/>
        <w:spacing w:line="240" w:lineRule="auto"/>
        <w:ind w:firstLine="709"/>
        <w:rPr>
          <w:rFonts w:ascii="Times New Roman" w:hAnsi="Times New Roman"/>
          <w:szCs w:val="24"/>
        </w:rPr>
      </w:pPr>
      <w:r>
        <w:rPr>
          <w:rFonts w:ascii="Times New Roman" w:hAnsi="Times New Roman"/>
          <w:szCs w:val="24"/>
        </w:rPr>
        <w:t>4.</w:t>
      </w:r>
      <w:r w:rsidRPr="009B343F">
        <w:rPr>
          <w:rFonts w:ascii="Times New Roman" w:hAnsi="Times New Roman"/>
          <w:szCs w:val="24"/>
        </w:rPr>
        <w:t xml:space="preserve">7 </w:t>
      </w:r>
      <w:r>
        <w:rPr>
          <w:rFonts w:ascii="Times New Roman" w:hAnsi="Times New Roman"/>
          <w:szCs w:val="24"/>
        </w:rPr>
        <w:t xml:space="preserve">В </w:t>
      </w:r>
      <w:r w:rsidRPr="009B343F">
        <w:rPr>
          <w:rFonts w:ascii="Times New Roman" w:hAnsi="Times New Roman"/>
          <w:szCs w:val="24"/>
        </w:rPr>
        <w:t>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 указанной в п. 3.1. Договора, рассчитанное за фактическое количество календарных дней хранения, плата за которое взимается со дня, следующего за днем, когда Арендатор обязан был освободить арендуемое помещение.</w:t>
      </w:r>
    </w:p>
    <w:p w14:paraId="723E034D" w14:textId="77777777" w:rsidR="006D18E1" w:rsidRPr="009B343F" w:rsidRDefault="006D18E1" w:rsidP="006D18E1">
      <w:pPr>
        <w:spacing w:line="240" w:lineRule="auto"/>
        <w:ind w:firstLine="540"/>
        <w:rPr>
          <w:rFonts w:ascii="Times New Roman" w:hAnsi="Times New Roman"/>
          <w:szCs w:val="24"/>
        </w:rPr>
      </w:pPr>
      <w:r w:rsidRPr="009B343F">
        <w:rPr>
          <w:rFonts w:ascii="Times New Roman" w:hAnsi="Times New Roman"/>
          <w:szCs w:val="24"/>
        </w:rPr>
        <w:t xml:space="preserve">Максимальный срок хранения имущества Арендодателем составляет 1 (один) год с момента окончания срока действия договора аренды. </w:t>
      </w:r>
    </w:p>
    <w:p w14:paraId="50118D2B" w14:textId="77777777" w:rsidR="006D18E1" w:rsidRDefault="006D18E1" w:rsidP="006D18E1">
      <w:pPr>
        <w:pStyle w:val="ConsPlusNormal"/>
        <w:ind w:firstLine="709"/>
        <w:jc w:val="both"/>
        <w:rPr>
          <w:rFonts w:ascii="Times New Roman" w:hAnsi="Times New Roman" w:cs="Times New Roman"/>
          <w:sz w:val="24"/>
          <w:szCs w:val="24"/>
        </w:rPr>
      </w:pPr>
      <w:r w:rsidRPr="009B343F">
        <w:rPr>
          <w:rFonts w:ascii="Times New Roman" w:hAnsi="Times New Roman" w:cs="Times New Roman"/>
          <w:sz w:val="24"/>
          <w:szCs w:val="24"/>
        </w:rPr>
        <w:t>По истечении 1 (одного) года со дня прекращения Договора Арендодатель вправе рассматривать оставленное в помещении имущество Арендатора как брошенное, если Арендатор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w:t>
      </w:r>
    </w:p>
    <w:p w14:paraId="4C618F8D" w14:textId="77777777" w:rsidR="006D18E1" w:rsidRPr="006549DD" w:rsidRDefault="006D18E1" w:rsidP="006D18E1">
      <w:pPr>
        <w:pStyle w:val="ConsPlusNormal"/>
        <w:ind w:firstLine="709"/>
        <w:jc w:val="both"/>
        <w:rPr>
          <w:rFonts w:ascii="Times New Roman" w:hAnsi="Times New Roman" w:cs="Times New Roman"/>
          <w:sz w:val="24"/>
          <w:szCs w:val="24"/>
        </w:rPr>
      </w:pPr>
    </w:p>
    <w:p w14:paraId="55CCE166" w14:textId="77777777" w:rsidR="006D18E1" w:rsidRDefault="006D18E1" w:rsidP="006D18E1">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5. Ответственность Сторон</w:t>
      </w:r>
    </w:p>
    <w:p w14:paraId="2FEFE357" w14:textId="77777777" w:rsidR="006D18E1" w:rsidRPr="00E741BE" w:rsidRDefault="006D18E1" w:rsidP="006D18E1">
      <w:pPr>
        <w:pStyle w:val="ConsPlusNormal"/>
        <w:ind w:firstLine="709"/>
        <w:jc w:val="center"/>
        <w:outlineLvl w:val="2"/>
        <w:rPr>
          <w:rFonts w:ascii="Times New Roman" w:hAnsi="Times New Roman" w:cs="Times New Roman"/>
          <w:b/>
          <w:sz w:val="24"/>
          <w:szCs w:val="24"/>
        </w:rPr>
      </w:pPr>
    </w:p>
    <w:p w14:paraId="20F15FEB"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66F96FA5"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w:t>
      </w:r>
      <w:r>
        <w:rPr>
          <w:rFonts w:ascii="Times New Roman" w:hAnsi="Times New Roman" w:cs="Times New Roman"/>
          <w:sz w:val="24"/>
          <w:szCs w:val="24"/>
        </w:rPr>
        <w:t>3</w:t>
      </w:r>
      <w:r w:rsidRPr="006549DD">
        <w:rPr>
          <w:rFonts w:ascii="Times New Roman" w:hAnsi="Times New Roman" w:cs="Times New Roman"/>
          <w:sz w:val="24"/>
          <w:szCs w:val="24"/>
        </w:rPr>
        <w:t>% подлежащей уплате суммы за каждый день просрочки.</w:t>
      </w:r>
    </w:p>
    <w:p w14:paraId="0A3CEC67"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5.3. В случае нарушения Арендатором п.п. 2.2.10 настоящего Договора, Арендодатель вправе потребовать от Арендатора уплаты штрафа в размере</w:t>
      </w:r>
      <w:r>
        <w:rPr>
          <w:rFonts w:ascii="Times New Roman" w:hAnsi="Times New Roman" w:cs="Times New Roman"/>
          <w:sz w:val="24"/>
          <w:szCs w:val="24"/>
        </w:rPr>
        <w:t xml:space="preserve"> месячной арендной платы.</w:t>
      </w:r>
    </w:p>
    <w:p w14:paraId="5E45EEA1"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5.4. При просрочке оплаты в соответствии с разделом 3 настоящего Договора Арендодатель вправе ограничить доступ Арендатора на Объект </w:t>
      </w:r>
      <w:r w:rsidRPr="004151F4">
        <w:rPr>
          <w:rFonts w:ascii="Times New Roman" w:hAnsi="Times New Roman" w:cs="Times New Roman"/>
          <w:sz w:val="24"/>
          <w:szCs w:val="24"/>
        </w:rPr>
        <w:t>до момента исполнения Арендатором своих обязательств</w:t>
      </w:r>
      <w:r w:rsidRPr="006549DD">
        <w:rPr>
          <w:rFonts w:ascii="Times New Roman" w:hAnsi="Times New Roman" w:cs="Times New Roman"/>
          <w:sz w:val="24"/>
          <w:szCs w:val="24"/>
        </w:rPr>
        <w:t>.</w:t>
      </w:r>
    </w:p>
    <w:p w14:paraId="3BE06DB5"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w:t>
      </w:r>
      <w:r>
        <w:rPr>
          <w:rFonts w:ascii="Times New Roman" w:hAnsi="Times New Roman" w:cs="Times New Roman"/>
          <w:sz w:val="24"/>
          <w:szCs w:val="24"/>
        </w:rPr>
        <w:t>месячной арендной платы</w:t>
      </w:r>
      <w:r w:rsidRPr="006549DD">
        <w:rPr>
          <w:rFonts w:ascii="Times New Roman" w:hAnsi="Times New Roman" w:cs="Times New Roman"/>
          <w:sz w:val="24"/>
          <w:szCs w:val="24"/>
        </w:rPr>
        <w:t xml:space="preserve"> за нарушение каждого из вышеназванных условий.</w:t>
      </w:r>
    </w:p>
    <w:p w14:paraId="2BDD7CB7"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6B0648A7" w14:textId="77777777" w:rsidR="006D18E1"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w:t>
      </w:r>
      <w:r>
        <w:rPr>
          <w:rFonts w:ascii="Times New Roman" w:hAnsi="Times New Roman" w:cs="Times New Roman"/>
          <w:sz w:val="24"/>
          <w:szCs w:val="24"/>
        </w:rPr>
        <w:t>м соответствующего уведомления.</w:t>
      </w:r>
    </w:p>
    <w:p w14:paraId="6B1E1624" w14:textId="77777777" w:rsidR="006D18E1" w:rsidRPr="006549DD" w:rsidRDefault="006D18E1" w:rsidP="006D18E1">
      <w:pPr>
        <w:pStyle w:val="ConsPlusNormal"/>
        <w:ind w:firstLine="709"/>
        <w:jc w:val="both"/>
        <w:rPr>
          <w:rFonts w:ascii="Times New Roman" w:hAnsi="Times New Roman" w:cs="Times New Roman"/>
          <w:sz w:val="24"/>
          <w:szCs w:val="24"/>
        </w:rPr>
      </w:pPr>
    </w:p>
    <w:p w14:paraId="7C445D6F" w14:textId="77777777" w:rsidR="006D18E1" w:rsidRDefault="006D18E1" w:rsidP="006D18E1">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6. Обстоятельства непреодолимой силы</w:t>
      </w:r>
    </w:p>
    <w:p w14:paraId="65C15CFD" w14:textId="77777777" w:rsidR="006D18E1" w:rsidRPr="00E741BE" w:rsidRDefault="006D18E1" w:rsidP="006D18E1">
      <w:pPr>
        <w:pStyle w:val="ConsPlusNormal"/>
        <w:jc w:val="center"/>
        <w:outlineLvl w:val="2"/>
        <w:rPr>
          <w:rFonts w:ascii="Times New Roman" w:hAnsi="Times New Roman" w:cs="Times New Roman"/>
          <w:b/>
          <w:sz w:val="24"/>
          <w:szCs w:val="24"/>
        </w:rPr>
      </w:pPr>
    </w:p>
    <w:p w14:paraId="461944E1"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527445F3"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51AC6FCA" w14:textId="77777777" w:rsidR="006D18E1"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w:t>
      </w:r>
      <w:r>
        <w:rPr>
          <w:rFonts w:ascii="Times New Roman" w:hAnsi="Times New Roman" w:cs="Times New Roman"/>
          <w:sz w:val="24"/>
          <w:szCs w:val="24"/>
        </w:rPr>
        <w:t>глашения о его расторжении.</w:t>
      </w:r>
    </w:p>
    <w:p w14:paraId="5F498387" w14:textId="77777777" w:rsidR="006D18E1" w:rsidRPr="006549DD" w:rsidRDefault="006D18E1" w:rsidP="006D18E1">
      <w:pPr>
        <w:pStyle w:val="ConsPlusNormal"/>
        <w:ind w:firstLine="709"/>
        <w:jc w:val="both"/>
        <w:rPr>
          <w:rFonts w:ascii="Times New Roman" w:hAnsi="Times New Roman" w:cs="Times New Roman"/>
          <w:sz w:val="24"/>
          <w:szCs w:val="24"/>
        </w:rPr>
      </w:pPr>
    </w:p>
    <w:p w14:paraId="2247C882" w14:textId="77777777" w:rsidR="006D18E1" w:rsidRDefault="006D18E1" w:rsidP="006D18E1">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7. Конфиденциальность</w:t>
      </w:r>
    </w:p>
    <w:p w14:paraId="36E3DD5F" w14:textId="77777777" w:rsidR="006D18E1" w:rsidRPr="00E741BE" w:rsidRDefault="006D18E1" w:rsidP="006D18E1">
      <w:pPr>
        <w:pStyle w:val="ConsPlusNormal"/>
        <w:jc w:val="center"/>
        <w:outlineLvl w:val="2"/>
        <w:rPr>
          <w:rFonts w:ascii="Times New Roman" w:hAnsi="Times New Roman" w:cs="Times New Roman"/>
          <w:b/>
          <w:sz w:val="24"/>
          <w:szCs w:val="24"/>
        </w:rPr>
      </w:pPr>
    </w:p>
    <w:p w14:paraId="5EB05D8D" w14:textId="77777777" w:rsidR="006D18E1" w:rsidRDefault="006D18E1" w:rsidP="006D18E1">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7.1. </w:t>
      </w:r>
      <w:r w:rsidRPr="006549DD">
        <w:rPr>
          <w:rFonts w:ascii="Times New Roman" w:hAnsi="Times New Roman" w:cs="Times New Roman"/>
          <w:sz w:val="24"/>
          <w:szCs w:val="24"/>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w:t>
      </w:r>
      <w:r>
        <w:rPr>
          <w:rFonts w:ascii="Times New Roman" w:hAnsi="Times New Roman" w:cs="Times New Roman"/>
          <w:sz w:val="24"/>
          <w:szCs w:val="24"/>
        </w:rPr>
        <w:t>ительно по согласованию Сторон.</w:t>
      </w:r>
    </w:p>
    <w:p w14:paraId="2F01D479" w14:textId="77777777" w:rsidR="006D18E1" w:rsidRPr="006549DD" w:rsidRDefault="006D18E1" w:rsidP="006D18E1">
      <w:pPr>
        <w:pStyle w:val="ConsPlusNormal"/>
        <w:ind w:firstLine="709"/>
        <w:jc w:val="both"/>
        <w:rPr>
          <w:rFonts w:ascii="Times New Roman" w:hAnsi="Times New Roman" w:cs="Times New Roman"/>
          <w:sz w:val="24"/>
          <w:szCs w:val="24"/>
        </w:rPr>
      </w:pPr>
    </w:p>
    <w:p w14:paraId="7440EF29" w14:textId="77777777" w:rsidR="006D18E1" w:rsidRDefault="006D18E1" w:rsidP="006D18E1">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8. Порядок разрешения споров</w:t>
      </w:r>
    </w:p>
    <w:p w14:paraId="7A23E37D" w14:textId="77777777" w:rsidR="006D18E1" w:rsidRPr="00E741BE" w:rsidRDefault="006D18E1" w:rsidP="006D18E1">
      <w:pPr>
        <w:pStyle w:val="ConsPlusNormal"/>
        <w:ind w:firstLine="709"/>
        <w:jc w:val="center"/>
        <w:outlineLvl w:val="2"/>
        <w:rPr>
          <w:rFonts w:ascii="Times New Roman" w:hAnsi="Times New Roman" w:cs="Times New Roman"/>
          <w:b/>
          <w:sz w:val="24"/>
          <w:szCs w:val="24"/>
        </w:rPr>
      </w:pPr>
    </w:p>
    <w:p w14:paraId="4DDB2C51"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r w:rsidRPr="00DC3DBD">
        <w:rPr>
          <w:rFonts w:ascii="Times New Roman" w:hAnsi="Times New Roman" w:cs="Times New Roman"/>
          <w:sz w:val="24"/>
          <w:szCs w:val="24"/>
        </w:rPr>
        <w:t xml:space="preserve">в соответствии с законодательством Российской Федерации в </w:t>
      </w:r>
      <w:r w:rsidRPr="00DC3DBD">
        <w:rPr>
          <w:rFonts w:ascii="Times New Roman" w:hAnsi="Times New Roman" w:cs="Times New Roman"/>
          <w:sz w:val="24"/>
          <w:szCs w:val="24"/>
        </w:rPr>
        <w:lastRenderedPageBreak/>
        <w:t>Арбитражном суде г. Москвы</w:t>
      </w:r>
      <w:r w:rsidRPr="00924C0A">
        <w:rPr>
          <w:rFonts w:ascii="Times New Roman" w:hAnsi="Times New Roman" w:cs="Times New Roman"/>
          <w:sz w:val="24"/>
          <w:szCs w:val="24"/>
        </w:rPr>
        <w:t>.</w:t>
      </w:r>
      <w:r w:rsidRPr="00924C0A">
        <w:rPr>
          <w:rFonts w:ascii="Proxima Nova ExCn Rg" w:hAnsi="Proxima Nova ExCn Rg"/>
          <w:sz w:val="30"/>
          <w:szCs w:val="30"/>
        </w:rPr>
        <w:t xml:space="preserve"> </w:t>
      </w:r>
      <w:r w:rsidRPr="004B5D9F">
        <w:rPr>
          <w:rStyle w:val="affffff2"/>
          <w:rFonts w:ascii="Times New Roman" w:hAnsi="Times New Roman" w:cs="Times New Roman"/>
          <w:sz w:val="30"/>
          <w:szCs w:val="30"/>
        </w:rPr>
        <w:footnoteReference w:id="1"/>
      </w:r>
    </w:p>
    <w:p w14:paraId="6C400DA5" w14:textId="77777777" w:rsidR="006D18E1" w:rsidRDefault="006D18E1" w:rsidP="006D18E1">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9. Одностороннее расторжение Договора</w:t>
      </w:r>
    </w:p>
    <w:p w14:paraId="70585432" w14:textId="77777777" w:rsidR="006D18E1" w:rsidRPr="00E741BE" w:rsidRDefault="006D18E1" w:rsidP="006D18E1">
      <w:pPr>
        <w:pStyle w:val="ConsPlusNormal"/>
        <w:jc w:val="center"/>
        <w:outlineLvl w:val="2"/>
        <w:rPr>
          <w:rFonts w:ascii="Times New Roman" w:hAnsi="Times New Roman" w:cs="Times New Roman"/>
          <w:b/>
          <w:sz w:val="24"/>
          <w:szCs w:val="24"/>
        </w:rPr>
      </w:pPr>
    </w:p>
    <w:p w14:paraId="07A2F9AE"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125130E6"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9.1.1. при использовании Объекта Арендатором не в соответствии с условиями настоящего Договора;</w:t>
      </w:r>
    </w:p>
    <w:p w14:paraId="4FCDB33B"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9.1.2. при нарушении Арендатором обязательств, предусмотренных Разделом 2 настоящего Договора;</w:t>
      </w:r>
    </w:p>
    <w:p w14:paraId="2161C9CF"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9.1.3. при существенном ухудшении состояния Объекта вне зависимости от вины Арендатора;</w:t>
      </w:r>
    </w:p>
    <w:p w14:paraId="3F87C8D7"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14:paraId="5730B440"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9.1.5. </w:t>
      </w:r>
      <w:r>
        <w:rPr>
          <w:rFonts w:ascii="Times New Roman" w:hAnsi="Times New Roman" w:cs="Times New Roman"/>
          <w:sz w:val="24"/>
          <w:szCs w:val="24"/>
        </w:rPr>
        <w:t>при производственной необходимости со стороны Арендодателя</w:t>
      </w:r>
      <w:r w:rsidRPr="006549DD">
        <w:rPr>
          <w:rFonts w:ascii="Times New Roman" w:hAnsi="Times New Roman" w:cs="Times New Roman"/>
          <w:sz w:val="24"/>
          <w:szCs w:val="24"/>
        </w:rPr>
        <w:t>.</w:t>
      </w:r>
    </w:p>
    <w:p w14:paraId="027FD46B"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Pr>
          <w:rFonts w:ascii="Times New Roman" w:hAnsi="Times New Roman" w:cs="Times New Roman"/>
          <w:sz w:val="24"/>
          <w:szCs w:val="24"/>
        </w:rPr>
        <w:t>30</w:t>
      </w:r>
      <w:r w:rsidRPr="006549DD">
        <w:rPr>
          <w:rFonts w:ascii="Times New Roman" w:hAnsi="Times New Roman" w:cs="Times New Roman"/>
          <w:sz w:val="24"/>
          <w:szCs w:val="24"/>
        </w:rPr>
        <w:t xml:space="preserve"> (</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предполагаемого дня расторжения.</w:t>
      </w:r>
    </w:p>
    <w:p w14:paraId="7D04C630"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Pr>
          <w:rFonts w:ascii="Times New Roman" w:hAnsi="Times New Roman" w:cs="Times New Roman"/>
          <w:sz w:val="24"/>
          <w:szCs w:val="24"/>
        </w:rPr>
        <w:t>3</w:t>
      </w:r>
      <w:r w:rsidRPr="006549DD">
        <w:rPr>
          <w:rFonts w:ascii="Times New Roman" w:hAnsi="Times New Roman" w:cs="Times New Roman"/>
          <w:sz w:val="24"/>
          <w:szCs w:val="24"/>
        </w:rPr>
        <w:t>0 (</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даты расторжения.</w:t>
      </w:r>
    </w:p>
    <w:p w14:paraId="3B341DEB"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14:paraId="596CA24D"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9.5. При расторжении настоящего Договора Арендатор обязан возвратить Объект Арендодателю в срок, указанный в уведомлении Арендодателя.</w:t>
      </w:r>
    </w:p>
    <w:p w14:paraId="379B4D53" w14:textId="77777777" w:rsidR="006D18E1"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9.6. В случае досрочного расторжения настоящего Договора Стороны должны пр</w:t>
      </w:r>
      <w:r>
        <w:rPr>
          <w:rFonts w:ascii="Times New Roman" w:hAnsi="Times New Roman" w:cs="Times New Roman"/>
          <w:sz w:val="24"/>
          <w:szCs w:val="24"/>
        </w:rPr>
        <w:t>оизвести сверку взаиморасчетов.</w:t>
      </w:r>
    </w:p>
    <w:p w14:paraId="5BF22B76" w14:textId="77777777" w:rsidR="006D18E1" w:rsidRPr="006549DD" w:rsidRDefault="006D18E1" w:rsidP="006D18E1">
      <w:pPr>
        <w:pStyle w:val="ConsPlusNormal"/>
        <w:ind w:firstLine="709"/>
        <w:jc w:val="both"/>
        <w:rPr>
          <w:rFonts w:ascii="Times New Roman" w:hAnsi="Times New Roman" w:cs="Times New Roman"/>
          <w:sz w:val="24"/>
          <w:szCs w:val="24"/>
        </w:rPr>
      </w:pPr>
    </w:p>
    <w:p w14:paraId="747A448D" w14:textId="77777777" w:rsidR="006D18E1" w:rsidRDefault="006D18E1" w:rsidP="006D18E1">
      <w:pPr>
        <w:pStyle w:val="ConsPlusNormal"/>
        <w:jc w:val="center"/>
        <w:outlineLvl w:val="2"/>
        <w:rPr>
          <w:rFonts w:ascii="Times New Roman" w:hAnsi="Times New Roman" w:cs="Times New Roman"/>
          <w:b/>
          <w:sz w:val="24"/>
          <w:szCs w:val="24"/>
        </w:rPr>
      </w:pPr>
      <w:r w:rsidRPr="007E1AEA">
        <w:rPr>
          <w:rFonts w:ascii="Times New Roman" w:hAnsi="Times New Roman" w:cs="Times New Roman"/>
          <w:b/>
          <w:sz w:val="24"/>
          <w:szCs w:val="24"/>
        </w:rPr>
        <w:t>10. Антикоррупционная оговорка</w:t>
      </w:r>
    </w:p>
    <w:p w14:paraId="11A4CAA3" w14:textId="77777777" w:rsidR="006D18E1" w:rsidRPr="00E741BE" w:rsidRDefault="006D18E1" w:rsidP="006D18E1">
      <w:pPr>
        <w:pStyle w:val="ConsPlusNormal"/>
        <w:jc w:val="center"/>
        <w:outlineLvl w:val="2"/>
        <w:rPr>
          <w:rFonts w:ascii="Times New Roman" w:hAnsi="Times New Roman" w:cs="Times New Roman"/>
          <w:b/>
          <w:sz w:val="24"/>
          <w:szCs w:val="24"/>
        </w:rPr>
      </w:pPr>
    </w:p>
    <w:p w14:paraId="79FE9AF7" w14:textId="77777777" w:rsidR="006D18E1" w:rsidRPr="00BB6C05" w:rsidRDefault="006D18E1" w:rsidP="006D18E1">
      <w:pPr>
        <w:pStyle w:val="ConsPlusNormal"/>
        <w:ind w:firstLine="709"/>
        <w:jc w:val="both"/>
        <w:outlineLvl w:val="2"/>
        <w:rPr>
          <w:rFonts w:ascii="Times New Roman" w:hAnsi="Times New Roman" w:cs="Times New Roman"/>
          <w:sz w:val="24"/>
          <w:szCs w:val="24"/>
        </w:rPr>
      </w:pPr>
      <w:r w:rsidRPr="004151F4">
        <w:rPr>
          <w:rFonts w:ascii="Times New Roman" w:hAnsi="Times New Roman" w:cs="Times New Roman"/>
          <w:sz w:val="24"/>
          <w:szCs w:val="24"/>
        </w:rPr>
        <w:t>10</w:t>
      </w:r>
      <w:r w:rsidRPr="00BB6C05">
        <w:rPr>
          <w:rFonts w:ascii="Times New Roman" w:hAnsi="Times New Roman" w:cs="Times New Roman"/>
          <w:sz w:val="24"/>
          <w:szCs w:val="24"/>
        </w:rPr>
        <w:t>.1.</w:t>
      </w:r>
      <w:r w:rsidRPr="00BB6C05">
        <w:rPr>
          <w:rFonts w:ascii="Times New Roman" w:hAnsi="Times New Roman" w:cs="Times New Roman"/>
          <w:sz w:val="24"/>
          <w:szCs w:val="24"/>
        </w:rPr>
        <w:tab/>
        <w:t>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w:t>
      </w:r>
    </w:p>
    <w:p w14:paraId="378BE812" w14:textId="77777777" w:rsidR="006D18E1" w:rsidRPr="00BB6C05" w:rsidRDefault="006D18E1" w:rsidP="006D18E1">
      <w:pPr>
        <w:pStyle w:val="ConsPlusNormal"/>
        <w:ind w:firstLine="709"/>
        <w:jc w:val="both"/>
        <w:outlineLvl w:val="2"/>
        <w:rPr>
          <w:rFonts w:ascii="Times New Roman" w:hAnsi="Times New Roman" w:cs="Times New Roman"/>
          <w:sz w:val="24"/>
          <w:szCs w:val="24"/>
        </w:rPr>
      </w:pPr>
      <w:r w:rsidRPr="00BB6C05">
        <w:rPr>
          <w:rFonts w:ascii="Times New Roman" w:hAnsi="Times New Roman" w:cs="Times New Roman"/>
          <w:sz w:val="24"/>
          <w:szCs w:val="24"/>
        </w:rPr>
        <w:t>10.2.</w:t>
      </w:r>
      <w:r w:rsidRPr="00BB6C05">
        <w:rPr>
          <w:rFonts w:ascii="Times New Roman" w:hAnsi="Times New Roman" w:cs="Times New Roman"/>
          <w:sz w:val="24"/>
          <w:szCs w:val="24"/>
        </w:rPr>
        <w:tab/>
        <w:t>В случае возникновения у Стороны подозрений, что произошло или может произойти нарушение требований, указанных в п. 10.1.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10.1. настоящего Договора.</w:t>
      </w:r>
    </w:p>
    <w:p w14:paraId="0D52DB93" w14:textId="77777777" w:rsidR="006D18E1" w:rsidRDefault="006D18E1" w:rsidP="006D18E1">
      <w:pPr>
        <w:pStyle w:val="ConsPlusNormal"/>
        <w:ind w:firstLine="709"/>
        <w:jc w:val="both"/>
        <w:outlineLvl w:val="2"/>
        <w:rPr>
          <w:rFonts w:ascii="Times New Roman" w:hAnsi="Times New Roman" w:cs="Times New Roman"/>
          <w:sz w:val="24"/>
          <w:szCs w:val="24"/>
        </w:rPr>
      </w:pPr>
      <w:r w:rsidRPr="00BB6C05">
        <w:rPr>
          <w:rFonts w:ascii="Times New Roman" w:hAnsi="Times New Roman" w:cs="Times New Roman"/>
          <w:sz w:val="24"/>
          <w:szCs w:val="24"/>
        </w:rPr>
        <w:t>10.3.</w:t>
      </w:r>
      <w:r w:rsidRPr="00BB6C05">
        <w:rPr>
          <w:rFonts w:ascii="Times New Roman" w:hAnsi="Times New Roman" w:cs="Times New Roman"/>
          <w:sz w:val="24"/>
          <w:szCs w:val="24"/>
        </w:rPr>
        <w:tab/>
        <w:t>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рабочих дней со дня получения.</w:t>
      </w:r>
    </w:p>
    <w:p w14:paraId="3EBE527F" w14:textId="77777777" w:rsidR="006D18E1" w:rsidRPr="00BB6C05" w:rsidRDefault="006D18E1" w:rsidP="006D18E1">
      <w:pPr>
        <w:pStyle w:val="ConsPlusNormal"/>
        <w:ind w:firstLine="709"/>
        <w:jc w:val="both"/>
        <w:outlineLvl w:val="2"/>
        <w:rPr>
          <w:rFonts w:ascii="Times New Roman" w:hAnsi="Times New Roman" w:cs="Times New Roman"/>
          <w:sz w:val="24"/>
          <w:szCs w:val="24"/>
        </w:rPr>
      </w:pPr>
    </w:p>
    <w:p w14:paraId="266F9F8A" w14:textId="77777777" w:rsidR="006D18E1" w:rsidRDefault="006D18E1" w:rsidP="006D18E1">
      <w:pPr>
        <w:pStyle w:val="ConsPlusNormal"/>
        <w:jc w:val="center"/>
        <w:outlineLvl w:val="2"/>
        <w:rPr>
          <w:rFonts w:ascii="Times New Roman" w:hAnsi="Times New Roman" w:cs="Times New Roman"/>
          <w:b/>
          <w:sz w:val="24"/>
          <w:szCs w:val="24"/>
        </w:rPr>
      </w:pPr>
      <w:r w:rsidRPr="00BB6C05">
        <w:rPr>
          <w:rFonts w:ascii="Times New Roman" w:hAnsi="Times New Roman" w:cs="Times New Roman"/>
          <w:b/>
          <w:sz w:val="24"/>
          <w:szCs w:val="24"/>
        </w:rPr>
        <w:t>11. Прочие условия</w:t>
      </w:r>
    </w:p>
    <w:p w14:paraId="23483CF6" w14:textId="77777777" w:rsidR="006D18E1" w:rsidRPr="00E741BE" w:rsidRDefault="006D18E1" w:rsidP="006D18E1">
      <w:pPr>
        <w:pStyle w:val="ConsPlusNormal"/>
        <w:jc w:val="center"/>
        <w:outlineLvl w:val="2"/>
        <w:rPr>
          <w:rFonts w:ascii="Times New Roman" w:hAnsi="Times New Roman" w:cs="Times New Roman"/>
          <w:b/>
          <w:sz w:val="24"/>
          <w:szCs w:val="24"/>
        </w:rPr>
      </w:pPr>
    </w:p>
    <w:p w14:paraId="25577C51" w14:textId="77777777" w:rsidR="006D18E1" w:rsidRPr="00BB6C05" w:rsidRDefault="006D18E1" w:rsidP="006D18E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2848E5D3" w14:textId="77777777" w:rsidR="006D18E1" w:rsidRPr="00BB6C05" w:rsidRDefault="006D18E1" w:rsidP="006D18E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В случае невозможности свободного доступа на Объект Арендодатель вправе привлекать специализированные предприятия и службы.</w:t>
      </w:r>
    </w:p>
    <w:p w14:paraId="0FA5A48D" w14:textId="77777777" w:rsidR="006D18E1" w:rsidRPr="00BB6C05" w:rsidRDefault="006D18E1" w:rsidP="006D18E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14:paraId="60A660FB" w14:textId="77777777" w:rsidR="006D18E1" w:rsidRPr="00BB6C05" w:rsidRDefault="006D18E1" w:rsidP="006D18E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 xml:space="preserve">11.2. Представителем Арендодателя для обеспечения оперативного взаимодействия Сторон по настоящему Договору является начальник отдела арендных отношений                  8-495-315-24-75, электронная почта </w:t>
      </w:r>
      <w:hyperlink r:id="rId13" w:history="1">
        <w:r w:rsidRPr="00BB6C05">
          <w:rPr>
            <w:rStyle w:val="a7"/>
            <w:rFonts w:ascii="Times New Roman" w:hAnsi="Times New Roman" w:cs="Times New Roman"/>
            <w:sz w:val="24"/>
            <w:szCs w:val="24"/>
          </w:rPr>
          <w:t>arenda@mrtiran.ru</w:t>
        </w:r>
      </w:hyperlink>
      <w:r w:rsidRPr="00BB6C05">
        <w:rPr>
          <w:rFonts w:ascii="Times New Roman" w:hAnsi="Times New Roman" w:cs="Times New Roman"/>
          <w:sz w:val="24"/>
          <w:szCs w:val="24"/>
        </w:rPr>
        <w:t>.</w:t>
      </w:r>
    </w:p>
    <w:p w14:paraId="69E35A04" w14:textId="77777777" w:rsidR="006D18E1" w:rsidRPr="00BB6C05" w:rsidRDefault="006D18E1" w:rsidP="006D18E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 xml:space="preserve">11.3. Представителем Арендатора для обеспечения оперативного взаимодействия Сторон по настоящему Договору является </w:t>
      </w:r>
      <w:r w:rsidRPr="00BB6C05">
        <w:rPr>
          <w:rStyle w:val="FontStyle23"/>
          <w:rFonts w:ascii="Times New Roman" w:hAnsi="Times New Roman" w:cs="Times New Roman"/>
          <w:kern w:val="2"/>
        </w:rPr>
        <w:t>генеральный директор</w:t>
      </w:r>
      <w:r w:rsidRPr="00BB6C05">
        <w:rPr>
          <w:rFonts w:ascii="Times New Roman" w:eastAsia="Calibri" w:hAnsi="Times New Roman" w:cs="Times New Roman"/>
          <w:kern w:val="2"/>
          <w:sz w:val="24"/>
          <w:szCs w:val="24"/>
          <w:lang w:eastAsia="en-US"/>
        </w:rPr>
        <w:t xml:space="preserve"> </w:t>
      </w:r>
      <w:r>
        <w:rPr>
          <w:rFonts w:ascii="Times New Roman" w:hAnsi="Times New Roman" w:cs="Times New Roman"/>
          <w:kern w:val="2"/>
          <w:sz w:val="24"/>
          <w:szCs w:val="24"/>
        </w:rPr>
        <w:t>_____________</w:t>
      </w:r>
      <w:r w:rsidRPr="00BB6C05">
        <w:rPr>
          <w:rFonts w:ascii="Times New Roman" w:hAnsi="Times New Roman" w:cs="Times New Roman"/>
          <w:kern w:val="2"/>
          <w:sz w:val="24"/>
          <w:szCs w:val="24"/>
        </w:rPr>
        <w:t xml:space="preserve">, телефон </w:t>
      </w:r>
      <w:r>
        <w:rPr>
          <w:rFonts w:ascii="Times New Roman" w:hAnsi="Times New Roman" w:cs="Times New Roman"/>
          <w:kern w:val="2"/>
          <w:sz w:val="24"/>
          <w:szCs w:val="24"/>
        </w:rPr>
        <w:t>___________</w:t>
      </w:r>
      <w:r w:rsidRPr="00BB6C05">
        <w:rPr>
          <w:rFonts w:ascii="Times New Roman" w:hAnsi="Times New Roman" w:cs="Times New Roman"/>
          <w:kern w:val="2"/>
          <w:sz w:val="24"/>
          <w:szCs w:val="24"/>
        </w:rPr>
        <w:t xml:space="preserve">, электронная почта </w:t>
      </w:r>
      <w:r>
        <w:rPr>
          <w:rFonts w:ascii="Times New Roman" w:hAnsi="Times New Roman" w:cs="Times New Roman"/>
          <w:kern w:val="2"/>
          <w:sz w:val="24"/>
          <w:szCs w:val="24"/>
        </w:rPr>
        <w:t>____________________</w:t>
      </w:r>
      <w:r w:rsidRPr="00BB6C05">
        <w:rPr>
          <w:rFonts w:ascii="Times New Roman" w:hAnsi="Times New Roman" w:cs="Times New Roman"/>
          <w:sz w:val="24"/>
          <w:szCs w:val="24"/>
        </w:rPr>
        <w:t>.</w:t>
      </w:r>
    </w:p>
    <w:p w14:paraId="52014DAD" w14:textId="77777777" w:rsidR="006D18E1" w:rsidRPr="00BB6C05" w:rsidRDefault="006D18E1" w:rsidP="006D18E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170DDA37" w14:textId="77777777" w:rsidR="006D18E1" w:rsidRPr="00BB6C05" w:rsidRDefault="006D18E1" w:rsidP="006D18E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097926D5"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07D36B5C"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11.7. Во всем, что прямо не предусмотрено настоящим Договором, Стороны руководствуются законодательством Российской Федерации.</w:t>
      </w:r>
    </w:p>
    <w:p w14:paraId="54CA61D1" w14:textId="77777777" w:rsidR="006D18E1" w:rsidRPr="006549DD" w:rsidRDefault="006D18E1" w:rsidP="006D18E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73176E02" w14:textId="77777777" w:rsidR="006D18E1" w:rsidRPr="00B62E32" w:rsidRDefault="006D18E1" w:rsidP="006D18E1">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11.9. Перечень приложений, являющихся неотъемлемой частью Договора:</w:t>
      </w:r>
    </w:p>
    <w:p w14:paraId="64E42FD2" w14:textId="77777777" w:rsidR="006D18E1" w:rsidRPr="00B62E32" w:rsidRDefault="006D18E1" w:rsidP="006D18E1">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1 Характеристики и экспликация помещений (Объекта);</w:t>
      </w:r>
    </w:p>
    <w:p w14:paraId="210B771D" w14:textId="77777777" w:rsidR="006D18E1" w:rsidRPr="00B62E32" w:rsidRDefault="006D18E1" w:rsidP="006D18E1">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2 Правоустанавливающие документы на недвижимое имущество;</w:t>
      </w:r>
    </w:p>
    <w:p w14:paraId="4FE5559F" w14:textId="77777777" w:rsidR="006D18E1" w:rsidRPr="00B62E32" w:rsidRDefault="006D18E1" w:rsidP="006D18E1">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3 Форма акта приема-передачи;</w:t>
      </w:r>
    </w:p>
    <w:p w14:paraId="2C12968B" w14:textId="77777777" w:rsidR="006D18E1" w:rsidRDefault="006D18E1" w:rsidP="006D18E1">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4 Форма акта приема-передачи (возврата объекта недвижимого имущества);</w:t>
      </w:r>
    </w:p>
    <w:p w14:paraId="60262DE8" w14:textId="77777777" w:rsidR="006D18E1" w:rsidRPr="00B3472C" w:rsidRDefault="006D18E1" w:rsidP="006D18E1">
      <w:pPr>
        <w:pStyle w:val="ConsPlusNormal"/>
        <w:ind w:firstLine="709"/>
        <w:jc w:val="both"/>
        <w:rPr>
          <w:rFonts w:ascii="Times New Roman" w:hAnsi="Times New Roman"/>
          <w:b/>
          <w:szCs w:val="24"/>
        </w:rPr>
      </w:pPr>
      <w:r w:rsidRPr="00B3472C">
        <w:rPr>
          <w:rFonts w:ascii="Times New Roman" w:hAnsi="Times New Roman" w:cs="Times New Roman"/>
          <w:sz w:val="24"/>
          <w:szCs w:val="24"/>
        </w:rPr>
        <w:t xml:space="preserve">Приложение № 5 </w:t>
      </w:r>
      <w:r w:rsidRPr="00B3472C">
        <w:rPr>
          <w:rFonts w:ascii="Times New Roman" w:hAnsi="Times New Roman"/>
          <w:szCs w:val="24"/>
        </w:rPr>
        <w:t>Расчет арендной платы;</w:t>
      </w:r>
    </w:p>
    <w:p w14:paraId="33BC0E33" w14:textId="77777777" w:rsidR="006D18E1" w:rsidRPr="00B3472C" w:rsidRDefault="006D18E1" w:rsidP="006D18E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6 Акт разграничения ответственности сторон;</w:t>
      </w:r>
    </w:p>
    <w:p w14:paraId="50798A1A" w14:textId="77777777" w:rsidR="006D18E1" w:rsidRPr="00B3472C" w:rsidRDefault="006D18E1" w:rsidP="006D18E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7 Перечень и стоимость дополнительных услуг;</w:t>
      </w:r>
    </w:p>
    <w:p w14:paraId="61B3DD89" w14:textId="77777777" w:rsidR="006D18E1" w:rsidRPr="00B3472C" w:rsidRDefault="006D18E1" w:rsidP="006D18E1">
      <w:pPr>
        <w:spacing w:line="240" w:lineRule="auto"/>
        <w:ind w:firstLine="709"/>
        <w:rPr>
          <w:rFonts w:ascii="Times New Roman" w:hAnsi="Times New Roman"/>
          <w:bCs/>
          <w:szCs w:val="24"/>
        </w:rPr>
      </w:pPr>
      <w:r w:rsidRPr="00B3472C">
        <w:rPr>
          <w:rFonts w:ascii="Times New Roman" w:hAnsi="Times New Roman"/>
          <w:szCs w:val="24"/>
        </w:rPr>
        <w:t xml:space="preserve">Приложение № 8 </w:t>
      </w:r>
      <w:r w:rsidRPr="00B3472C">
        <w:rPr>
          <w:rFonts w:ascii="Times New Roman" w:hAnsi="Times New Roman"/>
          <w:bCs/>
          <w:szCs w:val="24"/>
        </w:rPr>
        <w:t xml:space="preserve">Методика определения потребляемой тепловой энергии по арендуемой площади; </w:t>
      </w:r>
    </w:p>
    <w:p w14:paraId="4C46C5A8" w14:textId="77777777" w:rsidR="006D18E1" w:rsidRPr="00B3472C" w:rsidRDefault="006D18E1" w:rsidP="006D18E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 xml:space="preserve">Приложение № 9 Методика определения фактически оказанных услуг по отведению сточных вод; </w:t>
      </w:r>
    </w:p>
    <w:p w14:paraId="5219A5A8" w14:textId="77777777" w:rsidR="006D18E1" w:rsidRPr="00B3472C" w:rsidRDefault="006D18E1" w:rsidP="006D18E1">
      <w:pPr>
        <w:spacing w:line="240" w:lineRule="auto"/>
        <w:ind w:firstLine="709"/>
        <w:rPr>
          <w:rFonts w:ascii="Times New Roman" w:hAnsi="Times New Roman"/>
          <w:bCs/>
          <w:szCs w:val="24"/>
        </w:rPr>
      </w:pPr>
      <w:r w:rsidRPr="00B3472C">
        <w:rPr>
          <w:rFonts w:ascii="Times New Roman" w:hAnsi="Times New Roman"/>
          <w:bCs/>
          <w:szCs w:val="24"/>
        </w:rPr>
        <w:t>Приложение № 10 Методика определения фактически оказанных услуг по водоснабжению и водоотведению (канализации) для арендаторов с п. у.;</w:t>
      </w:r>
    </w:p>
    <w:p w14:paraId="3CF4FFE3" w14:textId="77777777" w:rsidR="006D18E1" w:rsidRPr="00B3472C" w:rsidRDefault="006D18E1" w:rsidP="006D18E1">
      <w:pPr>
        <w:spacing w:line="240" w:lineRule="auto"/>
        <w:ind w:firstLine="709"/>
        <w:rPr>
          <w:rFonts w:ascii="Times New Roman" w:hAnsi="Times New Roman"/>
          <w:bCs/>
          <w:szCs w:val="24"/>
        </w:rPr>
      </w:pPr>
      <w:r w:rsidRPr="00B3472C">
        <w:rPr>
          <w:rFonts w:ascii="Times New Roman" w:hAnsi="Times New Roman"/>
          <w:bCs/>
          <w:szCs w:val="24"/>
        </w:rPr>
        <w:t xml:space="preserve">Приложение № 11 Методика определения фактически оказанных услуг по водоснабжению и водоотведению (канализации) от занимаемой площади; </w:t>
      </w:r>
    </w:p>
    <w:p w14:paraId="1E0989D9" w14:textId="77777777" w:rsidR="006D18E1" w:rsidRPr="00B3472C" w:rsidRDefault="006D18E1" w:rsidP="006D18E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lastRenderedPageBreak/>
        <w:t>Приложение № 12 Методика определения фактически оказанных услуг по объему электрической энергии (без п. у.);</w:t>
      </w:r>
    </w:p>
    <w:p w14:paraId="6EFA1043" w14:textId="77777777" w:rsidR="006D18E1" w:rsidRPr="00B3472C" w:rsidRDefault="006D18E1" w:rsidP="006D18E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13 Методика определения фактически поставляемого потребителю объема электроэнергии по п. у.;</w:t>
      </w:r>
    </w:p>
    <w:p w14:paraId="0A4ED0A8" w14:textId="77777777" w:rsidR="006D18E1" w:rsidRDefault="006D18E1" w:rsidP="006D18E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14 Методика определения фактически оказанных услуг по обращению с твердыми бытовыми отходами.</w:t>
      </w:r>
      <w:r>
        <w:rPr>
          <w:rFonts w:ascii="Times New Roman" w:hAnsi="Times New Roman" w:cs="Times New Roman"/>
          <w:sz w:val="24"/>
          <w:szCs w:val="24"/>
        </w:rPr>
        <w:t xml:space="preserve"> </w:t>
      </w:r>
    </w:p>
    <w:p w14:paraId="0CA76951" w14:textId="77777777" w:rsidR="006D18E1" w:rsidRPr="00B62E32" w:rsidRDefault="006D18E1" w:rsidP="006D18E1">
      <w:pPr>
        <w:pStyle w:val="ConsPlusNormal"/>
        <w:ind w:firstLine="709"/>
        <w:jc w:val="both"/>
        <w:rPr>
          <w:rFonts w:ascii="Times New Roman" w:hAnsi="Times New Roman" w:cs="Times New Roman"/>
          <w:sz w:val="24"/>
          <w:szCs w:val="24"/>
        </w:rPr>
      </w:pPr>
    </w:p>
    <w:p w14:paraId="0D800951" w14:textId="77777777" w:rsidR="006D18E1" w:rsidRDefault="006D18E1" w:rsidP="006D18E1">
      <w:pPr>
        <w:pStyle w:val="ConsPlusNormal"/>
        <w:jc w:val="center"/>
        <w:outlineLvl w:val="2"/>
        <w:rPr>
          <w:rFonts w:ascii="Times New Roman" w:hAnsi="Times New Roman" w:cs="Times New Roman"/>
          <w:b/>
          <w:sz w:val="24"/>
          <w:szCs w:val="24"/>
        </w:rPr>
      </w:pPr>
      <w:r w:rsidRPr="00AE38EC">
        <w:rPr>
          <w:rFonts w:ascii="Times New Roman" w:hAnsi="Times New Roman" w:cs="Times New Roman"/>
          <w:b/>
          <w:sz w:val="24"/>
          <w:szCs w:val="24"/>
        </w:rPr>
        <w:t>1</w:t>
      </w:r>
      <w:r>
        <w:rPr>
          <w:rFonts w:ascii="Times New Roman" w:hAnsi="Times New Roman" w:cs="Times New Roman"/>
          <w:b/>
          <w:sz w:val="24"/>
          <w:szCs w:val="24"/>
        </w:rPr>
        <w:t>2</w:t>
      </w:r>
      <w:r w:rsidRPr="00AE38EC">
        <w:rPr>
          <w:rFonts w:ascii="Times New Roman" w:hAnsi="Times New Roman" w:cs="Times New Roman"/>
          <w:b/>
          <w:sz w:val="24"/>
          <w:szCs w:val="24"/>
        </w:rPr>
        <w:t>. Адреса и реквизиты Сторон</w:t>
      </w:r>
    </w:p>
    <w:p w14:paraId="03F22772" w14:textId="77777777" w:rsidR="006D18E1" w:rsidRDefault="006D18E1" w:rsidP="006D18E1">
      <w:pPr>
        <w:pStyle w:val="ConsPlusNormal"/>
        <w:jc w:val="center"/>
        <w:outlineLvl w:val="2"/>
        <w:rPr>
          <w:rFonts w:ascii="Times New Roman" w:hAnsi="Times New Roman" w:cs="Times New Roman"/>
          <w:b/>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6D18E1" w:rsidRPr="00BF2837" w14:paraId="5F017E69" w14:textId="77777777" w:rsidTr="009B2261">
        <w:trPr>
          <w:trHeight w:val="20"/>
        </w:trPr>
        <w:tc>
          <w:tcPr>
            <w:tcW w:w="4820" w:type="dxa"/>
          </w:tcPr>
          <w:p w14:paraId="7BDFEAAC" w14:textId="77777777" w:rsidR="006D18E1" w:rsidRPr="00BF2837" w:rsidRDefault="006D18E1" w:rsidP="009B2261">
            <w:pPr>
              <w:spacing w:line="240" w:lineRule="auto"/>
              <w:rPr>
                <w:rFonts w:ascii="Times New Roman" w:eastAsia="Times New Roman" w:hAnsi="Times New Roman"/>
                <w:b/>
                <w:szCs w:val="24"/>
              </w:rPr>
            </w:pPr>
            <w:r w:rsidRPr="00BF2837">
              <w:rPr>
                <w:rFonts w:ascii="Times New Roman" w:eastAsia="Times New Roman" w:hAnsi="Times New Roman"/>
                <w:b/>
                <w:szCs w:val="24"/>
              </w:rPr>
              <w:t>Арендодатель:</w:t>
            </w:r>
          </w:p>
        </w:tc>
        <w:tc>
          <w:tcPr>
            <w:tcW w:w="4536" w:type="dxa"/>
          </w:tcPr>
          <w:p w14:paraId="583AB368" w14:textId="77777777" w:rsidR="006D18E1" w:rsidRPr="00BF2837" w:rsidRDefault="006D18E1" w:rsidP="009B2261">
            <w:pPr>
              <w:spacing w:line="240" w:lineRule="auto"/>
              <w:rPr>
                <w:rFonts w:ascii="Times New Roman" w:eastAsia="Times New Roman" w:hAnsi="Times New Roman"/>
                <w:b/>
                <w:szCs w:val="24"/>
              </w:rPr>
            </w:pPr>
            <w:r w:rsidRPr="00BF2837">
              <w:rPr>
                <w:rFonts w:ascii="Times New Roman" w:eastAsia="Times New Roman" w:hAnsi="Times New Roman"/>
                <w:b/>
                <w:szCs w:val="24"/>
              </w:rPr>
              <w:t>Арендатор:</w:t>
            </w:r>
          </w:p>
        </w:tc>
      </w:tr>
      <w:tr w:rsidR="006D18E1" w:rsidRPr="00BF2837" w14:paraId="65EE59CB" w14:textId="77777777" w:rsidTr="009B2261">
        <w:trPr>
          <w:trHeight w:val="20"/>
        </w:trPr>
        <w:tc>
          <w:tcPr>
            <w:tcW w:w="4820" w:type="dxa"/>
          </w:tcPr>
          <w:p w14:paraId="575B75FC" w14:textId="77777777" w:rsidR="006D18E1" w:rsidRPr="00BF2837" w:rsidRDefault="006D18E1" w:rsidP="009B2261">
            <w:pPr>
              <w:spacing w:line="240" w:lineRule="auto"/>
              <w:rPr>
                <w:rFonts w:ascii="Times New Roman" w:eastAsia="Times New Roman" w:hAnsi="Times New Roman"/>
                <w:b/>
                <w:szCs w:val="24"/>
              </w:rPr>
            </w:pPr>
            <w:r w:rsidRPr="00BF2837">
              <w:rPr>
                <w:rFonts w:ascii="Times New Roman" w:eastAsia="Times New Roman" w:hAnsi="Times New Roman"/>
                <w:b/>
                <w:szCs w:val="24"/>
              </w:rPr>
              <w:t>АО «МРТИ РАН»</w:t>
            </w:r>
          </w:p>
        </w:tc>
        <w:tc>
          <w:tcPr>
            <w:tcW w:w="4536" w:type="dxa"/>
          </w:tcPr>
          <w:p w14:paraId="6ACA1757" w14:textId="77777777" w:rsidR="006D18E1" w:rsidRPr="00D20E57" w:rsidRDefault="006D18E1" w:rsidP="009B2261">
            <w:pPr>
              <w:spacing w:line="240" w:lineRule="auto"/>
              <w:rPr>
                <w:rFonts w:ascii="Times New Roman" w:eastAsia="Times New Roman" w:hAnsi="Times New Roman"/>
                <w:b/>
                <w:szCs w:val="24"/>
              </w:rPr>
            </w:pPr>
          </w:p>
        </w:tc>
      </w:tr>
      <w:tr w:rsidR="006D18E1" w:rsidRPr="00BF2837" w14:paraId="7861DDD5" w14:textId="77777777" w:rsidTr="009B2261">
        <w:trPr>
          <w:trHeight w:val="20"/>
        </w:trPr>
        <w:tc>
          <w:tcPr>
            <w:tcW w:w="4820" w:type="dxa"/>
          </w:tcPr>
          <w:p w14:paraId="03F79DE3"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Юридический адрес: 117519, Москва, Варшавское шоссе, дом 132</w:t>
            </w:r>
          </w:p>
        </w:tc>
        <w:tc>
          <w:tcPr>
            <w:tcW w:w="4536" w:type="dxa"/>
          </w:tcPr>
          <w:p w14:paraId="4D70B879" w14:textId="77777777" w:rsidR="006D18E1" w:rsidRPr="00BF2837" w:rsidRDefault="006D18E1" w:rsidP="009B2261">
            <w:pPr>
              <w:spacing w:line="240" w:lineRule="auto"/>
              <w:rPr>
                <w:rFonts w:ascii="Times New Roman" w:eastAsia="Times New Roman" w:hAnsi="Times New Roman"/>
                <w:szCs w:val="24"/>
              </w:rPr>
            </w:pPr>
          </w:p>
        </w:tc>
      </w:tr>
      <w:tr w:rsidR="006D18E1" w:rsidRPr="00BF2837" w14:paraId="78A3B9C1" w14:textId="77777777" w:rsidTr="009B2261">
        <w:trPr>
          <w:trHeight w:val="332"/>
        </w:trPr>
        <w:tc>
          <w:tcPr>
            <w:tcW w:w="4820" w:type="dxa"/>
          </w:tcPr>
          <w:p w14:paraId="5D883973" w14:textId="77777777" w:rsidR="006D18E1" w:rsidRPr="00BF2837" w:rsidRDefault="006D18E1" w:rsidP="009B2261">
            <w:pPr>
              <w:spacing w:line="240" w:lineRule="auto"/>
              <w:rPr>
                <w:rFonts w:ascii="Times New Roman" w:eastAsia="Lucida Sans Unicode" w:hAnsi="Times New Roman"/>
                <w:color w:val="000000"/>
                <w:szCs w:val="24"/>
              </w:rPr>
            </w:pPr>
            <w:r w:rsidRPr="00BF2837">
              <w:rPr>
                <w:rFonts w:ascii="Times New Roman" w:eastAsia="Times New Roman" w:hAnsi="Times New Roman"/>
                <w:szCs w:val="24"/>
                <w:lang w:eastAsia="ru-RU"/>
              </w:rPr>
              <w:t xml:space="preserve">ИНН 7726700037 </w:t>
            </w:r>
            <w:r w:rsidRPr="00BF2837">
              <w:rPr>
                <w:rFonts w:ascii="Times New Roman" w:eastAsia="Lucida Sans Unicode" w:hAnsi="Times New Roman"/>
                <w:color w:val="000000"/>
                <w:szCs w:val="24"/>
              </w:rPr>
              <w:t>КПП 772601001</w:t>
            </w:r>
          </w:p>
        </w:tc>
        <w:tc>
          <w:tcPr>
            <w:tcW w:w="4536" w:type="dxa"/>
          </w:tcPr>
          <w:p w14:paraId="4E10E165" w14:textId="77777777" w:rsidR="006D18E1" w:rsidRPr="00BF2837" w:rsidRDefault="006D18E1" w:rsidP="009B2261">
            <w:pPr>
              <w:spacing w:line="240" w:lineRule="auto"/>
              <w:rPr>
                <w:rFonts w:ascii="Times New Roman" w:eastAsia="Times New Roman" w:hAnsi="Times New Roman"/>
                <w:spacing w:val="5"/>
                <w:szCs w:val="24"/>
              </w:rPr>
            </w:pPr>
          </w:p>
        </w:tc>
      </w:tr>
      <w:tr w:rsidR="006D18E1" w:rsidRPr="00BF2837" w14:paraId="6F51EBBC" w14:textId="77777777" w:rsidTr="009B2261">
        <w:trPr>
          <w:trHeight w:val="268"/>
        </w:trPr>
        <w:tc>
          <w:tcPr>
            <w:tcW w:w="4820" w:type="dxa"/>
          </w:tcPr>
          <w:p w14:paraId="3C1A07B1" w14:textId="77777777" w:rsidR="006D18E1" w:rsidRPr="00BF2837" w:rsidRDefault="006D18E1" w:rsidP="009B2261">
            <w:pPr>
              <w:spacing w:line="240" w:lineRule="auto"/>
              <w:rPr>
                <w:rFonts w:ascii="Times New Roman" w:eastAsia="Times New Roman" w:hAnsi="Times New Roman"/>
                <w:szCs w:val="24"/>
              </w:rPr>
            </w:pPr>
            <w:r w:rsidRPr="00BF2837">
              <w:rPr>
                <w:rFonts w:ascii="Times New Roman" w:eastAsia="Times New Roman" w:hAnsi="Times New Roman"/>
                <w:szCs w:val="24"/>
                <w:lang w:eastAsia="ru-RU"/>
              </w:rPr>
              <w:t xml:space="preserve">ОГРН </w:t>
            </w:r>
            <w:r w:rsidRPr="00BF2837">
              <w:rPr>
                <w:rFonts w:ascii="Times New Roman" w:eastAsia="Lucida Sans Unicode" w:hAnsi="Times New Roman"/>
                <w:color w:val="00000A"/>
                <w:szCs w:val="24"/>
              </w:rPr>
              <w:t>1127746503455</w:t>
            </w:r>
          </w:p>
        </w:tc>
        <w:tc>
          <w:tcPr>
            <w:tcW w:w="4536" w:type="dxa"/>
          </w:tcPr>
          <w:p w14:paraId="4DA5DE67" w14:textId="77777777" w:rsidR="006D18E1" w:rsidRPr="00BF2837" w:rsidRDefault="006D18E1" w:rsidP="009B2261">
            <w:pPr>
              <w:spacing w:line="240" w:lineRule="auto"/>
              <w:rPr>
                <w:rFonts w:ascii="Times New Roman" w:eastAsia="Times New Roman" w:hAnsi="Times New Roman"/>
                <w:szCs w:val="24"/>
              </w:rPr>
            </w:pPr>
          </w:p>
        </w:tc>
      </w:tr>
      <w:tr w:rsidR="006D18E1" w:rsidRPr="00BF2837" w14:paraId="36189E3B" w14:textId="77777777" w:rsidTr="009B2261">
        <w:trPr>
          <w:trHeight w:val="285"/>
        </w:trPr>
        <w:tc>
          <w:tcPr>
            <w:tcW w:w="4820" w:type="dxa"/>
          </w:tcPr>
          <w:p w14:paraId="34CD6EBA"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ОКПО </w:t>
            </w:r>
            <w:r w:rsidRPr="00BF2837">
              <w:rPr>
                <w:rFonts w:ascii="Times New Roman" w:eastAsia="Lucida Sans Unicode" w:hAnsi="Times New Roman"/>
                <w:color w:val="00000A"/>
                <w:szCs w:val="24"/>
              </w:rPr>
              <w:t>07525763</w:t>
            </w:r>
          </w:p>
        </w:tc>
        <w:tc>
          <w:tcPr>
            <w:tcW w:w="4536" w:type="dxa"/>
          </w:tcPr>
          <w:p w14:paraId="481DB0E8" w14:textId="77777777" w:rsidR="006D18E1" w:rsidRPr="00BF2837" w:rsidRDefault="006D18E1" w:rsidP="009B2261">
            <w:pPr>
              <w:spacing w:line="240" w:lineRule="auto"/>
              <w:rPr>
                <w:rFonts w:ascii="Times New Roman" w:eastAsia="Times New Roman" w:hAnsi="Times New Roman"/>
                <w:szCs w:val="24"/>
              </w:rPr>
            </w:pPr>
          </w:p>
        </w:tc>
      </w:tr>
      <w:tr w:rsidR="006D18E1" w:rsidRPr="00BF2837" w14:paraId="406A7CBD" w14:textId="77777777" w:rsidTr="009B2261">
        <w:trPr>
          <w:trHeight w:val="20"/>
        </w:trPr>
        <w:tc>
          <w:tcPr>
            <w:tcW w:w="4820" w:type="dxa"/>
          </w:tcPr>
          <w:p w14:paraId="697B1120"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р/с 40702810438060015358</w:t>
            </w:r>
          </w:p>
          <w:p w14:paraId="314CF4B5"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БАНК ПАО СБЕРБАНК РОССИИ </w:t>
            </w:r>
          </w:p>
          <w:p w14:paraId="705495CC"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г. МОСКВА </w:t>
            </w:r>
          </w:p>
        </w:tc>
        <w:tc>
          <w:tcPr>
            <w:tcW w:w="4536" w:type="dxa"/>
          </w:tcPr>
          <w:p w14:paraId="7803AF56" w14:textId="77777777" w:rsidR="006D18E1" w:rsidRPr="00BF2837" w:rsidRDefault="006D18E1" w:rsidP="009B2261">
            <w:pPr>
              <w:spacing w:line="240" w:lineRule="auto"/>
              <w:rPr>
                <w:rFonts w:ascii="Times New Roman" w:eastAsia="Times New Roman" w:hAnsi="Times New Roman"/>
                <w:szCs w:val="24"/>
              </w:rPr>
            </w:pPr>
          </w:p>
        </w:tc>
      </w:tr>
      <w:tr w:rsidR="006D18E1" w:rsidRPr="00BF2837" w14:paraId="7439DAF7" w14:textId="77777777" w:rsidTr="009B2261">
        <w:trPr>
          <w:trHeight w:val="20"/>
        </w:trPr>
        <w:tc>
          <w:tcPr>
            <w:tcW w:w="4820" w:type="dxa"/>
          </w:tcPr>
          <w:p w14:paraId="50403A4C"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к/с 30101810400000000225</w:t>
            </w:r>
          </w:p>
          <w:p w14:paraId="4B095511" w14:textId="77777777" w:rsidR="006D18E1" w:rsidRPr="00BF2837" w:rsidRDefault="006D18E1" w:rsidP="009B2261">
            <w:pPr>
              <w:spacing w:line="240" w:lineRule="auto"/>
              <w:rPr>
                <w:rFonts w:ascii="Times New Roman" w:eastAsia="Times New Roman" w:hAnsi="Times New Roman"/>
                <w:spacing w:val="5"/>
                <w:szCs w:val="24"/>
              </w:rPr>
            </w:pPr>
            <w:r w:rsidRPr="00BF2837">
              <w:rPr>
                <w:rFonts w:ascii="Times New Roman" w:eastAsia="Times New Roman" w:hAnsi="Times New Roman"/>
                <w:szCs w:val="24"/>
                <w:lang w:eastAsia="ru-RU"/>
              </w:rPr>
              <w:t xml:space="preserve">БИК </w:t>
            </w:r>
            <w:r w:rsidRPr="00BF2837">
              <w:rPr>
                <w:rFonts w:ascii="Times New Roman" w:eastAsia="Lucida Sans Unicode" w:hAnsi="Times New Roman"/>
                <w:color w:val="000000"/>
                <w:szCs w:val="24"/>
              </w:rPr>
              <w:t>044525225</w:t>
            </w:r>
          </w:p>
        </w:tc>
        <w:tc>
          <w:tcPr>
            <w:tcW w:w="4536" w:type="dxa"/>
          </w:tcPr>
          <w:p w14:paraId="401156C0" w14:textId="77777777" w:rsidR="006D18E1" w:rsidRPr="00BF2837" w:rsidRDefault="006D18E1" w:rsidP="009B2261">
            <w:pPr>
              <w:spacing w:line="240" w:lineRule="auto"/>
              <w:rPr>
                <w:rFonts w:ascii="Times New Roman" w:eastAsia="Times New Roman" w:hAnsi="Times New Roman"/>
                <w:szCs w:val="24"/>
              </w:rPr>
            </w:pPr>
          </w:p>
        </w:tc>
      </w:tr>
    </w:tbl>
    <w:p w14:paraId="6A92200D" w14:textId="77777777" w:rsidR="006D18E1" w:rsidRDefault="006D18E1" w:rsidP="006D18E1">
      <w:pPr>
        <w:pStyle w:val="ConsPlusNormal"/>
        <w:outlineLvl w:val="2"/>
        <w:rPr>
          <w:rFonts w:ascii="Times New Roman" w:hAnsi="Times New Roman" w:cs="Times New Roman"/>
          <w:b/>
          <w:sz w:val="24"/>
          <w:szCs w:val="24"/>
        </w:rPr>
      </w:pPr>
    </w:p>
    <w:p w14:paraId="02E48957" w14:textId="77777777" w:rsidR="006D18E1" w:rsidRDefault="006D18E1" w:rsidP="006D18E1">
      <w:pPr>
        <w:pStyle w:val="ConsPlusNormal"/>
        <w:outlineLvl w:val="2"/>
        <w:rPr>
          <w:rFonts w:ascii="Times New Roman" w:hAnsi="Times New Roman" w:cs="Times New Roman"/>
          <w:b/>
          <w:sz w:val="24"/>
          <w:szCs w:val="24"/>
        </w:rPr>
      </w:pPr>
    </w:p>
    <w:p w14:paraId="14757054" w14:textId="77777777" w:rsidR="006D18E1" w:rsidRDefault="006D18E1" w:rsidP="006D18E1">
      <w:pPr>
        <w:pStyle w:val="ConsPlusNormal"/>
        <w:outlineLvl w:val="2"/>
        <w:rPr>
          <w:rFonts w:ascii="Times New Roman" w:hAnsi="Times New Roman" w:cs="Times New Roman"/>
          <w:b/>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6D18E1" w:rsidRPr="00BF2837" w14:paraId="4956465F" w14:textId="77777777" w:rsidTr="009B2261">
        <w:trPr>
          <w:trHeight w:val="23"/>
        </w:trPr>
        <w:tc>
          <w:tcPr>
            <w:tcW w:w="4672" w:type="dxa"/>
            <w:tcBorders>
              <w:top w:val="nil"/>
              <w:left w:val="nil"/>
              <w:bottom w:val="nil"/>
              <w:right w:val="nil"/>
            </w:tcBorders>
          </w:tcPr>
          <w:p w14:paraId="7862EFF3"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Генеральный директор</w:t>
            </w:r>
          </w:p>
          <w:p w14:paraId="069C3F48" w14:textId="77777777" w:rsidR="006D18E1" w:rsidRPr="00BF2837" w:rsidRDefault="006D18E1" w:rsidP="009B2261">
            <w:pPr>
              <w:pStyle w:val="ConsPlusNormal"/>
              <w:jc w:val="both"/>
              <w:rPr>
                <w:rFonts w:ascii="Times New Roman" w:hAnsi="Times New Roman" w:cs="Times New Roman"/>
                <w:sz w:val="24"/>
                <w:szCs w:val="24"/>
              </w:rPr>
            </w:pPr>
          </w:p>
          <w:p w14:paraId="33346654"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_____________________В.В. Володченко</w:t>
            </w:r>
          </w:p>
          <w:p w14:paraId="7C466EB1"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М.П.</w:t>
            </w:r>
          </w:p>
        </w:tc>
        <w:tc>
          <w:tcPr>
            <w:tcW w:w="4673" w:type="dxa"/>
            <w:tcBorders>
              <w:top w:val="nil"/>
              <w:left w:val="nil"/>
              <w:bottom w:val="nil"/>
              <w:right w:val="nil"/>
            </w:tcBorders>
          </w:tcPr>
          <w:p w14:paraId="79DF7E3F" w14:textId="14DDF62C" w:rsidR="006D18E1" w:rsidRDefault="006D18E1" w:rsidP="009B2261">
            <w:pPr>
              <w:pStyle w:val="ConsPlusNormal"/>
              <w:jc w:val="both"/>
              <w:rPr>
                <w:rFonts w:ascii="Times New Roman" w:hAnsi="Times New Roman" w:cs="Times New Roman"/>
                <w:sz w:val="24"/>
                <w:szCs w:val="24"/>
              </w:rPr>
            </w:pPr>
          </w:p>
          <w:p w14:paraId="2239C3B0" w14:textId="77777777" w:rsidR="0083489B" w:rsidRPr="00BF2837" w:rsidRDefault="0083489B" w:rsidP="009B2261">
            <w:pPr>
              <w:pStyle w:val="ConsPlusNormal"/>
              <w:jc w:val="both"/>
              <w:rPr>
                <w:rFonts w:ascii="Times New Roman" w:hAnsi="Times New Roman" w:cs="Times New Roman"/>
                <w:sz w:val="24"/>
                <w:szCs w:val="24"/>
              </w:rPr>
            </w:pPr>
          </w:p>
          <w:p w14:paraId="0DFB30E0"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______________________</w:t>
            </w:r>
            <w:r w:rsidRPr="00BF2837">
              <w:rPr>
                <w:rFonts w:ascii="Times New Roman" w:hAnsi="Times New Roman"/>
                <w:iCs/>
                <w:szCs w:val="24"/>
              </w:rPr>
              <w:t xml:space="preserve"> </w:t>
            </w:r>
          </w:p>
          <w:p w14:paraId="788EA9C2" w14:textId="77777777" w:rsidR="006D18E1" w:rsidRPr="00BF2837" w:rsidRDefault="006D18E1" w:rsidP="009B2261">
            <w:pPr>
              <w:pStyle w:val="ConsPlusNormal"/>
              <w:rPr>
                <w:rFonts w:ascii="Times New Roman" w:hAnsi="Times New Roman" w:cs="Times New Roman"/>
                <w:sz w:val="24"/>
                <w:szCs w:val="24"/>
              </w:rPr>
            </w:pPr>
            <w:r w:rsidRPr="00BF2837">
              <w:rPr>
                <w:rFonts w:ascii="Times New Roman" w:hAnsi="Times New Roman" w:cs="Times New Roman"/>
                <w:sz w:val="24"/>
                <w:szCs w:val="24"/>
              </w:rPr>
              <w:t>М.П.</w:t>
            </w:r>
          </w:p>
          <w:p w14:paraId="14137403" w14:textId="77777777" w:rsidR="006D18E1" w:rsidRPr="00BF2837" w:rsidRDefault="006D18E1" w:rsidP="009B2261">
            <w:pPr>
              <w:pStyle w:val="ConsPlusNormal"/>
              <w:rPr>
                <w:rFonts w:ascii="Times New Roman" w:hAnsi="Times New Roman" w:cs="Times New Roman"/>
                <w:sz w:val="24"/>
                <w:szCs w:val="24"/>
              </w:rPr>
            </w:pPr>
          </w:p>
        </w:tc>
      </w:tr>
    </w:tbl>
    <w:p w14:paraId="0DD67598" w14:textId="7BF7384E" w:rsidR="006D18E1" w:rsidRPr="00B72D27" w:rsidRDefault="006D18E1" w:rsidP="006D18E1">
      <w:pPr>
        <w:pStyle w:val="ConsPlusNormal"/>
        <w:outlineLvl w:val="2"/>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                                                                                                                           </w:t>
      </w:r>
      <w:r w:rsidRPr="00B72D27">
        <w:rPr>
          <w:rFonts w:ascii="Times New Roman" w:hAnsi="Times New Roman" w:cs="Times New Roman"/>
          <w:sz w:val="24"/>
          <w:szCs w:val="24"/>
        </w:rPr>
        <w:t>Приложение № 1</w:t>
      </w:r>
    </w:p>
    <w:p w14:paraId="7769FBD7" w14:textId="77777777" w:rsidR="006D18E1" w:rsidRPr="00B72D27" w:rsidRDefault="006D18E1" w:rsidP="006D18E1">
      <w:pPr>
        <w:pStyle w:val="ConsPlusNormal"/>
        <w:jc w:val="right"/>
        <w:rPr>
          <w:rFonts w:ascii="Times New Roman" w:hAnsi="Times New Roman" w:cs="Times New Roman"/>
          <w:sz w:val="24"/>
          <w:szCs w:val="24"/>
        </w:rPr>
      </w:pPr>
      <w:r w:rsidRPr="00B72D27">
        <w:rPr>
          <w:rFonts w:ascii="Times New Roman" w:hAnsi="Times New Roman" w:cs="Times New Roman"/>
          <w:sz w:val="24"/>
          <w:szCs w:val="24"/>
        </w:rPr>
        <w:t>к договору аренды объектов</w:t>
      </w:r>
    </w:p>
    <w:p w14:paraId="37EF6D14" w14:textId="77777777" w:rsidR="006D18E1" w:rsidRPr="00B72D27" w:rsidRDefault="006D18E1" w:rsidP="006D18E1">
      <w:pPr>
        <w:pStyle w:val="ConsPlusNormal"/>
        <w:jc w:val="right"/>
        <w:rPr>
          <w:rFonts w:ascii="Times New Roman" w:hAnsi="Times New Roman" w:cs="Times New Roman"/>
          <w:sz w:val="24"/>
          <w:szCs w:val="24"/>
        </w:rPr>
      </w:pPr>
      <w:r w:rsidRPr="00B72D27">
        <w:rPr>
          <w:rFonts w:ascii="Times New Roman" w:hAnsi="Times New Roman" w:cs="Times New Roman"/>
          <w:sz w:val="24"/>
          <w:szCs w:val="24"/>
        </w:rPr>
        <w:t>недвижимого имущества</w:t>
      </w:r>
    </w:p>
    <w:p w14:paraId="77386969"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bookmarkStart w:id="3" w:name="_Hlk122010773"/>
      <w:r w:rsidRPr="00B72D27">
        <w:rPr>
          <w:rFonts w:ascii="Times New Roman" w:eastAsia="Times New Roman" w:hAnsi="Times New Roman"/>
          <w:szCs w:val="24"/>
          <w:lang w:eastAsia="ru-RU"/>
        </w:rPr>
        <w:t xml:space="preserve">от «___» __________ 202__ г. </w:t>
      </w:r>
    </w:p>
    <w:p w14:paraId="4A30D67B"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 </w:t>
      </w:r>
      <w:bookmarkEnd w:id="3"/>
      <w:r w:rsidRPr="00B72D27">
        <w:rPr>
          <w:rFonts w:ascii="Times New Roman" w:eastAsia="Times New Roman" w:hAnsi="Times New Roman"/>
          <w:szCs w:val="24"/>
          <w:lang w:eastAsia="ru-RU"/>
        </w:rPr>
        <w:t>_____________</w:t>
      </w:r>
    </w:p>
    <w:p w14:paraId="4EA117E8" w14:textId="77777777" w:rsidR="006D18E1" w:rsidRPr="00B72D27" w:rsidRDefault="006D18E1" w:rsidP="006D18E1">
      <w:pPr>
        <w:pStyle w:val="ConsPlusNormal"/>
        <w:jc w:val="both"/>
        <w:rPr>
          <w:rFonts w:ascii="Times New Roman" w:hAnsi="Times New Roman" w:cs="Times New Roman"/>
          <w:sz w:val="24"/>
          <w:szCs w:val="24"/>
        </w:rPr>
      </w:pPr>
    </w:p>
    <w:p w14:paraId="151EF65A" w14:textId="77777777" w:rsidR="006D18E1" w:rsidRPr="00B72D27" w:rsidRDefault="006D18E1" w:rsidP="006D18E1">
      <w:pPr>
        <w:pStyle w:val="ConsPlusNormal"/>
        <w:jc w:val="both"/>
        <w:rPr>
          <w:rFonts w:ascii="Times New Roman" w:hAnsi="Times New Roman" w:cs="Times New Roman"/>
          <w:sz w:val="24"/>
          <w:szCs w:val="24"/>
        </w:rPr>
      </w:pPr>
    </w:p>
    <w:p w14:paraId="5FDD90B8" w14:textId="77777777" w:rsidR="006D18E1" w:rsidRPr="00B72D27" w:rsidRDefault="006D18E1" w:rsidP="006D18E1">
      <w:pPr>
        <w:pStyle w:val="ConsPlusTitle"/>
        <w:jc w:val="center"/>
        <w:rPr>
          <w:rFonts w:ascii="Times New Roman" w:hAnsi="Times New Roman" w:cs="Times New Roman"/>
          <w:sz w:val="24"/>
          <w:szCs w:val="24"/>
        </w:rPr>
      </w:pPr>
      <w:r w:rsidRPr="00B72D27">
        <w:rPr>
          <w:rFonts w:ascii="Times New Roman" w:hAnsi="Times New Roman" w:cs="Times New Roman"/>
          <w:sz w:val="24"/>
          <w:szCs w:val="24"/>
        </w:rPr>
        <w:t>Характеристики и экспликация помещений (Объекта)</w:t>
      </w:r>
    </w:p>
    <w:p w14:paraId="5205BB42" w14:textId="77777777" w:rsidR="006D18E1" w:rsidRPr="00B72D27" w:rsidRDefault="006D18E1" w:rsidP="006D18E1">
      <w:pPr>
        <w:pStyle w:val="ConsPlusNormal"/>
        <w:jc w:val="both"/>
        <w:rPr>
          <w:rFonts w:ascii="Times New Roman" w:hAnsi="Times New Roman" w:cs="Times New Roman"/>
          <w:sz w:val="24"/>
          <w:szCs w:val="24"/>
        </w:rPr>
      </w:pPr>
    </w:p>
    <w:p w14:paraId="40EDB9B4" w14:textId="77777777" w:rsidR="006D18E1" w:rsidRPr="00557030" w:rsidRDefault="006D18E1" w:rsidP="006D18E1">
      <w:pPr>
        <w:spacing w:line="240" w:lineRule="auto"/>
        <w:ind w:firstLine="708"/>
        <w:rPr>
          <w:rFonts w:ascii="Times New Roman" w:hAnsi="Times New Roman"/>
          <w:szCs w:val="24"/>
        </w:rPr>
      </w:pPr>
      <w:r>
        <w:rPr>
          <w:rFonts w:ascii="Times New Roman" w:hAnsi="Times New Roman"/>
          <w:bCs/>
          <w:iCs/>
          <w:szCs w:val="24"/>
        </w:rPr>
        <w:t>Часть н</w:t>
      </w:r>
      <w:r w:rsidRPr="00B72D27">
        <w:rPr>
          <w:rFonts w:ascii="Times New Roman" w:hAnsi="Times New Roman"/>
          <w:szCs w:val="24"/>
        </w:rPr>
        <w:t>ежило</w:t>
      </w:r>
      <w:r>
        <w:rPr>
          <w:rFonts w:ascii="Times New Roman" w:hAnsi="Times New Roman"/>
          <w:szCs w:val="24"/>
        </w:rPr>
        <w:t>го</w:t>
      </w:r>
      <w:r w:rsidRPr="00B72D27">
        <w:rPr>
          <w:rFonts w:ascii="Times New Roman" w:hAnsi="Times New Roman"/>
          <w:szCs w:val="24"/>
        </w:rPr>
        <w:t xml:space="preserve"> помещени</w:t>
      </w:r>
      <w:r>
        <w:rPr>
          <w:rFonts w:ascii="Times New Roman" w:hAnsi="Times New Roman"/>
          <w:szCs w:val="24"/>
        </w:rPr>
        <w:t>я</w:t>
      </w:r>
      <w:r w:rsidRPr="00B72D27">
        <w:rPr>
          <w:rFonts w:ascii="Times New Roman" w:hAnsi="Times New Roman"/>
          <w:szCs w:val="24"/>
        </w:rPr>
        <w:t xml:space="preserve">, общей площадью </w:t>
      </w:r>
      <w:r>
        <w:rPr>
          <w:rFonts w:ascii="Times New Roman" w:hAnsi="Times New Roman"/>
          <w:szCs w:val="24"/>
        </w:rPr>
        <w:t>312,0</w:t>
      </w:r>
      <w:r w:rsidRPr="00B72D27">
        <w:rPr>
          <w:rFonts w:ascii="Times New Roman" w:hAnsi="Times New Roman"/>
          <w:b/>
          <w:szCs w:val="24"/>
        </w:rPr>
        <w:t xml:space="preserve"> кв. м.</w:t>
      </w:r>
      <w:r w:rsidRPr="00B72D27">
        <w:rPr>
          <w:rFonts w:ascii="Times New Roman" w:hAnsi="Times New Roman"/>
          <w:szCs w:val="24"/>
        </w:rPr>
        <w:t>, расположенно</w:t>
      </w:r>
      <w:r>
        <w:rPr>
          <w:rFonts w:ascii="Times New Roman" w:hAnsi="Times New Roman"/>
          <w:szCs w:val="24"/>
        </w:rPr>
        <w:t>го</w:t>
      </w:r>
      <w:r w:rsidRPr="00B72D27">
        <w:rPr>
          <w:rFonts w:ascii="Times New Roman" w:hAnsi="Times New Roman"/>
          <w:szCs w:val="24"/>
        </w:rPr>
        <w:t xml:space="preserve"> по адресу: </w:t>
      </w:r>
      <w:smartTag w:uri="urn:schemas-microsoft-com:office:smarttags" w:element="metricconverter">
        <w:smartTagPr>
          <w:attr w:name="ProductID" w:val="117519, г"/>
        </w:smartTagPr>
        <w:r w:rsidRPr="00B72D27">
          <w:rPr>
            <w:rFonts w:ascii="Times New Roman" w:hAnsi="Times New Roman"/>
            <w:szCs w:val="24"/>
          </w:rPr>
          <w:t>117519, г</w:t>
        </w:r>
      </w:smartTag>
      <w:r w:rsidRPr="00B72D27">
        <w:rPr>
          <w:rFonts w:ascii="Times New Roman" w:hAnsi="Times New Roman"/>
          <w:szCs w:val="24"/>
        </w:rPr>
        <w:t xml:space="preserve">. Москва, Варшавское шоссе, дом 132, </w:t>
      </w:r>
      <w:r w:rsidRPr="00B72D27">
        <w:rPr>
          <w:rFonts w:ascii="Times New Roman" w:hAnsi="Times New Roman"/>
        </w:rPr>
        <w:t xml:space="preserve">строение </w:t>
      </w:r>
      <w:r>
        <w:rPr>
          <w:rFonts w:ascii="Times New Roman" w:hAnsi="Times New Roman"/>
        </w:rPr>
        <w:t>7</w:t>
      </w:r>
      <w:r w:rsidRPr="00B72D27">
        <w:rPr>
          <w:rFonts w:ascii="Times New Roman" w:hAnsi="Times New Roman"/>
        </w:rPr>
        <w:t xml:space="preserve">, помещение </w:t>
      </w:r>
      <w:r w:rsidRPr="00DC0FBC">
        <w:rPr>
          <w:rFonts w:ascii="Times New Roman" w:hAnsi="Times New Roman"/>
          <w:szCs w:val="24"/>
        </w:rPr>
        <w:t>XXXV</w:t>
      </w:r>
      <w:r w:rsidRPr="00DC0FBC">
        <w:rPr>
          <w:rFonts w:ascii="Times New Roman" w:hAnsi="Times New Roman"/>
          <w:szCs w:val="24"/>
          <w:lang w:val="en-US"/>
        </w:rPr>
        <w:t>II</w:t>
      </w:r>
      <w:r>
        <w:rPr>
          <w:rFonts w:ascii="Times New Roman" w:hAnsi="Times New Roman"/>
          <w:szCs w:val="24"/>
          <w:lang w:val="en-US"/>
        </w:rPr>
        <w:t>I</w:t>
      </w:r>
      <w:r w:rsidRPr="00B72D27">
        <w:rPr>
          <w:rFonts w:ascii="Times New Roman" w:hAnsi="Times New Roman"/>
        </w:rPr>
        <w:t>,</w:t>
      </w:r>
      <w:r>
        <w:rPr>
          <w:rFonts w:ascii="Times New Roman" w:hAnsi="Times New Roman"/>
        </w:rPr>
        <w:t xml:space="preserve"> комната</w:t>
      </w:r>
      <w:r w:rsidRPr="00557030">
        <w:rPr>
          <w:rFonts w:ascii="Times New Roman" w:hAnsi="Times New Roman"/>
        </w:rPr>
        <w:t xml:space="preserve"> </w:t>
      </w:r>
      <w:r>
        <w:rPr>
          <w:rFonts w:ascii="Times New Roman" w:hAnsi="Times New Roman"/>
        </w:rPr>
        <w:t>37 часть</w:t>
      </w:r>
      <w:r w:rsidRPr="00557030">
        <w:rPr>
          <w:rFonts w:ascii="Times New Roman" w:hAnsi="Times New Roman"/>
        </w:rPr>
        <w:t xml:space="preserve"> (для использования в качестве</w:t>
      </w:r>
      <w:r>
        <w:rPr>
          <w:rFonts w:ascii="Times New Roman" w:hAnsi="Times New Roman"/>
        </w:rPr>
        <w:t xml:space="preserve"> склада холодного</w:t>
      </w:r>
      <w:r w:rsidRPr="00557030">
        <w:rPr>
          <w:rFonts w:ascii="Times New Roman" w:hAnsi="Times New Roman"/>
        </w:rPr>
        <w:t>)</w:t>
      </w:r>
      <w:r w:rsidRPr="00557030">
        <w:rPr>
          <w:rFonts w:ascii="Times New Roman" w:hAnsi="Times New Roman"/>
          <w:szCs w:val="24"/>
        </w:rPr>
        <w:t xml:space="preserve"> включают в себя:</w:t>
      </w:r>
    </w:p>
    <w:p w14:paraId="7AFA095A" w14:textId="77777777" w:rsidR="006D18E1" w:rsidRPr="00C172B8" w:rsidRDefault="006D18E1" w:rsidP="006D18E1">
      <w:pPr>
        <w:spacing w:line="240" w:lineRule="auto"/>
        <w:rPr>
          <w:rFonts w:ascii="Times New Roman" w:hAnsi="Times New Roman"/>
          <w:szCs w:val="24"/>
        </w:rPr>
      </w:pPr>
      <w:r w:rsidRPr="00C172B8">
        <w:rPr>
          <w:rFonts w:ascii="Times New Roman" w:hAnsi="Times New Roman"/>
          <w:szCs w:val="24"/>
        </w:rPr>
        <w:t>–</w:t>
      </w:r>
      <w:r w:rsidRPr="00C172B8">
        <w:rPr>
          <w:rFonts w:ascii="Times New Roman" w:hAnsi="Times New Roman"/>
          <w:szCs w:val="24"/>
          <w:lang w:val="en-US"/>
        </w:rPr>
        <w:t> </w:t>
      </w:r>
      <w:r w:rsidRPr="00C172B8">
        <w:rPr>
          <w:rFonts w:ascii="Times New Roman" w:hAnsi="Times New Roman"/>
          <w:szCs w:val="24"/>
        </w:rPr>
        <w:t xml:space="preserve">центральное отопление - ПАО «МОЭК»  </w:t>
      </w:r>
    </w:p>
    <w:p w14:paraId="6545AF2A" w14:textId="77777777" w:rsidR="006D18E1" w:rsidRPr="00C172B8" w:rsidRDefault="006D18E1" w:rsidP="006D18E1">
      <w:pPr>
        <w:spacing w:line="240" w:lineRule="auto"/>
        <w:rPr>
          <w:rFonts w:ascii="Times New Roman" w:hAnsi="Times New Roman"/>
          <w:szCs w:val="24"/>
        </w:rPr>
      </w:pPr>
      <w:r w:rsidRPr="00C172B8">
        <w:rPr>
          <w:rFonts w:ascii="Times New Roman" w:hAnsi="Times New Roman"/>
          <w:szCs w:val="24"/>
        </w:rPr>
        <w:t>– электроснабжение от городских электросетей – АО «Мосэнергосбыт»;</w:t>
      </w:r>
    </w:p>
    <w:p w14:paraId="3D5DC6A2" w14:textId="77777777" w:rsidR="006D18E1" w:rsidRDefault="006D18E1" w:rsidP="006D18E1">
      <w:pPr>
        <w:spacing w:line="240" w:lineRule="auto"/>
        <w:rPr>
          <w:rFonts w:ascii="Times New Roman" w:hAnsi="Times New Roman"/>
          <w:szCs w:val="24"/>
        </w:rPr>
      </w:pPr>
      <w:r w:rsidRPr="00C172B8">
        <w:rPr>
          <w:rFonts w:ascii="Times New Roman" w:hAnsi="Times New Roman"/>
          <w:szCs w:val="24"/>
        </w:rPr>
        <w:t>–</w:t>
      </w:r>
      <w:r w:rsidRPr="00C172B8">
        <w:rPr>
          <w:rFonts w:ascii="Times New Roman" w:hAnsi="Times New Roman"/>
          <w:szCs w:val="24"/>
          <w:lang w:val="en-US"/>
        </w:rPr>
        <w:t> </w:t>
      </w:r>
      <w:r w:rsidRPr="00C172B8">
        <w:rPr>
          <w:rFonts w:ascii="Times New Roman" w:hAnsi="Times New Roman"/>
          <w:szCs w:val="24"/>
        </w:rPr>
        <w:t>водопровод городской, канализация центральная – АО «Мосводоканал»</w:t>
      </w:r>
    </w:p>
    <w:p w14:paraId="519A0FAA" w14:textId="77777777" w:rsidR="006D18E1" w:rsidRDefault="006D18E1" w:rsidP="006D18E1">
      <w:pPr>
        <w:spacing w:line="240" w:lineRule="auto"/>
        <w:rPr>
          <w:rFonts w:ascii="Times New Roman" w:hAnsi="Times New Roman"/>
          <w:szCs w:val="24"/>
        </w:rPr>
      </w:pPr>
      <w:r>
        <w:rPr>
          <w:rFonts w:ascii="Times New Roman" w:hAnsi="Times New Roman"/>
          <w:szCs w:val="24"/>
        </w:rPr>
        <w:t xml:space="preserve">  </w:t>
      </w:r>
    </w:p>
    <w:p w14:paraId="1E57CC4B" w14:textId="02AFFCF3" w:rsidR="006D18E1" w:rsidRDefault="006D18E1" w:rsidP="006D18E1">
      <w:pPr>
        <w:spacing w:line="240" w:lineRule="auto"/>
        <w:rPr>
          <w:rFonts w:ascii="Times New Roman" w:hAnsi="Times New Roman"/>
          <w:szCs w:val="24"/>
        </w:rPr>
      </w:pPr>
      <w:r>
        <w:rPr>
          <w:rFonts w:ascii="Times New Roman" w:hAnsi="Times New Roman"/>
          <w:noProof/>
          <w:szCs w:val="24"/>
          <w:lang w:eastAsia="ru-RU"/>
        </w:rPr>
        <w:drawing>
          <wp:inline distT="0" distB="0" distL="0" distR="0" wp14:anchorId="70E3CFE8" wp14:editId="5DE704CC">
            <wp:extent cx="5934075" cy="21145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2114550"/>
                    </a:xfrm>
                    <a:prstGeom prst="rect">
                      <a:avLst/>
                    </a:prstGeom>
                    <a:noFill/>
                    <a:ln>
                      <a:noFill/>
                    </a:ln>
                  </pic:spPr>
                </pic:pic>
              </a:graphicData>
            </a:graphic>
          </wp:inline>
        </w:drawing>
      </w:r>
    </w:p>
    <w:p w14:paraId="2945236D" w14:textId="77777777" w:rsidR="006D18E1" w:rsidRDefault="006D18E1" w:rsidP="006D18E1">
      <w:pPr>
        <w:spacing w:line="240" w:lineRule="auto"/>
        <w:rPr>
          <w:rFonts w:ascii="Times New Roman" w:hAnsi="Times New Roman"/>
          <w:szCs w:val="24"/>
        </w:rPr>
      </w:pPr>
      <w:r>
        <w:rPr>
          <w:rFonts w:ascii="Times New Roman" w:hAnsi="Times New Roman"/>
          <w:szCs w:val="24"/>
        </w:rPr>
        <w:t xml:space="preserve">                      </w:t>
      </w:r>
    </w:p>
    <w:p w14:paraId="5C6CDFB1" w14:textId="77777777" w:rsidR="006D18E1" w:rsidRDefault="006D18E1" w:rsidP="006D18E1">
      <w:pPr>
        <w:spacing w:line="240" w:lineRule="auto"/>
        <w:rPr>
          <w:rFonts w:ascii="Times New Roman" w:hAnsi="Times New Roman"/>
          <w:noProof/>
          <w:szCs w:val="24"/>
          <w:lang w:eastAsia="ru-RU"/>
        </w:rPr>
      </w:pPr>
    </w:p>
    <w:tbl>
      <w:tblPr>
        <w:tblW w:w="93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266"/>
        <w:gridCol w:w="1276"/>
        <w:gridCol w:w="709"/>
        <w:gridCol w:w="1417"/>
        <w:gridCol w:w="1276"/>
        <w:gridCol w:w="1701"/>
        <w:gridCol w:w="1701"/>
      </w:tblGrid>
      <w:tr w:rsidR="006D18E1" w:rsidRPr="00BF2837" w14:paraId="0D3D6710" w14:textId="77777777" w:rsidTr="009B2261">
        <w:trPr>
          <w:trHeight w:hRule="exact" w:val="559"/>
        </w:trPr>
        <w:tc>
          <w:tcPr>
            <w:tcW w:w="1266" w:type="dxa"/>
            <w:tcBorders>
              <w:top w:val="single" w:sz="4" w:space="0" w:color="auto"/>
              <w:left w:val="single" w:sz="4" w:space="0" w:color="auto"/>
              <w:bottom w:val="single" w:sz="4" w:space="0" w:color="auto"/>
              <w:right w:val="single" w:sz="4" w:space="0" w:color="auto"/>
            </w:tcBorders>
          </w:tcPr>
          <w:p w14:paraId="57CE73FF" w14:textId="77777777" w:rsidR="006D18E1" w:rsidRPr="00BF2837" w:rsidRDefault="006D18E1" w:rsidP="009B2261">
            <w:pPr>
              <w:spacing w:line="240" w:lineRule="auto"/>
              <w:jc w:val="center"/>
              <w:rPr>
                <w:rFonts w:ascii="Times New Roman" w:hAnsi="Times New Roman"/>
                <w:b/>
                <w:szCs w:val="24"/>
              </w:rPr>
            </w:pPr>
            <w:r w:rsidRPr="00BF2837">
              <w:rPr>
                <w:rFonts w:ascii="Times New Roman" w:hAnsi="Times New Roman"/>
                <w:b/>
                <w:szCs w:val="24"/>
              </w:rPr>
              <w:t>Строение</w:t>
            </w:r>
          </w:p>
        </w:tc>
        <w:tc>
          <w:tcPr>
            <w:tcW w:w="1276" w:type="dxa"/>
            <w:tcBorders>
              <w:top w:val="single" w:sz="4" w:space="0" w:color="auto"/>
              <w:left w:val="single" w:sz="4" w:space="0" w:color="auto"/>
              <w:bottom w:val="single" w:sz="4" w:space="0" w:color="auto"/>
              <w:right w:val="single" w:sz="4" w:space="0" w:color="auto"/>
            </w:tcBorders>
          </w:tcPr>
          <w:p w14:paraId="2644F0A7" w14:textId="77777777" w:rsidR="006D18E1" w:rsidRPr="00BF2837" w:rsidRDefault="006D18E1" w:rsidP="009B2261">
            <w:pPr>
              <w:spacing w:line="240" w:lineRule="auto"/>
              <w:jc w:val="center"/>
              <w:rPr>
                <w:rFonts w:ascii="Times New Roman" w:hAnsi="Times New Roman"/>
                <w:b/>
                <w:szCs w:val="24"/>
              </w:rPr>
            </w:pPr>
            <w:r w:rsidRPr="00BF2837">
              <w:rPr>
                <w:rFonts w:ascii="Times New Roman" w:hAnsi="Times New Roman"/>
                <w:b/>
                <w:szCs w:val="24"/>
              </w:rPr>
              <w:t>Условный номер</w:t>
            </w:r>
          </w:p>
        </w:tc>
        <w:tc>
          <w:tcPr>
            <w:tcW w:w="709" w:type="dxa"/>
            <w:tcBorders>
              <w:top w:val="single" w:sz="4" w:space="0" w:color="auto"/>
              <w:left w:val="single" w:sz="4" w:space="0" w:color="auto"/>
              <w:bottom w:val="single" w:sz="4" w:space="0" w:color="auto"/>
              <w:right w:val="single" w:sz="4" w:space="0" w:color="auto"/>
            </w:tcBorders>
          </w:tcPr>
          <w:p w14:paraId="3DD1098A" w14:textId="77777777" w:rsidR="006D18E1" w:rsidRPr="00BF2837" w:rsidRDefault="006D18E1" w:rsidP="009B2261">
            <w:pPr>
              <w:spacing w:line="240" w:lineRule="auto"/>
              <w:jc w:val="center"/>
              <w:rPr>
                <w:rFonts w:ascii="Times New Roman" w:hAnsi="Times New Roman"/>
                <w:b/>
                <w:szCs w:val="24"/>
              </w:rPr>
            </w:pPr>
            <w:r w:rsidRPr="00BF2837">
              <w:rPr>
                <w:rFonts w:ascii="Times New Roman" w:hAnsi="Times New Roman"/>
                <w:b/>
                <w:szCs w:val="24"/>
              </w:rPr>
              <w:t>Этаж</w:t>
            </w:r>
          </w:p>
        </w:tc>
        <w:tc>
          <w:tcPr>
            <w:tcW w:w="1417" w:type="dxa"/>
            <w:tcBorders>
              <w:top w:val="single" w:sz="4" w:space="0" w:color="auto"/>
              <w:left w:val="single" w:sz="4" w:space="0" w:color="auto"/>
              <w:bottom w:val="single" w:sz="4" w:space="0" w:color="auto"/>
              <w:right w:val="single" w:sz="4" w:space="0" w:color="auto"/>
            </w:tcBorders>
          </w:tcPr>
          <w:p w14:paraId="1767C8EE" w14:textId="77777777" w:rsidR="006D18E1" w:rsidRPr="00BF2837" w:rsidRDefault="006D18E1" w:rsidP="009B2261">
            <w:pPr>
              <w:spacing w:line="240" w:lineRule="auto"/>
              <w:jc w:val="center"/>
              <w:rPr>
                <w:rFonts w:ascii="Times New Roman" w:hAnsi="Times New Roman"/>
                <w:b/>
                <w:szCs w:val="24"/>
              </w:rPr>
            </w:pPr>
            <w:r w:rsidRPr="00BF2837">
              <w:rPr>
                <w:rFonts w:ascii="Times New Roman" w:hAnsi="Times New Roman"/>
                <w:b/>
                <w:szCs w:val="24"/>
              </w:rPr>
              <w:t>Помещение</w:t>
            </w:r>
          </w:p>
        </w:tc>
        <w:tc>
          <w:tcPr>
            <w:tcW w:w="1276" w:type="dxa"/>
            <w:tcBorders>
              <w:top w:val="single" w:sz="4" w:space="0" w:color="auto"/>
              <w:left w:val="single" w:sz="4" w:space="0" w:color="auto"/>
              <w:bottom w:val="single" w:sz="4" w:space="0" w:color="auto"/>
              <w:right w:val="single" w:sz="4" w:space="0" w:color="auto"/>
            </w:tcBorders>
          </w:tcPr>
          <w:p w14:paraId="0394051E" w14:textId="77777777" w:rsidR="006D18E1" w:rsidRPr="00BF2837" w:rsidRDefault="006D18E1" w:rsidP="009B2261">
            <w:pPr>
              <w:spacing w:line="240" w:lineRule="auto"/>
              <w:jc w:val="center"/>
              <w:rPr>
                <w:rFonts w:ascii="Times New Roman" w:hAnsi="Times New Roman"/>
                <w:b/>
                <w:szCs w:val="24"/>
              </w:rPr>
            </w:pPr>
            <w:r w:rsidRPr="00BF2837">
              <w:rPr>
                <w:rFonts w:ascii="Times New Roman" w:hAnsi="Times New Roman"/>
                <w:b/>
                <w:szCs w:val="24"/>
              </w:rPr>
              <w:t>№     комнаты</w:t>
            </w:r>
          </w:p>
        </w:tc>
        <w:tc>
          <w:tcPr>
            <w:tcW w:w="1701" w:type="dxa"/>
            <w:tcBorders>
              <w:top w:val="single" w:sz="4" w:space="0" w:color="auto"/>
              <w:left w:val="single" w:sz="4" w:space="0" w:color="auto"/>
              <w:bottom w:val="single" w:sz="4" w:space="0" w:color="auto"/>
              <w:right w:val="single" w:sz="4" w:space="0" w:color="auto"/>
            </w:tcBorders>
          </w:tcPr>
          <w:p w14:paraId="6094FB48" w14:textId="77777777" w:rsidR="006D18E1" w:rsidRPr="00BF2837" w:rsidRDefault="006D18E1" w:rsidP="009B2261">
            <w:pPr>
              <w:spacing w:line="240" w:lineRule="auto"/>
              <w:jc w:val="center"/>
              <w:rPr>
                <w:rFonts w:ascii="Times New Roman" w:hAnsi="Times New Roman"/>
                <w:b/>
                <w:szCs w:val="24"/>
              </w:rPr>
            </w:pPr>
            <w:r w:rsidRPr="00BF2837">
              <w:rPr>
                <w:rFonts w:ascii="Times New Roman" w:hAnsi="Times New Roman"/>
                <w:b/>
                <w:szCs w:val="24"/>
              </w:rPr>
              <w:t>Тип      помещения</w:t>
            </w:r>
          </w:p>
        </w:tc>
        <w:tc>
          <w:tcPr>
            <w:tcW w:w="1701" w:type="dxa"/>
            <w:tcBorders>
              <w:top w:val="single" w:sz="4" w:space="0" w:color="auto"/>
              <w:left w:val="single" w:sz="4" w:space="0" w:color="auto"/>
              <w:bottom w:val="single" w:sz="4" w:space="0" w:color="auto"/>
              <w:right w:val="single" w:sz="4" w:space="0" w:color="auto"/>
            </w:tcBorders>
          </w:tcPr>
          <w:p w14:paraId="4E78D983" w14:textId="77777777" w:rsidR="006D18E1" w:rsidRPr="00BF2837" w:rsidRDefault="006D18E1" w:rsidP="009B2261">
            <w:pPr>
              <w:spacing w:line="240" w:lineRule="auto"/>
              <w:jc w:val="center"/>
              <w:rPr>
                <w:rFonts w:ascii="Times New Roman" w:hAnsi="Times New Roman"/>
                <w:b/>
                <w:szCs w:val="24"/>
              </w:rPr>
            </w:pPr>
            <w:r w:rsidRPr="00BF2837">
              <w:rPr>
                <w:rFonts w:ascii="Times New Roman" w:hAnsi="Times New Roman"/>
                <w:b/>
                <w:szCs w:val="24"/>
              </w:rPr>
              <w:t>Площадь, м²</w:t>
            </w:r>
          </w:p>
        </w:tc>
      </w:tr>
      <w:tr w:rsidR="006D18E1" w:rsidRPr="00BF2837" w14:paraId="05057CBD" w14:textId="77777777" w:rsidTr="009B2261">
        <w:trPr>
          <w:trHeight w:hRule="exact" w:val="284"/>
        </w:trPr>
        <w:tc>
          <w:tcPr>
            <w:tcW w:w="1266" w:type="dxa"/>
            <w:tcBorders>
              <w:top w:val="single" w:sz="4" w:space="0" w:color="auto"/>
              <w:left w:val="single" w:sz="4" w:space="0" w:color="auto"/>
              <w:bottom w:val="single" w:sz="4" w:space="0" w:color="auto"/>
              <w:right w:val="single" w:sz="4" w:space="0" w:color="auto"/>
            </w:tcBorders>
            <w:shd w:val="clear" w:color="000000" w:fill="FFFFFF"/>
          </w:tcPr>
          <w:p w14:paraId="07A77695" w14:textId="77777777" w:rsidR="006D18E1" w:rsidRPr="00B3472C" w:rsidRDefault="006D18E1" w:rsidP="009B2261">
            <w:pPr>
              <w:snapToGrid w:val="0"/>
              <w:jc w:val="center"/>
              <w:rPr>
                <w:rFonts w:ascii="Times New Roman" w:hAnsi="Times New Roman"/>
                <w:szCs w:val="24"/>
                <w:highlight w:val="yellow"/>
              </w:rPr>
            </w:pPr>
            <w:r w:rsidRPr="004B5D9F">
              <w:rPr>
                <w:rFonts w:ascii="Times New Roman" w:hAnsi="Times New Roman"/>
                <w:szCs w:val="24"/>
              </w:rPr>
              <w:t>7</w:t>
            </w:r>
          </w:p>
        </w:tc>
        <w:tc>
          <w:tcPr>
            <w:tcW w:w="1276" w:type="dxa"/>
            <w:tcBorders>
              <w:top w:val="single" w:sz="4" w:space="0" w:color="auto"/>
              <w:left w:val="nil"/>
              <w:bottom w:val="single" w:sz="4" w:space="0" w:color="auto"/>
              <w:right w:val="single" w:sz="4" w:space="0" w:color="auto"/>
            </w:tcBorders>
            <w:vAlign w:val="center"/>
          </w:tcPr>
          <w:p w14:paraId="3E7CD439" w14:textId="77777777" w:rsidR="006D18E1" w:rsidRPr="004B5D9F" w:rsidRDefault="006D18E1" w:rsidP="009B2261">
            <w:pPr>
              <w:jc w:val="center"/>
              <w:rPr>
                <w:rFonts w:ascii="Times New Roman" w:hAnsi="Times New Roman"/>
                <w:szCs w:val="24"/>
              </w:rPr>
            </w:pPr>
            <w:r w:rsidRPr="004B5D9F">
              <w:rPr>
                <w:rFonts w:ascii="Times New Roman" w:hAnsi="Times New Roman"/>
                <w:szCs w:val="24"/>
              </w:rPr>
              <w:t>3-19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E65AFC" w14:textId="77777777" w:rsidR="006D18E1" w:rsidRPr="004B5D9F" w:rsidRDefault="006D18E1" w:rsidP="009B2261">
            <w:pPr>
              <w:snapToGrid w:val="0"/>
              <w:jc w:val="center"/>
              <w:rPr>
                <w:rFonts w:ascii="Times New Roman" w:hAnsi="Times New Roman"/>
                <w:szCs w:val="24"/>
              </w:rPr>
            </w:pPr>
            <w:r w:rsidRPr="004B5D9F">
              <w:rPr>
                <w:rFonts w:ascii="Times New Roman" w:hAnsi="Times New Roman"/>
                <w:szCs w:val="24"/>
              </w:rPr>
              <w:t>3</w:t>
            </w:r>
          </w:p>
        </w:tc>
        <w:tc>
          <w:tcPr>
            <w:tcW w:w="1417" w:type="dxa"/>
            <w:tcBorders>
              <w:top w:val="single" w:sz="4" w:space="0" w:color="auto"/>
              <w:left w:val="nil"/>
              <w:bottom w:val="single" w:sz="4" w:space="0" w:color="auto"/>
              <w:right w:val="single" w:sz="4" w:space="0" w:color="auto"/>
            </w:tcBorders>
            <w:shd w:val="clear" w:color="auto" w:fill="auto"/>
          </w:tcPr>
          <w:p w14:paraId="013D4BF1" w14:textId="77777777" w:rsidR="006D18E1" w:rsidRPr="004B5D9F" w:rsidRDefault="006D18E1" w:rsidP="009B2261">
            <w:pPr>
              <w:snapToGrid w:val="0"/>
              <w:jc w:val="center"/>
              <w:rPr>
                <w:rFonts w:ascii="Times New Roman" w:hAnsi="Times New Roman"/>
                <w:szCs w:val="24"/>
                <w:lang w:val="en-US"/>
              </w:rPr>
            </w:pPr>
            <w:r w:rsidRPr="004B5D9F">
              <w:rPr>
                <w:rFonts w:ascii="Times New Roman" w:eastAsia="Times New Roman" w:hAnsi="Times New Roman"/>
                <w:szCs w:val="24"/>
                <w:lang w:val="en-US" w:eastAsia="ru-RU"/>
              </w:rPr>
              <w:t>XXXVIII</w:t>
            </w:r>
          </w:p>
        </w:tc>
        <w:tc>
          <w:tcPr>
            <w:tcW w:w="1276" w:type="dxa"/>
            <w:tcBorders>
              <w:top w:val="single" w:sz="4" w:space="0" w:color="auto"/>
              <w:left w:val="nil"/>
              <w:bottom w:val="single" w:sz="4" w:space="0" w:color="auto"/>
              <w:right w:val="single" w:sz="4" w:space="0" w:color="auto"/>
            </w:tcBorders>
            <w:shd w:val="clear" w:color="auto" w:fill="auto"/>
          </w:tcPr>
          <w:p w14:paraId="27972096" w14:textId="77777777" w:rsidR="006D18E1" w:rsidRPr="004B5D9F" w:rsidRDefault="006D18E1" w:rsidP="009B2261">
            <w:pPr>
              <w:snapToGrid w:val="0"/>
              <w:jc w:val="center"/>
              <w:rPr>
                <w:rFonts w:ascii="Times New Roman" w:hAnsi="Times New Roman"/>
                <w:szCs w:val="24"/>
              </w:rPr>
            </w:pPr>
            <w:r w:rsidRPr="004B5D9F">
              <w:rPr>
                <w:rFonts w:ascii="Times New Roman" w:hAnsi="Times New Roman"/>
                <w:szCs w:val="24"/>
              </w:rPr>
              <w:t>37 (ч)</w:t>
            </w:r>
          </w:p>
        </w:tc>
        <w:tc>
          <w:tcPr>
            <w:tcW w:w="1701" w:type="dxa"/>
            <w:tcBorders>
              <w:top w:val="single" w:sz="4" w:space="0" w:color="auto"/>
              <w:left w:val="nil"/>
              <w:bottom w:val="single" w:sz="4" w:space="0" w:color="auto"/>
              <w:right w:val="single" w:sz="4" w:space="0" w:color="auto"/>
            </w:tcBorders>
            <w:shd w:val="clear" w:color="auto" w:fill="auto"/>
          </w:tcPr>
          <w:p w14:paraId="6BC9F1A2" w14:textId="77777777" w:rsidR="006D18E1" w:rsidRPr="004B5D9F" w:rsidRDefault="006D18E1" w:rsidP="009B2261">
            <w:pPr>
              <w:snapToGrid w:val="0"/>
              <w:jc w:val="center"/>
              <w:rPr>
                <w:rFonts w:ascii="Times New Roman" w:hAnsi="Times New Roman"/>
                <w:szCs w:val="24"/>
              </w:rPr>
            </w:pPr>
            <w:r w:rsidRPr="004B5D9F">
              <w:rPr>
                <w:rFonts w:ascii="Times New Roman" w:hAnsi="Times New Roman"/>
                <w:szCs w:val="24"/>
              </w:rPr>
              <w:t>Склад Х</w:t>
            </w:r>
          </w:p>
        </w:tc>
        <w:tc>
          <w:tcPr>
            <w:tcW w:w="1701" w:type="dxa"/>
            <w:tcBorders>
              <w:top w:val="single" w:sz="4" w:space="0" w:color="auto"/>
              <w:left w:val="nil"/>
              <w:bottom w:val="single" w:sz="4" w:space="0" w:color="auto"/>
              <w:right w:val="single" w:sz="4" w:space="0" w:color="auto"/>
            </w:tcBorders>
            <w:shd w:val="clear" w:color="auto" w:fill="auto"/>
          </w:tcPr>
          <w:p w14:paraId="3D47C2B5" w14:textId="77777777" w:rsidR="006D18E1" w:rsidRPr="004B5D9F" w:rsidRDefault="006D18E1" w:rsidP="009B2261">
            <w:pPr>
              <w:snapToGrid w:val="0"/>
              <w:jc w:val="center"/>
              <w:rPr>
                <w:rFonts w:ascii="Times New Roman" w:hAnsi="Times New Roman"/>
                <w:spacing w:val="-1"/>
                <w:szCs w:val="24"/>
              </w:rPr>
            </w:pPr>
            <w:r w:rsidRPr="004B5D9F">
              <w:rPr>
                <w:rFonts w:ascii="Times New Roman" w:hAnsi="Times New Roman"/>
                <w:spacing w:val="-1"/>
                <w:szCs w:val="24"/>
              </w:rPr>
              <w:t>312,0</w:t>
            </w:r>
          </w:p>
        </w:tc>
      </w:tr>
      <w:tr w:rsidR="006D18E1" w:rsidRPr="00BF2837" w14:paraId="12F078D0" w14:textId="77777777" w:rsidTr="009B2261">
        <w:trPr>
          <w:trHeight w:hRule="exact" w:val="284"/>
        </w:trPr>
        <w:tc>
          <w:tcPr>
            <w:tcW w:w="1266" w:type="dxa"/>
            <w:tcBorders>
              <w:top w:val="single" w:sz="4" w:space="0" w:color="auto"/>
              <w:left w:val="single" w:sz="4" w:space="0" w:color="auto"/>
              <w:bottom w:val="single" w:sz="4" w:space="0" w:color="auto"/>
              <w:right w:val="single" w:sz="4" w:space="0" w:color="auto"/>
            </w:tcBorders>
            <w:shd w:val="clear" w:color="000000" w:fill="FFFFFF"/>
          </w:tcPr>
          <w:p w14:paraId="3E8F101D" w14:textId="77777777" w:rsidR="006D18E1" w:rsidRPr="00BF2837" w:rsidRDefault="006D18E1" w:rsidP="009B2261">
            <w:pPr>
              <w:jc w:val="right"/>
              <w:rPr>
                <w:rFonts w:ascii="Times New Roman" w:hAnsi="Times New Roman"/>
                <w:b/>
                <w:szCs w:val="24"/>
              </w:rPr>
            </w:pPr>
          </w:p>
        </w:tc>
        <w:tc>
          <w:tcPr>
            <w:tcW w:w="6379" w:type="dxa"/>
            <w:gridSpan w:val="5"/>
            <w:tcBorders>
              <w:top w:val="single" w:sz="4" w:space="0" w:color="auto"/>
              <w:left w:val="single" w:sz="4" w:space="0" w:color="auto"/>
              <w:bottom w:val="single" w:sz="4" w:space="0" w:color="auto"/>
              <w:right w:val="single" w:sz="4" w:space="0" w:color="auto"/>
            </w:tcBorders>
            <w:shd w:val="clear" w:color="000000" w:fill="FFFFFF"/>
            <w:vAlign w:val="bottom"/>
          </w:tcPr>
          <w:p w14:paraId="1169FDE2" w14:textId="77777777" w:rsidR="006D18E1" w:rsidRPr="004B5D9F" w:rsidRDefault="006D18E1" w:rsidP="009B2261">
            <w:pPr>
              <w:jc w:val="right"/>
              <w:rPr>
                <w:rFonts w:ascii="Times New Roman" w:hAnsi="Times New Roman"/>
                <w:b/>
                <w:szCs w:val="24"/>
              </w:rPr>
            </w:pPr>
            <w:r w:rsidRPr="004B5D9F">
              <w:rPr>
                <w:rFonts w:ascii="Times New Roman" w:hAnsi="Times New Roman"/>
                <w:b/>
                <w:szCs w:val="24"/>
              </w:rPr>
              <w:t>Итого:</w:t>
            </w:r>
          </w:p>
        </w:tc>
        <w:tc>
          <w:tcPr>
            <w:tcW w:w="1701" w:type="dxa"/>
            <w:tcBorders>
              <w:top w:val="single" w:sz="4" w:space="0" w:color="auto"/>
              <w:left w:val="nil"/>
              <w:bottom w:val="single" w:sz="4" w:space="0" w:color="auto"/>
              <w:right w:val="single" w:sz="4" w:space="0" w:color="auto"/>
            </w:tcBorders>
            <w:shd w:val="clear" w:color="auto" w:fill="auto"/>
            <w:vAlign w:val="bottom"/>
          </w:tcPr>
          <w:p w14:paraId="2A3D764F" w14:textId="77777777" w:rsidR="006D18E1" w:rsidRPr="004B5D9F" w:rsidRDefault="006D18E1" w:rsidP="009B2261">
            <w:pPr>
              <w:jc w:val="center"/>
              <w:rPr>
                <w:rFonts w:ascii="Times New Roman" w:hAnsi="Times New Roman"/>
                <w:b/>
                <w:szCs w:val="24"/>
              </w:rPr>
            </w:pPr>
            <w:r w:rsidRPr="004B5D9F">
              <w:rPr>
                <w:rFonts w:ascii="Times New Roman" w:hAnsi="Times New Roman"/>
                <w:b/>
                <w:szCs w:val="24"/>
              </w:rPr>
              <w:t>312,0  кв.м</w:t>
            </w:r>
          </w:p>
        </w:tc>
      </w:tr>
    </w:tbl>
    <w:p w14:paraId="2E577B50" w14:textId="77777777" w:rsidR="006D18E1" w:rsidRPr="005A0C6A" w:rsidRDefault="006D18E1" w:rsidP="006D18E1">
      <w:pPr>
        <w:widowControl w:val="0"/>
        <w:autoSpaceDE w:val="0"/>
        <w:autoSpaceDN w:val="0"/>
        <w:adjustRightInd w:val="0"/>
        <w:spacing w:line="240" w:lineRule="auto"/>
        <w:rPr>
          <w:rFonts w:ascii="Times New Roman" w:hAnsi="Times New Roman"/>
          <w:szCs w:val="24"/>
        </w:rPr>
      </w:pPr>
      <w:r w:rsidRPr="005A0C6A">
        <w:rPr>
          <w:rFonts w:ascii="Times New Roman" w:hAnsi="Times New Roman"/>
          <w:szCs w:val="24"/>
        </w:rPr>
        <w:t xml:space="preserve">          </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2127"/>
        <w:gridCol w:w="2013"/>
        <w:gridCol w:w="1701"/>
      </w:tblGrid>
      <w:tr w:rsidR="006D18E1" w:rsidRPr="00BF2837" w14:paraId="6DDE3AB5" w14:textId="77777777" w:rsidTr="009B2261">
        <w:tc>
          <w:tcPr>
            <w:tcW w:w="3515" w:type="dxa"/>
            <w:shd w:val="clear" w:color="auto" w:fill="auto"/>
          </w:tcPr>
          <w:p w14:paraId="6D2264EE" w14:textId="77777777" w:rsidR="006D18E1" w:rsidRPr="00BF2837" w:rsidRDefault="006D18E1" w:rsidP="009B2261">
            <w:pPr>
              <w:spacing w:line="240" w:lineRule="auto"/>
              <w:rPr>
                <w:rFonts w:ascii="Times New Roman" w:hAnsi="Times New Roman"/>
                <w:color w:val="000000"/>
              </w:rPr>
            </w:pPr>
          </w:p>
        </w:tc>
        <w:tc>
          <w:tcPr>
            <w:tcW w:w="2127" w:type="dxa"/>
            <w:shd w:val="clear" w:color="auto" w:fill="auto"/>
          </w:tcPr>
          <w:p w14:paraId="5B86F97E" w14:textId="77777777" w:rsidR="006D18E1" w:rsidRPr="00BF2837" w:rsidRDefault="006D18E1" w:rsidP="009B2261">
            <w:pPr>
              <w:spacing w:line="240" w:lineRule="auto"/>
              <w:rPr>
                <w:rFonts w:ascii="Times New Roman" w:hAnsi="Times New Roman"/>
                <w:color w:val="000000"/>
              </w:rPr>
            </w:pPr>
            <w:r w:rsidRPr="00BF2837">
              <w:rPr>
                <w:rFonts w:ascii="Times New Roman" w:hAnsi="Times New Roman"/>
                <w:color w:val="000000"/>
              </w:rPr>
              <w:t>марка</w:t>
            </w:r>
          </w:p>
        </w:tc>
        <w:tc>
          <w:tcPr>
            <w:tcW w:w="2013" w:type="dxa"/>
            <w:shd w:val="clear" w:color="auto" w:fill="auto"/>
          </w:tcPr>
          <w:p w14:paraId="641E3A80" w14:textId="77777777" w:rsidR="006D18E1" w:rsidRPr="00BF2837" w:rsidRDefault="006D18E1" w:rsidP="009B2261">
            <w:pPr>
              <w:spacing w:line="240" w:lineRule="auto"/>
              <w:rPr>
                <w:rFonts w:ascii="Times New Roman" w:hAnsi="Times New Roman"/>
                <w:color w:val="000000"/>
              </w:rPr>
            </w:pPr>
            <w:r w:rsidRPr="00BF2837">
              <w:rPr>
                <w:rFonts w:ascii="Times New Roman" w:hAnsi="Times New Roman"/>
                <w:color w:val="000000"/>
              </w:rPr>
              <w:t>номер</w:t>
            </w:r>
          </w:p>
        </w:tc>
        <w:tc>
          <w:tcPr>
            <w:tcW w:w="1701" w:type="dxa"/>
            <w:shd w:val="clear" w:color="auto" w:fill="auto"/>
          </w:tcPr>
          <w:p w14:paraId="76B737A2" w14:textId="77777777" w:rsidR="006D18E1" w:rsidRPr="00BF2837" w:rsidRDefault="006D18E1" w:rsidP="009B2261">
            <w:pPr>
              <w:spacing w:line="240" w:lineRule="auto"/>
              <w:rPr>
                <w:rFonts w:ascii="Times New Roman" w:hAnsi="Times New Roman"/>
                <w:color w:val="000000"/>
              </w:rPr>
            </w:pPr>
            <w:r w:rsidRPr="00BF2837">
              <w:rPr>
                <w:rFonts w:ascii="Times New Roman" w:hAnsi="Times New Roman"/>
                <w:color w:val="000000"/>
              </w:rPr>
              <w:t>Коэффициент трансформации</w:t>
            </w:r>
          </w:p>
        </w:tc>
      </w:tr>
      <w:tr w:rsidR="006D18E1" w:rsidRPr="00BF2837" w14:paraId="14A62AE5" w14:textId="77777777" w:rsidTr="009B2261">
        <w:tc>
          <w:tcPr>
            <w:tcW w:w="3515" w:type="dxa"/>
            <w:shd w:val="clear" w:color="auto" w:fill="auto"/>
          </w:tcPr>
          <w:p w14:paraId="017F3183" w14:textId="77777777" w:rsidR="006D18E1" w:rsidRPr="00BF2837" w:rsidRDefault="006D18E1" w:rsidP="009B2261">
            <w:pPr>
              <w:spacing w:line="240" w:lineRule="auto"/>
              <w:rPr>
                <w:rFonts w:ascii="Times New Roman" w:hAnsi="Times New Roman"/>
              </w:rPr>
            </w:pPr>
            <w:r w:rsidRPr="00BF2837">
              <w:rPr>
                <w:rFonts w:ascii="Times New Roman" w:hAnsi="Times New Roman"/>
              </w:rPr>
              <w:t xml:space="preserve">Электросчетчик </w:t>
            </w:r>
          </w:p>
        </w:tc>
        <w:tc>
          <w:tcPr>
            <w:tcW w:w="2127" w:type="dxa"/>
            <w:shd w:val="clear" w:color="auto" w:fill="auto"/>
          </w:tcPr>
          <w:p w14:paraId="079B1688" w14:textId="77777777" w:rsidR="006D18E1" w:rsidRPr="00BF2837" w:rsidRDefault="006D18E1" w:rsidP="009B2261">
            <w:pPr>
              <w:spacing w:line="240" w:lineRule="auto"/>
              <w:jc w:val="center"/>
              <w:rPr>
                <w:rFonts w:ascii="Times New Roman" w:hAnsi="Times New Roman"/>
                <w:color w:val="000000"/>
              </w:rPr>
            </w:pPr>
          </w:p>
        </w:tc>
        <w:tc>
          <w:tcPr>
            <w:tcW w:w="2013" w:type="dxa"/>
            <w:shd w:val="clear" w:color="auto" w:fill="auto"/>
          </w:tcPr>
          <w:p w14:paraId="63BC0BC3" w14:textId="77777777" w:rsidR="006D18E1" w:rsidRPr="00BF2837" w:rsidRDefault="006D18E1" w:rsidP="009B2261">
            <w:pPr>
              <w:spacing w:line="240" w:lineRule="auto"/>
              <w:jc w:val="center"/>
              <w:rPr>
                <w:rFonts w:ascii="Times New Roman" w:hAnsi="Times New Roman"/>
                <w:color w:val="000000"/>
              </w:rPr>
            </w:pPr>
          </w:p>
        </w:tc>
        <w:tc>
          <w:tcPr>
            <w:tcW w:w="1701" w:type="dxa"/>
            <w:shd w:val="clear" w:color="auto" w:fill="auto"/>
          </w:tcPr>
          <w:p w14:paraId="401C3190" w14:textId="77777777" w:rsidR="006D18E1" w:rsidRPr="00BF2837" w:rsidRDefault="006D18E1" w:rsidP="009B2261">
            <w:pPr>
              <w:spacing w:line="240" w:lineRule="auto"/>
              <w:jc w:val="center"/>
              <w:rPr>
                <w:rFonts w:ascii="Times New Roman" w:hAnsi="Times New Roman"/>
                <w:color w:val="000000"/>
              </w:rPr>
            </w:pPr>
          </w:p>
        </w:tc>
      </w:tr>
    </w:tbl>
    <w:p w14:paraId="45C854E7" w14:textId="77777777" w:rsidR="006D18E1" w:rsidRDefault="006D18E1" w:rsidP="006D18E1">
      <w:pPr>
        <w:spacing w:line="240" w:lineRule="auto"/>
        <w:rPr>
          <w:rFonts w:ascii="Times New Roman" w:hAnsi="Times New Roman"/>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6D18E1" w:rsidRPr="00BF2837" w14:paraId="28050B8E" w14:textId="77777777" w:rsidTr="009B2261">
        <w:trPr>
          <w:trHeight w:val="998"/>
        </w:trPr>
        <w:tc>
          <w:tcPr>
            <w:tcW w:w="4672" w:type="dxa"/>
            <w:tcBorders>
              <w:top w:val="nil"/>
              <w:left w:val="nil"/>
              <w:bottom w:val="nil"/>
              <w:right w:val="nil"/>
            </w:tcBorders>
          </w:tcPr>
          <w:p w14:paraId="316E0739" w14:textId="77777777" w:rsidR="006D18E1" w:rsidRPr="00BF2837" w:rsidRDefault="006D18E1" w:rsidP="0083489B">
            <w:pPr>
              <w:widowControl w:val="0"/>
              <w:autoSpaceDE w:val="0"/>
              <w:autoSpaceDN w:val="0"/>
              <w:spacing w:after="0" w:line="240" w:lineRule="auto"/>
              <w:rPr>
                <w:rFonts w:ascii="Times New Roman" w:eastAsia="Times New Roman" w:hAnsi="Times New Roman"/>
                <w:b/>
                <w:szCs w:val="24"/>
                <w:lang w:eastAsia="ru-RU"/>
              </w:rPr>
            </w:pPr>
            <w:bookmarkStart w:id="4" w:name="_Hlk140834902"/>
            <w:r w:rsidRPr="00BF2837">
              <w:rPr>
                <w:rFonts w:ascii="Times New Roman" w:eastAsia="Times New Roman" w:hAnsi="Times New Roman"/>
                <w:b/>
                <w:szCs w:val="24"/>
                <w:lang w:eastAsia="ru-RU"/>
              </w:rPr>
              <w:t>Арендодатель:</w:t>
            </w:r>
          </w:p>
          <w:p w14:paraId="6517DF5C" w14:textId="77777777" w:rsidR="006D18E1" w:rsidRPr="00BF2837" w:rsidRDefault="006D18E1"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5FE0BB77" w14:textId="77777777" w:rsidR="006D18E1" w:rsidRPr="00BF2837" w:rsidRDefault="006D18E1"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4B84A569" w14:textId="77777777" w:rsidR="006D18E1" w:rsidRPr="00BF2837" w:rsidRDefault="006D18E1"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4F4F15D2" w14:textId="77777777" w:rsidR="006D18E1" w:rsidRPr="00BF2837" w:rsidRDefault="006D18E1" w:rsidP="0083489B">
            <w:pPr>
              <w:spacing w:after="0" w:line="240" w:lineRule="auto"/>
              <w:ind w:right="-328"/>
              <w:rPr>
                <w:rFonts w:ascii="Times New Roman" w:eastAsia="Times New Roman" w:hAnsi="Times New Roman"/>
                <w:szCs w:val="24"/>
                <w:lang w:eastAsia="ru-RU"/>
              </w:rPr>
            </w:pPr>
          </w:p>
        </w:tc>
      </w:tr>
      <w:tr w:rsidR="006D18E1" w:rsidRPr="00BF2837" w14:paraId="60247A0E" w14:textId="77777777" w:rsidTr="009B2261">
        <w:trPr>
          <w:trHeight w:val="333"/>
        </w:trPr>
        <w:tc>
          <w:tcPr>
            <w:tcW w:w="4672" w:type="dxa"/>
            <w:tcBorders>
              <w:top w:val="nil"/>
              <w:left w:val="nil"/>
              <w:bottom w:val="nil"/>
              <w:right w:val="nil"/>
            </w:tcBorders>
          </w:tcPr>
          <w:p w14:paraId="6499207F" w14:textId="77777777" w:rsidR="006D18E1" w:rsidRPr="00BF2837" w:rsidRDefault="006D18E1"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6180A723" w14:textId="77777777" w:rsidR="006D18E1" w:rsidRPr="00BF2837" w:rsidRDefault="006D18E1"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673" w:type="dxa"/>
            <w:tcBorders>
              <w:top w:val="nil"/>
              <w:left w:val="nil"/>
              <w:bottom w:val="nil"/>
              <w:right w:val="nil"/>
            </w:tcBorders>
          </w:tcPr>
          <w:p w14:paraId="1F98E559" w14:textId="2D3233B2" w:rsidR="006D18E1" w:rsidRPr="00BF2837" w:rsidRDefault="006D18E1"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sidR="0083489B">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47A355EF" w14:textId="77777777" w:rsidR="006D18E1" w:rsidRPr="00BF2837" w:rsidRDefault="006D18E1"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bookmarkEnd w:id="4"/>
    </w:tbl>
    <w:p w14:paraId="726B48D2" w14:textId="77777777" w:rsidR="006D18E1" w:rsidRPr="00C172B8" w:rsidRDefault="006D18E1" w:rsidP="006D18E1">
      <w:pPr>
        <w:spacing w:after="160" w:line="259" w:lineRule="auto"/>
        <w:rPr>
          <w:rFonts w:ascii="Times New Roman" w:eastAsia="Times New Roman" w:hAnsi="Times New Roman"/>
          <w:szCs w:val="24"/>
          <w:lang w:eastAsia="ru-RU"/>
        </w:rPr>
      </w:pPr>
      <w:r>
        <w:rPr>
          <w:rFonts w:ascii="Times New Roman" w:hAnsi="Times New Roman"/>
          <w:szCs w:val="24"/>
        </w:rPr>
        <w:br w:type="page"/>
      </w:r>
      <w:r>
        <w:rPr>
          <w:rFonts w:ascii="Times New Roman" w:hAnsi="Times New Roman"/>
          <w:szCs w:val="24"/>
        </w:rPr>
        <w:lastRenderedPageBreak/>
        <w:t xml:space="preserve">                                                                                                                           При</w:t>
      </w:r>
      <w:r w:rsidRPr="00C172B8">
        <w:rPr>
          <w:rFonts w:ascii="Times New Roman" w:eastAsia="Times New Roman" w:hAnsi="Times New Roman"/>
          <w:szCs w:val="24"/>
          <w:lang w:eastAsia="ru-RU"/>
        </w:rPr>
        <w:t>ложение № 2</w:t>
      </w:r>
    </w:p>
    <w:p w14:paraId="18D5830C" w14:textId="77777777" w:rsidR="006D18E1" w:rsidRPr="00C172B8"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C172B8">
        <w:rPr>
          <w:rFonts w:ascii="Times New Roman" w:eastAsia="Times New Roman" w:hAnsi="Times New Roman"/>
          <w:szCs w:val="24"/>
          <w:lang w:eastAsia="ru-RU"/>
        </w:rPr>
        <w:t>к договору аренды объектов</w:t>
      </w:r>
    </w:p>
    <w:p w14:paraId="5211266B" w14:textId="77777777" w:rsidR="006D18E1" w:rsidRPr="00C172B8"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C172B8">
        <w:rPr>
          <w:rFonts w:ascii="Times New Roman" w:eastAsia="Times New Roman" w:hAnsi="Times New Roman"/>
          <w:szCs w:val="24"/>
          <w:lang w:eastAsia="ru-RU"/>
        </w:rPr>
        <w:t>недвижимого имущества</w:t>
      </w:r>
    </w:p>
    <w:p w14:paraId="76FBC683"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33FB8228"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52BD0808" w14:textId="77777777" w:rsidR="006D18E1" w:rsidRPr="00B72D27" w:rsidRDefault="006D18E1" w:rsidP="006D18E1">
      <w:pPr>
        <w:pStyle w:val="ConsPlusNormal"/>
        <w:jc w:val="both"/>
        <w:rPr>
          <w:rFonts w:ascii="Times New Roman" w:hAnsi="Times New Roman" w:cs="Times New Roman"/>
          <w:sz w:val="24"/>
          <w:szCs w:val="24"/>
        </w:rPr>
      </w:pPr>
    </w:p>
    <w:p w14:paraId="38E9EA08" w14:textId="77777777" w:rsidR="006D18E1" w:rsidRPr="00C172B8" w:rsidRDefault="006D18E1" w:rsidP="006D18E1">
      <w:pPr>
        <w:widowControl w:val="0"/>
        <w:autoSpaceDE w:val="0"/>
        <w:autoSpaceDN w:val="0"/>
        <w:spacing w:line="240" w:lineRule="auto"/>
        <w:rPr>
          <w:rFonts w:ascii="Times New Roman" w:eastAsia="Times New Roman" w:hAnsi="Times New Roman"/>
          <w:szCs w:val="24"/>
          <w:lang w:eastAsia="ru-RU"/>
        </w:rPr>
      </w:pPr>
      <w:r w:rsidRPr="00C172B8">
        <w:rPr>
          <w:rFonts w:ascii="Times New Roman" w:eastAsia="Times New Roman" w:hAnsi="Times New Roman"/>
          <w:szCs w:val="24"/>
          <w:lang w:eastAsia="ru-RU"/>
        </w:rPr>
        <w:t xml:space="preserve">                       </w:t>
      </w:r>
    </w:p>
    <w:p w14:paraId="00C4078E" w14:textId="77777777" w:rsidR="006D18E1" w:rsidRDefault="006D18E1" w:rsidP="006D18E1">
      <w:pPr>
        <w:widowControl w:val="0"/>
        <w:autoSpaceDE w:val="0"/>
        <w:autoSpaceDN w:val="0"/>
        <w:spacing w:line="240" w:lineRule="auto"/>
        <w:rPr>
          <w:rFonts w:ascii="Times New Roman" w:eastAsia="Times New Roman" w:hAnsi="Times New Roman"/>
          <w:noProof/>
          <w:szCs w:val="24"/>
          <w:lang w:eastAsia="ru-RU"/>
        </w:rPr>
      </w:pPr>
      <w:r w:rsidRPr="00C172B8">
        <w:rPr>
          <w:rFonts w:ascii="Times New Roman" w:eastAsia="Times New Roman" w:hAnsi="Times New Roman"/>
          <w:noProof/>
          <w:szCs w:val="24"/>
          <w:lang w:eastAsia="ru-RU"/>
        </w:rPr>
        <w:t xml:space="preserve">                              </w:t>
      </w:r>
    </w:p>
    <w:p w14:paraId="7B629378" w14:textId="306A3CAF" w:rsidR="006D18E1" w:rsidRDefault="006D18E1" w:rsidP="006D18E1">
      <w:pPr>
        <w:widowControl w:val="0"/>
        <w:autoSpaceDE w:val="0"/>
        <w:autoSpaceDN w:val="0"/>
        <w:spacing w:line="240" w:lineRule="auto"/>
        <w:rPr>
          <w:rFonts w:ascii="Times New Roman" w:hAnsi="Times New Roman"/>
          <w:noProof/>
          <w:szCs w:val="24"/>
          <w:lang w:eastAsia="ru-RU"/>
        </w:rPr>
      </w:pPr>
      <w:r>
        <w:rPr>
          <w:rFonts w:ascii="Times New Roman" w:hAnsi="Times New Roman"/>
          <w:noProof/>
          <w:szCs w:val="24"/>
          <w:lang w:eastAsia="ru-RU"/>
        </w:rPr>
        <w:t xml:space="preserve">              </w:t>
      </w:r>
      <w:r w:rsidRPr="00793A4F">
        <w:rPr>
          <w:rFonts w:ascii="Times New Roman" w:hAnsi="Times New Roman"/>
          <w:noProof/>
          <w:szCs w:val="24"/>
          <w:lang w:eastAsia="ru-RU"/>
        </w:rPr>
        <w:drawing>
          <wp:inline distT="0" distB="0" distL="0" distR="0" wp14:anchorId="6EABED5E" wp14:editId="4492022C">
            <wp:extent cx="5114925" cy="55816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14925" cy="5581650"/>
                    </a:xfrm>
                    <a:prstGeom prst="rect">
                      <a:avLst/>
                    </a:prstGeom>
                    <a:noFill/>
                    <a:ln>
                      <a:noFill/>
                    </a:ln>
                  </pic:spPr>
                </pic:pic>
              </a:graphicData>
            </a:graphic>
          </wp:inline>
        </w:drawing>
      </w:r>
      <w:r>
        <w:rPr>
          <w:rFonts w:ascii="Times New Roman" w:hAnsi="Times New Roman"/>
          <w:noProof/>
          <w:szCs w:val="24"/>
          <w:lang w:eastAsia="ru-RU"/>
        </w:rPr>
        <w:t xml:space="preserve">                    </w:t>
      </w:r>
    </w:p>
    <w:p w14:paraId="0FC06E57" w14:textId="77777777" w:rsidR="006D18E1" w:rsidRDefault="006D18E1" w:rsidP="006D18E1">
      <w:pPr>
        <w:widowControl w:val="0"/>
        <w:autoSpaceDE w:val="0"/>
        <w:autoSpaceDN w:val="0"/>
        <w:spacing w:line="240" w:lineRule="auto"/>
        <w:rPr>
          <w:rFonts w:ascii="Times New Roman" w:hAnsi="Times New Roman"/>
          <w:noProof/>
          <w:szCs w:val="24"/>
          <w:lang w:eastAsia="ru-RU"/>
        </w:rPr>
      </w:pPr>
    </w:p>
    <w:p w14:paraId="30CCE5DD" w14:textId="77777777" w:rsidR="006D18E1" w:rsidRPr="00C172B8" w:rsidRDefault="006D18E1" w:rsidP="006D18E1">
      <w:pPr>
        <w:widowControl w:val="0"/>
        <w:autoSpaceDE w:val="0"/>
        <w:autoSpaceDN w:val="0"/>
        <w:spacing w:line="240" w:lineRule="auto"/>
        <w:rPr>
          <w:rFonts w:ascii="Times New Roman" w:eastAsia="Times New Roman" w:hAnsi="Times New Roman"/>
          <w:noProof/>
          <w:szCs w:val="24"/>
          <w:lang w:eastAsia="ru-RU"/>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83489B" w:rsidRPr="00BF2837" w14:paraId="1AA9CDA6" w14:textId="77777777" w:rsidTr="007D1378">
        <w:tc>
          <w:tcPr>
            <w:tcW w:w="4678" w:type="dxa"/>
            <w:tcBorders>
              <w:top w:val="nil"/>
              <w:left w:val="nil"/>
              <w:bottom w:val="nil"/>
              <w:right w:val="nil"/>
            </w:tcBorders>
          </w:tcPr>
          <w:p w14:paraId="485DD430"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52A20C47"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4A448874" w14:textId="2DBDEDA4"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678" w:type="dxa"/>
            <w:tcBorders>
              <w:top w:val="nil"/>
              <w:left w:val="nil"/>
              <w:bottom w:val="nil"/>
              <w:right w:val="nil"/>
            </w:tcBorders>
          </w:tcPr>
          <w:p w14:paraId="6A526AFE"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386BCD25" w14:textId="77777777"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BF2837" w14:paraId="4E640252" w14:textId="77777777" w:rsidTr="007D1378">
        <w:tc>
          <w:tcPr>
            <w:tcW w:w="4678" w:type="dxa"/>
            <w:tcBorders>
              <w:top w:val="nil"/>
              <w:left w:val="nil"/>
              <w:bottom w:val="nil"/>
              <w:right w:val="nil"/>
            </w:tcBorders>
          </w:tcPr>
          <w:p w14:paraId="7606B1E6"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4CF767AD" w14:textId="79E3C98D"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678" w:type="dxa"/>
            <w:tcBorders>
              <w:top w:val="nil"/>
              <w:left w:val="nil"/>
              <w:bottom w:val="nil"/>
              <w:right w:val="nil"/>
            </w:tcBorders>
          </w:tcPr>
          <w:p w14:paraId="5A489C24"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2AF9DB6F" w14:textId="2E9AFA21"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6DB9EB30" w14:textId="77777777" w:rsidR="006D18E1" w:rsidRDefault="006D18E1" w:rsidP="006D18E1">
      <w:pPr>
        <w:spacing w:after="160" w:line="259" w:lineRule="auto"/>
        <w:rPr>
          <w:rFonts w:ascii="Times New Roman" w:eastAsia="Times New Roman" w:hAnsi="Times New Roman"/>
          <w:szCs w:val="24"/>
          <w:lang w:eastAsia="ru-RU"/>
        </w:rPr>
      </w:pPr>
    </w:p>
    <w:p w14:paraId="108083C1" w14:textId="77777777" w:rsidR="006D18E1" w:rsidRPr="00286975" w:rsidRDefault="006D18E1" w:rsidP="006D18E1">
      <w:pPr>
        <w:spacing w:line="240" w:lineRule="auto"/>
        <w:jc w:val="right"/>
        <w:rPr>
          <w:rFonts w:ascii="Times New Roman" w:hAnsi="Times New Roman"/>
          <w:szCs w:val="24"/>
          <w:lang w:val="en-US"/>
        </w:rPr>
      </w:pPr>
      <w:r>
        <w:rPr>
          <w:rFonts w:ascii="Times New Roman" w:eastAsia="Times New Roman" w:hAnsi="Times New Roman"/>
          <w:szCs w:val="24"/>
          <w:lang w:eastAsia="ru-RU"/>
        </w:rPr>
        <w:br w:type="page"/>
      </w:r>
      <w:r>
        <w:rPr>
          <w:rFonts w:ascii="Times New Roman" w:hAnsi="Times New Roman"/>
          <w:szCs w:val="24"/>
        </w:rPr>
        <w:lastRenderedPageBreak/>
        <w:t xml:space="preserve">Приложение № </w:t>
      </w:r>
      <w:r>
        <w:rPr>
          <w:rFonts w:ascii="Times New Roman" w:hAnsi="Times New Roman"/>
          <w:szCs w:val="24"/>
          <w:lang w:val="en-US"/>
        </w:rPr>
        <w:t>3</w:t>
      </w:r>
    </w:p>
    <w:p w14:paraId="2D4B4B92" w14:textId="77777777" w:rsidR="006D18E1" w:rsidRPr="006549DD" w:rsidRDefault="006D18E1" w:rsidP="006D18E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3C9EEC51" w14:textId="77777777" w:rsidR="006D18E1" w:rsidRDefault="006D18E1" w:rsidP="006D18E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37DCB5D2"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2937FD53"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63FE304B" w14:textId="77777777" w:rsidR="006D18E1" w:rsidRPr="00B72D27" w:rsidRDefault="006D18E1" w:rsidP="006D18E1">
      <w:pPr>
        <w:pStyle w:val="ConsPlusNormal"/>
        <w:jc w:val="both"/>
        <w:rPr>
          <w:rFonts w:ascii="Times New Roman" w:hAnsi="Times New Roman" w:cs="Times New Roman"/>
          <w:sz w:val="24"/>
          <w:szCs w:val="24"/>
        </w:rPr>
      </w:pPr>
    </w:p>
    <w:p w14:paraId="298F909A" w14:textId="77777777" w:rsidR="006D18E1" w:rsidRPr="006549DD" w:rsidRDefault="006D18E1" w:rsidP="006D18E1">
      <w:pPr>
        <w:pStyle w:val="ConsPlusNormal"/>
        <w:jc w:val="both"/>
        <w:rPr>
          <w:rFonts w:ascii="Times New Roman" w:hAnsi="Times New Roman" w:cs="Times New Roman"/>
          <w:sz w:val="24"/>
          <w:szCs w:val="24"/>
        </w:rPr>
      </w:pPr>
    </w:p>
    <w:p w14:paraId="03AB383E" w14:textId="77777777" w:rsidR="006D18E1" w:rsidRPr="006549DD" w:rsidRDefault="006D18E1" w:rsidP="006D18E1">
      <w:pPr>
        <w:pStyle w:val="ConsPlusNormal"/>
        <w:jc w:val="right"/>
        <w:rPr>
          <w:rFonts w:ascii="Times New Roman" w:hAnsi="Times New Roman" w:cs="Times New Roman"/>
          <w:sz w:val="24"/>
          <w:szCs w:val="24"/>
        </w:rPr>
      </w:pPr>
    </w:p>
    <w:p w14:paraId="5A996343" w14:textId="77777777" w:rsidR="006D18E1" w:rsidRPr="006549DD" w:rsidRDefault="006D18E1" w:rsidP="006D18E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ФОРМА</w:t>
      </w:r>
    </w:p>
    <w:p w14:paraId="4981D8C8" w14:textId="77777777" w:rsidR="006D18E1" w:rsidRPr="006549DD" w:rsidRDefault="006D18E1" w:rsidP="006D18E1">
      <w:pPr>
        <w:pStyle w:val="ConsPlusTitle"/>
        <w:jc w:val="center"/>
        <w:rPr>
          <w:rFonts w:ascii="Times New Roman" w:hAnsi="Times New Roman" w:cs="Times New Roman"/>
          <w:sz w:val="24"/>
          <w:szCs w:val="24"/>
        </w:rPr>
      </w:pPr>
    </w:p>
    <w:p w14:paraId="15664986" w14:textId="77777777" w:rsidR="006D18E1" w:rsidRPr="006549DD" w:rsidRDefault="006D18E1" w:rsidP="006D18E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АКТ</w:t>
      </w:r>
    </w:p>
    <w:p w14:paraId="101F5D7E" w14:textId="77777777" w:rsidR="006D18E1" w:rsidRPr="006549DD" w:rsidRDefault="006D18E1" w:rsidP="006D18E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приема-передачи</w:t>
      </w:r>
    </w:p>
    <w:p w14:paraId="1E526D03" w14:textId="77777777" w:rsidR="006D18E1" w:rsidRPr="006549DD" w:rsidRDefault="006D18E1" w:rsidP="006D18E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 xml:space="preserve">к договору аренды объектов </w:t>
      </w:r>
    </w:p>
    <w:p w14:paraId="5B2CD571" w14:textId="77777777" w:rsidR="006D18E1" w:rsidRPr="006549DD" w:rsidRDefault="006D18E1" w:rsidP="006D18E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62054995" w14:textId="77777777" w:rsidR="006D18E1" w:rsidRPr="006549DD" w:rsidRDefault="006D18E1" w:rsidP="006D18E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 ______ от «___» _________ 20_____ г.</w:t>
      </w:r>
    </w:p>
    <w:p w14:paraId="7FE4CACB" w14:textId="77777777" w:rsidR="006D18E1" w:rsidRPr="006549DD" w:rsidRDefault="006D18E1" w:rsidP="006D18E1">
      <w:pPr>
        <w:pStyle w:val="ConsPlusTitle"/>
        <w:jc w:val="center"/>
        <w:rPr>
          <w:rFonts w:ascii="Times New Roman" w:hAnsi="Times New Roman" w:cs="Times New Roman"/>
          <w:sz w:val="24"/>
          <w:szCs w:val="24"/>
        </w:rPr>
      </w:pPr>
    </w:p>
    <w:p w14:paraId="0744BCA5" w14:textId="77777777" w:rsidR="006D18E1" w:rsidRPr="006549DD" w:rsidRDefault="006D18E1" w:rsidP="006D18E1">
      <w:pPr>
        <w:pStyle w:val="ConsPlusTitle"/>
        <w:jc w:val="center"/>
        <w:rPr>
          <w:rFonts w:ascii="Times New Roman" w:hAnsi="Times New Roman" w:cs="Times New Roman"/>
          <w:sz w:val="24"/>
          <w:szCs w:val="24"/>
        </w:rPr>
      </w:pPr>
    </w:p>
    <w:p w14:paraId="7305B2D2" w14:textId="77777777" w:rsidR="006D18E1" w:rsidRPr="006549DD" w:rsidRDefault="006D18E1" w:rsidP="006D18E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г. _________________ ________________ 20___ г.</w:t>
      </w:r>
    </w:p>
    <w:p w14:paraId="3CAA1AED" w14:textId="77777777" w:rsidR="006D18E1" w:rsidRPr="006549DD" w:rsidRDefault="006D18E1" w:rsidP="006D18E1">
      <w:pPr>
        <w:pStyle w:val="ConsPlusNormal"/>
        <w:jc w:val="both"/>
        <w:rPr>
          <w:rFonts w:ascii="Times New Roman" w:hAnsi="Times New Roman" w:cs="Times New Roman"/>
          <w:sz w:val="24"/>
          <w:szCs w:val="24"/>
        </w:rPr>
      </w:pPr>
    </w:p>
    <w:p w14:paraId="64D7BAA8" w14:textId="77777777" w:rsidR="006D18E1" w:rsidRPr="006549DD" w:rsidRDefault="006D18E1" w:rsidP="006D18E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4320A097" w14:textId="77777777" w:rsidR="006D18E1" w:rsidRPr="006549DD" w:rsidRDefault="006D18E1" w:rsidP="006D18E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Арендодатель передает, а Арендатор принимает во временное владение и пользование ________________ общей площадью _____ кв. м, расположен__ по адресу: ________________, для использования в качестве (под) _________________.</w:t>
      </w:r>
    </w:p>
    <w:p w14:paraId="55BD875D" w14:textId="77777777" w:rsidR="006D18E1" w:rsidRPr="006549DD" w:rsidRDefault="006D18E1" w:rsidP="006D18E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Объект находится в состоянии, пригодном для использования Арендатором.</w:t>
      </w:r>
    </w:p>
    <w:p w14:paraId="62FED1B3" w14:textId="77777777" w:rsidR="006D18E1" w:rsidRPr="006549DD" w:rsidRDefault="006D18E1" w:rsidP="006D18E1">
      <w:pPr>
        <w:pStyle w:val="ConsPlusNormal"/>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64"/>
        <w:gridCol w:w="4665"/>
      </w:tblGrid>
      <w:tr w:rsidR="006D18E1" w:rsidRPr="00BF2837" w14:paraId="5B6B75EE" w14:textId="77777777" w:rsidTr="009B2261">
        <w:tc>
          <w:tcPr>
            <w:tcW w:w="4664" w:type="dxa"/>
            <w:tcBorders>
              <w:top w:val="nil"/>
              <w:left w:val="nil"/>
              <w:bottom w:val="nil"/>
              <w:right w:val="nil"/>
            </w:tcBorders>
          </w:tcPr>
          <w:p w14:paraId="64BFB4D7"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Арендодатель:</w:t>
            </w:r>
          </w:p>
          <w:p w14:paraId="29897CC4" w14:textId="77777777" w:rsidR="006D18E1" w:rsidRPr="00BF2837" w:rsidRDefault="006D18E1" w:rsidP="009B2261">
            <w:pPr>
              <w:pStyle w:val="ConsPlusNormal"/>
              <w:rPr>
                <w:rFonts w:ascii="Times New Roman" w:hAnsi="Times New Roman" w:cs="Times New Roman"/>
                <w:sz w:val="24"/>
                <w:szCs w:val="24"/>
              </w:rPr>
            </w:pPr>
          </w:p>
        </w:tc>
        <w:tc>
          <w:tcPr>
            <w:tcW w:w="4665" w:type="dxa"/>
            <w:tcBorders>
              <w:top w:val="nil"/>
              <w:left w:val="nil"/>
              <w:bottom w:val="nil"/>
              <w:right w:val="nil"/>
            </w:tcBorders>
          </w:tcPr>
          <w:p w14:paraId="1A842AD2"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Арендатор:</w:t>
            </w:r>
          </w:p>
        </w:tc>
      </w:tr>
      <w:tr w:rsidR="006D18E1" w:rsidRPr="00BF2837" w14:paraId="172F0043" w14:textId="77777777" w:rsidTr="009B2261">
        <w:tc>
          <w:tcPr>
            <w:tcW w:w="4664" w:type="dxa"/>
            <w:tcBorders>
              <w:top w:val="nil"/>
              <w:left w:val="nil"/>
              <w:bottom w:val="nil"/>
              <w:right w:val="nil"/>
            </w:tcBorders>
          </w:tcPr>
          <w:p w14:paraId="44981BC7" w14:textId="77777777" w:rsidR="006D18E1" w:rsidRPr="00BF2837" w:rsidRDefault="006D18E1" w:rsidP="009B2261">
            <w:pPr>
              <w:pStyle w:val="ConsPlusNormal"/>
              <w:rPr>
                <w:rFonts w:ascii="Times New Roman" w:hAnsi="Times New Roman" w:cs="Times New Roman"/>
                <w:sz w:val="24"/>
                <w:szCs w:val="24"/>
              </w:rPr>
            </w:pPr>
          </w:p>
          <w:p w14:paraId="1A6E85D9"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w:t>
            </w:r>
          </w:p>
        </w:tc>
        <w:tc>
          <w:tcPr>
            <w:tcW w:w="4665" w:type="dxa"/>
            <w:tcBorders>
              <w:top w:val="nil"/>
              <w:left w:val="nil"/>
              <w:bottom w:val="nil"/>
              <w:right w:val="nil"/>
            </w:tcBorders>
          </w:tcPr>
          <w:p w14:paraId="1D11A688" w14:textId="77777777" w:rsidR="006D18E1" w:rsidRPr="00BF2837" w:rsidRDefault="006D18E1" w:rsidP="009B2261">
            <w:pPr>
              <w:pStyle w:val="ConsPlusNormal"/>
              <w:rPr>
                <w:rFonts w:ascii="Times New Roman" w:hAnsi="Times New Roman" w:cs="Times New Roman"/>
                <w:sz w:val="24"/>
                <w:szCs w:val="24"/>
              </w:rPr>
            </w:pPr>
          </w:p>
          <w:p w14:paraId="492E7AEF"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w:t>
            </w:r>
          </w:p>
        </w:tc>
      </w:tr>
    </w:tbl>
    <w:p w14:paraId="0129D13A" w14:textId="77777777" w:rsidR="006D18E1" w:rsidRDefault="006D18E1" w:rsidP="006D18E1">
      <w:pPr>
        <w:pStyle w:val="ConsPlusNormal"/>
        <w:jc w:val="both"/>
        <w:rPr>
          <w:rFonts w:ascii="Times New Roman" w:hAnsi="Times New Roman" w:cs="Times New Roman"/>
          <w:sz w:val="24"/>
          <w:szCs w:val="24"/>
        </w:rPr>
      </w:pPr>
    </w:p>
    <w:p w14:paraId="3C4C4B1A" w14:textId="77777777" w:rsidR="006D18E1" w:rsidRPr="00BF2837" w:rsidRDefault="006D18E1" w:rsidP="006D18E1">
      <w:pPr>
        <w:widowControl w:val="0"/>
        <w:autoSpaceDE w:val="0"/>
        <w:autoSpaceDN w:val="0"/>
        <w:adjustRightInd w:val="0"/>
        <w:rPr>
          <w:rFonts w:ascii="Times New Roman" w:eastAsia="Times New Roman" w:hAnsi="Times New Roman"/>
          <w:szCs w:val="24"/>
          <w:lang w:eastAsia="ru-RU"/>
        </w:rPr>
      </w:pPr>
      <w:r w:rsidRPr="00BF2837">
        <w:rPr>
          <w:rFonts w:ascii="Times New Roman" w:eastAsia="Times New Roman" w:hAnsi="Times New Roman"/>
          <w:szCs w:val="24"/>
          <w:lang w:eastAsia="ru-RU"/>
        </w:rPr>
        <w:t>Форму Акта утверждаем:</w:t>
      </w:r>
    </w:p>
    <w:p w14:paraId="55EA04A7" w14:textId="77777777" w:rsidR="006D18E1" w:rsidRDefault="006D18E1" w:rsidP="006D18E1">
      <w:pPr>
        <w:pStyle w:val="ConsPlusNormal"/>
        <w:jc w:val="both"/>
        <w:rPr>
          <w:rFonts w:ascii="Times New Roman" w:hAnsi="Times New Roman" w:cs="Times New Roman"/>
          <w:sz w:val="24"/>
          <w:szCs w:val="24"/>
        </w:rPr>
      </w:pPr>
    </w:p>
    <w:p w14:paraId="0DC168AB" w14:textId="77777777" w:rsidR="006D18E1" w:rsidRDefault="006D18E1" w:rsidP="006D18E1">
      <w:pPr>
        <w:pStyle w:val="ConsPlusNormal"/>
        <w:jc w:val="both"/>
        <w:rPr>
          <w:rFonts w:ascii="Times New Roman" w:hAnsi="Times New Roman" w:cs="Times New Roman"/>
          <w:sz w:val="24"/>
          <w:szCs w:val="24"/>
        </w:rPr>
      </w:pPr>
    </w:p>
    <w:p w14:paraId="4FD90E1C" w14:textId="77777777" w:rsidR="006D18E1" w:rsidRDefault="006D18E1" w:rsidP="006D18E1">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BF2837" w14:paraId="52C083E8" w14:textId="77777777" w:rsidTr="007967B8">
        <w:tc>
          <w:tcPr>
            <w:tcW w:w="5103" w:type="dxa"/>
            <w:tcBorders>
              <w:top w:val="nil"/>
              <w:left w:val="nil"/>
              <w:bottom w:val="nil"/>
              <w:right w:val="nil"/>
            </w:tcBorders>
          </w:tcPr>
          <w:p w14:paraId="24EA138F"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42FD0D85"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1C6CE918" w14:textId="00FC867B"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72BFC405"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6CBE11DF" w14:textId="77777777"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BF2837" w14:paraId="31927047" w14:textId="77777777" w:rsidTr="007967B8">
        <w:tc>
          <w:tcPr>
            <w:tcW w:w="5103" w:type="dxa"/>
            <w:tcBorders>
              <w:top w:val="nil"/>
              <w:left w:val="nil"/>
              <w:bottom w:val="nil"/>
              <w:right w:val="nil"/>
            </w:tcBorders>
          </w:tcPr>
          <w:p w14:paraId="5E254B51"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66EB92B0" w14:textId="57C73FA3"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05DDAF59"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72EAB799" w14:textId="249CA20E"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59EA2BD5" w14:textId="77777777" w:rsidR="006D18E1" w:rsidRDefault="006D18E1" w:rsidP="006D18E1">
      <w:pPr>
        <w:pStyle w:val="ConsPlusNormal"/>
        <w:jc w:val="both"/>
        <w:rPr>
          <w:rFonts w:ascii="Times New Roman" w:hAnsi="Times New Roman" w:cs="Times New Roman"/>
          <w:sz w:val="24"/>
          <w:szCs w:val="24"/>
        </w:rPr>
      </w:pPr>
    </w:p>
    <w:p w14:paraId="31A70DB2" w14:textId="77777777" w:rsidR="006D18E1" w:rsidRPr="00286975" w:rsidRDefault="006D18E1" w:rsidP="006D18E1">
      <w:pPr>
        <w:spacing w:line="240" w:lineRule="auto"/>
        <w:jc w:val="right"/>
        <w:rPr>
          <w:rFonts w:ascii="Times New Roman" w:hAnsi="Times New Roman"/>
          <w:szCs w:val="24"/>
          <w:lang w:val="en-US"/>
        </w:rPr>
      </w:pPr>
      <w:r>
        <w:rPr>
          <w:rFonts w:ascii="Times New Roman" w:hAnsi="Times New Roman"/>
          <w:szCs w:val="24"/>
        </w:rPr>
        <w:br w:type="page"/>
      </w:r>
      <w:r>
        <w:rPr>
          <w:rFonts w:ascii="Times New Roman" w:hAnsi="Times New Roman"/>
          <w:szCs w:val="24"/>
        </w:rPr>
        <w:lastRenderedPageBreak/>
        <w:t xml:space="preserve">Приложение № </w:t>
      </w:r>
      <w:r>
        <w:rPr>
          <w:rFonts w:ascii="Times New Roman" w:hAnsi="Times New Roman"/>
          <w:szCs w:val="24"/>
          <w:lang w:val="en-US"/>
        </w:rPr>
        <w:t>4</w:t>
      </w:r>
    </w:p>
    <w:p w14:paraId="70C52AE5" w14:textId="77777777" w:rsidR="006D18E1" w:rsidRPr="006549DD" w:rsidRDefault="006D18E1" w:rsidP="006D18E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570B8D19" w14:textId="77777777" w:rsidR="006D18E1" w:rsidRDefault="006D18E1" w:rsidP="006D18E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7130E64D"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7BFFF93A"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26091D95" w14:textId="77777777" w:rsidR="006D18E1" w:rsidRPr="00B72D27" w:rsidRDefault="006D18E1" w:rsidP="006D18E1">
      <w:pPr>
        <w:pStyle w:val="ConsPlusNormal"/>
        <w:jc w:val="both"/>
        <w:rPr>
          <w:rFonts w:ascii="Times New Roman" w:hAnsi="Times New Roman" w:cs="Times New Roman"/>
          <w:sz w:val="24"/>
          <w:szCs w:val="24"/>
        </w:rPr>
      </w:pPr>
    </w:p>
    <w:p w14:paraId="46C0AC2E" w14:textId="77777777" w:rsidR="006D18E1" w:rsidRPr="006549DD" w:rsidRDefault="006D18E1" w:rsidP="006D18E1">
      <w:pPr>
        <w:pStyle w:val="ConsPlusNormal"/>
        <w:jc w:val="both"/>
        <w:rPr>
          <w:rFonts w:ascii="Times New Roman" w:hAnsi="Times New Roman" w:cs="Times New Roman"/>
          <w:sz w:val="24"/>
          <w:szCs w:val="24"/>
        </w:rPr>
      </w:pPr>
    </w:p>
    <w:p w14:paraId="689A2C63" w14:textId="77777777" w:rsidR="006D18E1" w:rsidRPr="004151F4" w:rsidRDefault="006D18E1" w:rsidP="006D18E1">
      <w:pPr>
        <w:pStyle w:val="ConsPlusTitle"/>
        <w:jc w:val="center"/>
        <w:rPr>
          <w:rFonts w:ascii="Times New Roman" w:hAnsi="Times New Roman" w:cs="Times New Roman"/>
          <w:sz w:val="24"/>
          <w:szCs w:val="24"/>
        </w:rPr>
      </w:pPr>
      <w:r w:rsidRPr="004151F4">
        <w:rPr>
          <w:rFonts w:ascii="Times New Roman" w:hAnsi="Times New Roman" w:cs="Times New Roman"/>
          <w:sz w:val="24"/>
          <w:szCs w:val="24"/>
        </w:rPr>
        <w:t>ФОРМА</w:t>
      </w:r>
    </w:p>
    <w:p w14:paraId="7DA5BD55" w14:textId="77777777" w:rsidR="006D18E1" w:rsidRPr="006549DD" w:rsidRDefault="006D18E1" w:rsidP="006D18E1">
      <w:pPr>
        <w:pStyle w:val="ConsPlusNormal"/>
        <w:jc w:val="both"/>
        <w:rPr>
          <w:rFonts w:ascii="Times New Roman" w:hAnsi="Times New Roman" w:cs="Times New Roman"/>
          <w:sz w:val="24"/>
          <w:szCs w:val="24"/>
        </w:rPr>
      </w:pPr>
    </w:p>
    <w:p w14:paraId="5A5D713F" w14:textId="77777777" w:rsidR="006D18E1" w:rsidRPr="006549DD" w:rsidRDefault="006D18E1" w:rsidP="006D18E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АКТ</w:t>
      </w:r>
    </w:p>
    <w:p w14:paraId="4DCE5208" w14:textId="77777777" w:rsidR="006D18E1" w:rsidRPr="006549DD" w:rsidRDefault="006D18E1" w:rsidP="006D18E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приема-передачи</w:t>
      </w:r>
    </w:p>
    <w:p w14:paraId="7F2DD611" w14:textId="77777777" w:rsidR="006D18E1" w:rsidRPr="00BF2837" w:rsidRDefault="006D18E1" w:rsidP="006D18E1">
      <w:pPr>
        <w:widowControl w:val="0"/>
        <w:autoSpaceDE w:val="0"/>
        <w:autoSpaceDN w:val="0"/>
        <w:adjustRightInd w:val="0"/>
        <w:spacing w:line="271" w:lineRule="auto"/>
        <w:jc w:val="center"/>
        <w:rPr>
          <w:rFonts w:ascii="Times New Roman" w:eastAsia="Times New Roman" w:hAnsi="Times New Roman"/>
          <w:b/>
          <w:szCs w:val="24"/>
          <w:lang w:eastAsia="ru-RU"/>
        </w:rPr>
      </w:pPr>
      <w:r w:rsidRPr="00BF2837">
        <w:rPr>
          <w:rFonts w:ascii="Times New Roman" w:eastAsia="Times New Roman" w:hAnsi="Times New Roman"/>
          <w:b/>
          <w:szCs w:val="24"/>
          <w:lang w:eastAsia="ru-RU"/>
        </w:rPr>
        <w:t xml:space="preserve">к договору аренды объектов </w:t>
      </w:r>
    </w:p>
    <w:p w14:paraId="1C7A503A" w14:textId="77777777" w:rsidR="006D18E1" w:rsidRPr="00BF2837" w:rsidRDefault="006D18E1" w:rsidP="006D18E1">
      <w:pPr>
        <w:widowControl w:val="0"/>
        <w:autoSpaceDE w:val="0"/>
        <w:autoSpaceDN w:val="0"/>
        <w:adjustRightInd w:val="0"/>
        <w:spacing w:line="271" w:lineRule="auto"/>
        <w:jc w:val="center"/>
        <w:rPr>
          <w:rFonts w:ascii="Times New Roman" w:eastAsia="Times New Roman" w:hAnsi="Times New Roman"/>
          <w:b/>
          <w:szCs w:val="24"/>
          <w:lang w:eastAsia="ru-RU"/>
        </w:rPr>
      </w:pPr>
      <w:r w:rsidRPr="00BF2837">
        <w:rPr>
          <w:rFonts w:ascii="Times New Roman" w:eastAsia="Times New Roman" w:hAnsi="Times New Roman"/>
          <w:b/>
          <w:szCs w:val="24"/>
          <w:lang w:eastAsia="ru-RU"/>
        </w:rPr>
        <w:t xml:space="preserve">недвижимого имущества </w:t>
      </w:r>
    </w:p>
    <w:p w14:paraId="1B6472E6" w14:textId="77777777" w:rsidR="006D18E1" w:rsidRPr="006549DD" w:rsidRDefault="006D18E1" w:rsidP="006D18E1">
      <w:pPr>
        <w:pStyle w:val="ConsPlusTitle"/>
        <w:jc w:val="center"/>
        <w:rPr>
          <w:rFonts w:ascii="Times New Roman" w:hAnsi="Times New Roman" w:cs="Times New Roman"/>
          <w:sz w:val="24"/>
          <w:szCs w:val="24"/>
        </w:rPr>
      </w:pPr>
      <w:r w:rsidRPr="004151F4">
        <w:rPr>
          <w:rFonts w:ascii="Times New Roman" w:hAnsi="Times New Roman" w:cs="Times New Roman"/>
          <w:sz w:val="24"/>
          <w:szCs w:val="24"/>
        </w:rPr>
        <w:t>№ ______ от «___» _________ 20_____ г.</w:t>
      </w:r>
      <w:r>
        <w:rPr>
          <w:rFonts w:ascii="Times New Roman" w:hAnsi="Times New Roman" w:cs="Times New Roman"/>
          <w:sz w:val="24"/>
          <w:szCs w:val="24"/>
        </w:rPr>
        <w:t xml:space="preserve"> </w:t>
      </w:r>
      <w:r w:rsidRPr="006549DD">
        <w:rPr>
          <w:rFonts w:ascii="Times New Roman" w:hAnsi="Times New Roman" w:cs="Times New Roman"/>
          <w:sz w:val="24"/>
          <w:szCs w:val="24"/>
        </w:rPr>
        <w:t>(возврата объекта недвижимого имущества)</w:t>
      </w:r>
    </w:p>
    <w:p w14:paraId="7798B360" w14:textId="77777777" w:rsidR="006D18E1" w:rsidRPr="006549DD" w:rsidRDefault="006D18E1" w:rsidP="006D18E1">
      <w:pPr>
        <w:pStyle w:val="ConsPlusNormal"/>
        <w:jc w:val="both"/>
        <w:rPr>
          <w:rFonts w:ascii="Times New Roman" w:hAnsi="Times New Roman" w:cs="Times New Roman"/>
          <w:sz w:val="24"/>
          <w:szCs w:val="24"/>
        </w:rPr>
      </w:pPr>
    </w:p>
    <w:p w14:paraId="38265134" w14:textId="77777777" w:rsidR="006D18E1" w:rsidRPr="006549DD" w:rsidRDefault="006D18E1" w:rsidP="006D18E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г. _________________ ________________ 20___ г.</w:t>
      </w:r>
    </w:p>
    <w:p w14:paraId="3105FDF3" w14:textId="77777777" w:rsidR="006D18E1" w:rsidRPr="006549DD" w:rsidRDefault="006D18E1" w:rsidP="006D18E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4DEC26BF" w14:textId="77777777" w:rsidR="006D18E1" w:rsidRPr="006549DD" w:rsidRDefault="006D18E1" w:rsidP="006D18E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Арендатор передает, а Арендодатель принимает из временного владения и пользования __________________, общей п</w:t>
      </w:r>
      <w:r>
        <w:rPr>
          <w:rFonts w:ascii="Times New Roman" w:hAnsi="Times New Roman" w:cs="Times New Roman"/>
          <w:sz w:val="24"/>
          <w:szCs w:val="24"/>
        </w:rPr>
        <w:t xml:space="preserve">лощадью _____ кв. м, расположен </w:t>
      </w:r>
      <w:r w:rsidRPr="006549DD">
        <w:rPr>
          <w:rFonts w:ascii="Times New Roman" w:hAnsi="Times New Roman" w:cs="Times New Roman"/>
          <w:sz w:val="24"/>
          <w:szCs w:val="24"/>
        </w:rPr>
        <w:t>__ по адресу: ________________, для использования в качестве (под) _________________.</w:t>
      </w:r>
    </w:p>
    <w:p w14:paraId="7797548F" w14:textId="77777777" w:rsidR="006D18E1" w:rsidRPr="006549DD" w:rsidRDefault="006D18E1" w:rsidP="006D18E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Объект находится в состоянии, пригодном для использования по назначению с учетом нормального (естественного) износа.</w:t>
      </w:r>
    </w:p>
    <w:p w14:paraId="0393F6BA" w14:textId="77777777" w:rsidR="006D18E1" w:rsidRDefault="006D18E1" w:rsidP="006D18E1">
      <w:pPr>
        <w:pStyle w:val="ConsPlusNormal"/>
        <w:rPr>
          <w:rFonts w:ascii="Times New Roman" w:hAnsi="Times New Roman" w:cs="Times New Roman"/>
          <w:sz w:val="24"/>
          <w:szCs w:val="24"/>
        </w:rPr>
      </w:pPr>
    </w:p>
    <w:p w14:paraId="5E6CEBF3" w14:textId="77777777" w:rsidR="006D18E1" w:rsidRPr="00FA4A1C" w:rsidRDefault="006D18E1" w:rsidP="006D18E1">
      <w:pPr>
        <w:rPr>
          <w:lang w:eastAsia="ru-RU"/>
        </w:rPr>
      </w:pPr>
    </w:p>
    <w:p w14:paraId="13A4B3D4" w14:textId="77777777" w:rsidR="006D18E1" w:rsidRDefault="006D18E1" w:rsidP="006D18E1">
      <w:pPr>
        <w:tabs>
          <w:tab w:val="left" w:pos="2760"/>
        </w:tabs>
        <w:rPr>
          <w:lang w:eastAsia="ru-RU"/>
        </w:rPr>
      </w:pPr>
      <w:r>
        <w:rPr>
          <w:lang w:eastAsia="ru-RU"/>
        </w:rPr>
        <w:tab/>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76"/>
        <w:gridCol w:w="4679"/>
      </w:tblGrid>
      <w:tr w:rsidR="006D18E1" w:rsidRPr="00BF2837" w14:paraId="703A2779" w14:textId="77777777" w:rsidTr="009B2261">
        <w:tc>
          <w:tcPr>
            <w:tcW w:w="4676" w:type="dxa"/>
            <w:tcBorders>
              <w:top w:val="nil"/>
              <w:left w:val="nil"/>
              <w:bottom w:val="nil"/>
              <w:right w:val="nil"/>
            </w:tcBorders>
          </w:tcPr>
          <w:p w14:paraId="30938ABB"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Арендодатель:</w:t>
            </w:r>
          </w:p>
          <w:p w14:paraId="273E030C" w14:textId="77777777" w:rsidR="006D18E1" w:rsidRPr="00BF2837" w:rsidRDefault="006D18E1" w:rsidP="009B2261">
            <w:pPr>
              <w:pStyle w:val="ConsPlusNormal"/>
              <w:rPr>
                <w:rFonts w:ascii="Times New Roman" w:hAnsi="Times New Roman" w:cs="Times New Roman"/>
                <w:sz w:val="24"/>
                <w:szCs w:val="24"/>
              </w:rPr>
            </w:pPr>
          </w:p>
        </w:tc>
        <w:tc>
          <w:tcPr>
            <w:tcW w:w="4679" w:type="dxa"/>
            <w:tcBorders>
              <w:top w:val="nil"/>
              <w:left w:val="nil"/>
              <w:bottom w:val="nil"/>
              <w:right w:val="nil"/>
            </w:tcBorders>
          </w:tcPr>
          <w:p w14:paraId="1107B868"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Арендатор:</w:t>
            </w:r>
          </w:p>
        </w:tc>
      </w:tr>
      <w:tr w:rsidR="006D18E1" w:rsidRPr="00BF2837" w14:paraId="04725299" w14:textId="77777777" w:rsidTr="009B2261">
        <w:tc>
          <w:tcPr>
            <w:tcW w:w="4676" w:type="dxa"/>
            <w:tcBorders>
              <w:top w:val="nil"/>
              <w:left w:val="nil"/>
              <w:bottom w:val="nil"/>
              <w:right w:val="nil"/>
            </w:tcBorders>
          </w:tcPr>
          <w:p w14:paraId="020947EB"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w:t>
            </w:r>
          </w:p>
        </w:tc>
        <w:tc>
          <w:tcPr>
            <w:tcW w:w="4679" w:type="dxa"/>
            <w:tcBorders>
              <w:top w:val="nil"/>
              <w:left w:val="nil"/>
              <w:bottom w:val="nil"/>
              <w:right w:val="nil"/>
            </w:tcBorders>
          </w:tcPr>
          <w:p w14:paraId="3918B8B2" w14:textId="77777777" w:rsidR="006D18E1" w:rsidRPr="00BF2837" w:rsidRDefault="006D18E1" w:rsidP="009B2261">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w:t>
            </w:r>
          </w:p>
        </w:tc>
      </w:tr>
    </w:tbl>
    <w:p w14:paraId="30D7581A" w14:textId="77777777" w:rsidR="006D18E1" w:rsidRDefault="006D18E1" w:rsidP="006D18E1">
      <w:pPr>
        <w:pStyle w:val="ConsPlusNormal"/>
        <w:jc w:val="both"/>
        <w:rPr>
          <w:rFonts w:ascii="Times New Roman" w:hAnsi="Times New Roman" w:cs="Times New Roman"/>
          <w:sz w:val="24"/>
          <w:szCs w:val="24"/>
        </w:rPr>
      </w:pPr>
    </w:p>
    <w:p w14:paraId="505BB0D7" w14:textId="77777777" w:rsidR="006D18E1" w:rsidRDefault="006D18E1" w:rsidP="006D18E1">
      <w:pPr>
        <w:pStyle w:val="ConsPlusNormal"/>
        <w:jc w:val="both"/>
        <w:rPr>
          <w:rFonts w:ascii="Times New Roman" w:hAnsi="Times New Roman" w:cs="Times New Roman"/>
          <w:sz w:val="24"/>
          <w:szCs w:val="24"/>
        </w:rPr>
      </w:pPr>
    </w:p>
    <w:p w14:paraId="689C0850" w14:textId="77777777" w:rsidR="006D18E1" w:rsidRDefault="006D18E1" w:rsidP="006D18E1">
      <w:pPr>
        <w:pStyle w:val="ConsPlusNormal"/>
        <w:jc w:val="both"/>
        <w:rPr>
          <w:rFonts w:ascii="Times New Roman" w:hAnsi="Times New Roman" w:cs="Times New Roman"/>
          <w:sz w:val="24"/>
          <w:szCs w:val="24"/>
        </w:rPr>
      </w:pPr>
    </w:p>
    <w:p w14:paraId="44F7C798" w14:textId="77777777" w:rsidR="006D18E1" w:rsidRDefault="006D18E1" w:rsidP="006D18E1">
      <w:pPr>
        <w:widowControl w:val="0"/>
        <w:autoSpaceDE w:val="0"/>
        <w:autoSpaceDN w:val="0"/>
        <w:adjustRightInd w:val="0"/>
        <w:rPr>
          <w:rFonts w:ascii="Times New Roman" w:eastAsia="Times New Roman" w:hAnsi="Times New Roman"/>
          <w:szCs w:val="24"/>
          <w:lang w:eastAsia="ru-RU"/>
        </w:rPr>
      </w:pPr>
      <w:r w:rsidRPr="00BF2837">
        <w:rPr>
          <w:rFonts w:ascii="Times New Roman" w:eastAsia="Times New Roman" w:hAnsi="Times New Roman"/>
          <w:szCs w:val="24"/>
          <w:lang w:eastAsia="ru-RU"/>
        </w:rPr>
        <w:t>Форму Акта утверждаем:</w:t>
      </w:r>
    </w:p>
    <w:p w14:paraId="70B0E696" w14:textId="77777777" w:rsidR="006D18E1" w:rsidRPr="00BF2837" w:rsidRDefault="006D18E1" w:rsidP="006D18E1">
      <w:pPr>
        <w:widowControl w:val="0"/>
        <w:autoSpaceDE w:val="0"/>
        <w:autoSpaceDN w:val="0"/>
        <w:adjustRightInd w:val="0"/>
        <w:rPr>
          <w:rFonts w:ascii="Times New Roman" w:eastAsia="Times New Roman" w:hAnsi="Times New Roman"/>
          <w:szCs w:val="24"/>
          <w:lang w:eastAsia="ru-RU"/>
        </w:rPr>
      </w:pPr>
    </w:p>
    <w:p w14:paraId="4D8AF690" w14:textId="77777777" w:rsidR="006D18E1" w:rsidRDefault="006D18E1" w:rsidP="006D18E1">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BF2837" w14:paraId="58F1DE38" w14:textId="77777777" w:rsidTr="003840A1">
        <w:tc>
          <w:tcPr>
            <w:tcW w:w="5103" w:type="dxa"/>
            <w:tcBorders>
              <w:top w:val="nil"/>
              <w:left w:val="nil"/>
              <w:bottom w:val="nil"/>
              <w:right w:val="nil"/>
            </w:tcBorders>
          </w:tcPr>
          <w:p w14:paraId="11BE1347"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43F63401"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4B880FE6" w14:textId="5735E074"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55AA6F2B"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7F4A1AC4" w14:textId="48F0B707" w:rsidR="0083489B" w:rsidRPr="00BF2837" w:rsidRDefault="0083489B" w:rsidP="0083489B">
            <w:pPr>
              <w:spacing w:line="240" w:lineRule="auto"/>
              <w:ind w:right="-328"/>
              <w:rPr>
                <w:rFonts w:ascii="Times New Roman" w:eastAsia="Times New Roman" w:hAnsi="Times New Roman"/>
                <w:szCs w:val="24"/>
              </w:rPr>
            </w:pPr>
          </w:p>
        </w:tc>
      </w:tr>
      <w:tr w:rsidR="0083489B" w:rsidRPr="00BF2837" w14:paraId="60C3721D" w14:textId="77777777" w:rsidTr="003840A1">
        <w:tc>
          <w:tcPr>
            <w:tcW w:w="5103" w:type="dxa"/>
            <w:tcBorders>
              <w:top w:val="nil"/>
              <w:left w:val="nil"/>
              <w:bottom w:val="nil"/>
              <w:right w:val="nil"/>
            </w:tcBorders>
          </w:tcPr>
          <w:p w14:paraId="373A78B4"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22A726EB" w14:textId="593557D2"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67B82B84"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135937EE" w14:textId="1F6A4763"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44FDA0E8" w14:textId="77777777" w:rsidR="006D18E1" w:rsidRDefault="006D18E1" w:rsidP="006D18E1">
      <w:pPr>
        <w:spacing w:line="240" w:lineRule="auto"/>
        <w:rPr>
          <w:rFonts w:ascii="Times New Roman" w:hAnsi="Times New Roman"/>
          <w:szCs w:val="24"/>
        </w:rPr>
      </w:pPr>
    </w:p>
    <w:p w14:paraId="5112C8AF" w14:textId="77777777" w:rsidR="006D18E1" w:rsidRPr="006549DD" w:rsidRDefault="006D18E1" w:rsidP="006D18E1">
      <w:pPr>
        <w:spacing w:line="240" w:lineRule="auto"/>
        <w:jc w:val="right"/>
        <w:rPr>
          <w:rFonts w:ascii="Times New Roman" w:hAnsi="Times New Roman"/>
          <w:szCs w:val="24"/>
        </w:rPr>
      </w:pPr>
      <w:r>
        <w:rPr>
          <w:rFonts w:ascii="Times New Roman" w:hAnsi="Times New Roman"/>
          <w:szCs w:val="24"/>
        </w:rPr>
        <w:br w:type="page"/>
      </w:r>
      <w:r w:rsidRPr="006549DD">
        <w:rPr>
          <w:rFonts w:ascii="Times New Roman" w:hAnsi="Times New Roman"/>
          <w:szCs w:val="24"/>
        </w:rPr>
        <w:lastRenderedPageBreak/>
        <w:t xml:space="preserve">Приложение № </w:t>
      </w:r>
      <w:r>
        <w:rPr>
          <w:rFonts w:ascii="Times New Roman" w:hAnsi="Times New Roman"/>
          <w:szCs w:val="24"/>
          <w:lang w:val="en-US"/>
        </w:rPr>
        <w:t>5</w:t>
      </w:r>
    </w:p>
    <w:p w14:paraId="58A9CAB3" w14:textId="77777777" w:rsidR="006D18E1" w:rsidRPr="006549DD" w:rsidRDefault="006D18E1" w:rsidP="006D18E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04D208CD" w14:textId="77777777" w:rsidR="006D18E1" w:rsidRDefault="006D18E1" w:rsidP="006D18E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08A856CD"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3D169E09"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27B99584" w14:textId="77777777" w:rsidR="006D18E1" w:rsidRPr="00B72D27" w:rsidRDefault="006D18E1" w:rsidP="006D18E1">
      <w:pPr>
        <w:pStyle w:val="ConsPlusNormal"/>
        <w:jc w:val="both"/>
        <w:rPr>
          <w:rFonts w:ascii="Times New Roman" w:hAnsi="Times New Roman" w:cs="Times New Roman"/>
          <w:sz w:val="24"/>
          <w:szCs w:val="24"/>
        </w:rPr>
      </w:pPr>
    </w:p>
    <w:p w14:paraId="15A99F0E" w14:textId="77777777" w:rsidR="006D18E1" w:rsidRDefault="006D18E1" w:rsidP="006D18E1">
      <w:pPr>
        <w:spacing w:line="240" w:lineRule="auto"/>
        <w:rPr>
          <w:rFonts w:ascii="Times New Roman" w:hAnsi="Times New Roman"/>
          <w:szCs w:val="24"/>
        </w:rPr>
      </w:pPr>
    </w:p>
    <w:p w14:paraId="2747951C" w14:textId="77777777" w:rsidR="006D18E1" w:rsidRDefault="006D18E1" w:rsidP="006D18E1">
      <w:pPr>
        <w:spacing w:after="160" w:line="259" w:lineRule="auto"/>
        <w:rPr>
          <w:rFonts w:ascii="Times New Roman" w:hAnsi="Times New Roman"/>
          <w:szCs w:val="24"/>
        </w:rPr>
      </w:pPr>
    </w:p>
    <w:p w14:paraId="00300F6B" w14:textId="77777777" w:rsidR="006D18E1" w:rsidRDefault="006D18E1" w:rsidP="006D18E1">
      <w:pPr>
        <w:spacing w:after="160" w:line="259" w:lineRule="auto"/>
        <w:rPr>
          <w:rFonts w:ascii="Times New Roman" w:hAnsi="Times New Roman"/>
          <w:szCs w:val="24"/>
        </w:rPr>
      </w:pPr>
    </w:p>
    <w:p w14:paraId="4ECC30D8" w14:textId="77777777" w:rsidR="006D18E1" w:rsidRPr="006A3C0C" w:rsidRDefault="006D18E1" w:rsidP="006D18E1">
      <w:pPr>
        <w:spacing w:line="240" w:lineRule="auto"/>
        <w:jc w:val="center"/>
        <w:outlineLvl w:val="0"/>
        <w:rPr>
          <w:rFonts w:ascii="Times New Roman" w:hAnsi="Times New Roman"/>
          <w:b/>
          <w:szCs w:val="24"/>
        </w:rPr>
      </w:pPr>
      <w:r w:rsidRPr="006A3C0C">
        <w:rPr>
          <w:rFonts w:ascii="Times New Roman" w:hAnsi="Times New Roman"/>
          <w:b/>
          <w:szCs w:val="24"/>
        </w:rPr>
        <w:t xml:space="preserve">РАСЧЕТ </w:t>
      </w:r>
    </w:p>
    <w:p w14:paraId="0A7AB86C" w14:textId="77777777" w:rsidR="006D18E1" w:rsidRDefault="006D18E1" w:rsidP="006D18E1">
      <w:pPr>
        <w:spacing w:line="240" w:lineRule="auto"/>
        <w:jc w:val="center"/>
        <w:outlineLvl w:val="0"/>
        <w:rPr>
          <w:rFonts w:ascii="Times New Roman" w:hAnsi="Times New Roman"/>
          <w:b/>
          <w:szCs w:val="24"/>
        </w:rPr>
      </w:pPr>
      <w:r w:rsidRPr="006A3C0C">
        <w:rPr>
          <w:rFonts w:ascii="Times New Roman" w:hAnsi="Times New Roman"/>
          <w:b/>
          <w:szCs w:val="24"/>
        </w:rPr>
        <w:t>арендной платы</w:t>
      </w:r>
    </w:p>
    <w:p w14:paraId="2101C2F4" w14:textId="77777777" w:rsidR="006D18E1" w:rsidRDefault="006D18E1" w:rsidP="006D18E1">
      <w:pPr>
        <w:spacing w:line="240" w:lineRule="auto"/>
        <w:jc w:val="center"/>
        <w:outlineLvl w:val="0"/>
        <w:rPr>
          <w:rFonts w:ascii="Times New Roman" w:hAnsi="Times New Roman"/>
          <w:b/>
          <w:szCs w:val="24"/>
        </w:rPr>
      </w:pPr>
    </w:p>
    <w:tbl>
      <w:tblPr>
        <w:tblW w:w="9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275"/>
        <w:gridCol w:w="3402"/>
        <w:gridCol w:w="2657"/>
      </w:tblGrid>
      <w:tr w:rsidR="006D18E1" w:rsidRPr="006A3C0C" w14:paraId="596EF5E0" w14:textId="77777777" w:rsidTr="009B2261">
        <w:tc>
          <w:tcPr>
            <w:tcW w:w="2235" w:type="dxa"/>
          </w:tcPr>
          <w:p w14:paraId="2BE08776" w14:textId="77777777" w:rsidR="006D18E1" w:rsidRPr="006A3C0C" w:rsidRDefault="006D18E1" w:rsidP="009B2261">
            <w:pPr>
              <w:jc w:val="center"/>
              <w:rPr>
                <w:rFonts w:ascii="Times New Roman" w:eastAsia="Times New Roman" w:hAnsi="Times New Roman"/>
                <w:b/>
                <w:szCs w:val="24"/>
                <w:lang w:eastAsia="ru-RU"/>
              </w:rPr>
            </w:pPr>
            <w:r>
              <w:rPr>
                <w:rFonts w:ascii="Times New Roman" w:eastAsia="Times New Roman" w:hAnsi="Times New Roman"/>
                <w:b/>
                <w:szCs w:val="24"/>
                <w:lang w:eastAsia="ru-RU"/>
              </w:rPr>
              <w:t>Тип помещения</w:t>
            </w:r>
          </w:p>
        </w:tc>
        <w:tc>
          <w:tcPr>
            <w:tcW w:w="1275" w:type="dxa"/>
          </w:tcPr>
          <w:p w14:paraId="5FB981DF" w14:textId="77777777" w:rsidR="006D18E1" w:rsidRPr="006A3C0C" w:rsidRDefault="006D18E1" w:rsidP="009B2261">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кв. м</w:t>
            </w:r>
          </w:p>
        </w:tc>
        <w:tc>
          <w:tcPr>
            <w:tcW w:w="3402" w:type="dxa"/>
          </w:tcPr>
          <w:p w14:paraId="6AB83734" w14:textId="77777777" w:rsidR="006D18E1" w:rsidRPr="006A3C0C" w:rsidRDefault="006D18E1" w:rsidP="009B2261">
            <w:pPr>
              <w:spacing w:line="240" w:lineRule="auto"/>
              <w:rPr>
                <w:rFonts w:ascii="Times New Roman" w:eastAsia="Times New Roman" w:hAnsi="Times New Roman"/>
                <w:szCs w:val="24"/>
                <w:lang w:eastAsia="ru-RU"/>
              </w:rPr>
            </w:pPr>
            <w:r w:rsidRPr="006A3C0C">
              <w:rPr>
                <w:rFonts w:ascii="Times New Roman" w:eastAsia="Times New Roman" w:hAnsi="Times New Roman"/>
                <w:szCs w:val="24"/>
                <w:lang w:eastAsia="ru-RU"/>
              </w:rPr>
              <w:t xml:space="preserve">Ставка арендной платы за 1 </w:t>
            </w:r>
            <w:r>
              <w:rPr>
                <w:rFonts w:ascii="Times New Roman" w:eastAsia="Times New Roman" w:hAnsi="Times New Roman"/>
                <w:szCs w:val="24"/>
                <w:lang w:eastAsia="ru-RU"/>
              </w:rPr>
              <w:t>кв. м.</w:t>
            </w:r>
            <w:r w:rsidRPr="006A3C0C">
              <w:rPr>
                <w:rFonts w:ascii="Times New Roman" w:eastAsia="Times New Roman" w:hAnsi="Times New Roman"/>
                <w:szCs w:val="24"/>
                <w:vertAlign w:val="superscript"/>
                <w:lang w:eastAsia="ru-RU"/>
              </w:rPr>
              <w:t xml:space="preserve"> </w:t>
            </w:r>
            <w:r w:rsidRPr="006A3C0C">
              <w:rPr>
                <w:rFonts w:ascii="Times New Roman" w:eastAsia="Times New Roman" w:hAnsi="Times New Roman"/>
                <w:szCs w:val="24"/>
                <w:lang w:eastAsia="ru-RU"/>
              </w:rPr>
              <w:t>в год с НДС 20%, ЭР (руб.)</w:t>
            </w:r>
          </w:p>
        </w:tc>
        <w:tc>
          <w:tcPr>
            <w:tcW w:w="2657" w:type="dxa"/>
          </w:tcPr>
          <w:p w14:paraId="382AB503" w14:textId="77777777" w:rsidR="006D18E1" w:rsidRPr="006A3C0C" w:rsidRDefault="006D18E1" w:rsidP="009B2261">
            <w:pPr>
              <w:spacing w:line="240" w:lineRule="auto"/>
              <w:rPr>
                <w:rFonts w:ascii="Times New Roman" w:eastAsia="Times New Roman" w:hAnsi="Times New Roman"/>
                <w:szCs w:val="24"/>
                <w:lang w:eastAsia="ru-RU"/>
              </w:rPr>
            </w:pPr>
            <w:r w:rsidRPr="006A3C0C">
              <w:rPr>
                <w:rFonts w:ascii="Times New Roman" w:eastAsia="Times New Roman" w:hAnsi="Times New Roman"/>
                <w:szCs w:val="24"/>
                <w:lang w:eastAsia="ru-RU"/>
              </w:rPr>
              <w:t>Ежемесячная арендная плата с НДС 20%, ЭР (руб.)</w:t>
            </w:r>
          </w:p>
        </w:tc>
      </w:tr>
      <w:tr w:rsidR="006D18E1" w:rsidRPr="00B72D27" w14:paraId="54F0BD5F" w14:textId="77777777" w:rsidTr="009B2261">
        <w:trPr>
          <w:trHeight w:val="539"/>
        </w:trPr>
        <w:tc>
          <w:tcPr>
            <w:tcW w:w="2235" w:type="dxa"/>
          </w:tcPr>
          <w:p w14:paraId="10DB7EA6" w14:textId="77777777" w:rsidR="006D18E1" w:rsidRPr="00B72D27" w:rsidRDefault="006D18E1" w:rsidP="009B2261">
            <w:pPr>
              <w:spacing w:line="240" w:lineRule="auto"/>
              <w:rPr>
                <w:rFonts w:ascii="Times New Roman" w:hAnsi="Times New Roman"/>
                <w:szCs w:val="24"/>
                <w:lang w:eastAsia="ru-RU"/>
              </w:rPr>
            </w:pPr>
            <w:r>
              <w:rPr>
                <w:rFonts w:ascii="Times New Roman" w:hAnsi="Times New Roman"/>
                <w:szCs w:val="24"/>
                <w:lang w:eastAsia="ru-RU"/>
              </w:rPr>
              <w:t>Склад Х</w:t>
            </w:r>
          </w:p>
        </w:tc>
        <w:tc>
          <w:tcPr>
            <w:tcW w:w="1275" w:type="dxa"/>
          </w:tcPr>
          <w:p w14:paraId="4F966BD6" w14:textId="77777777" w:rsidR="006D18E1" w:rsidRPr="00B72D27" w:rsidRDefault="006D18E1" w:rsidP="009B2261">
            <w:pPr>
              <w:spacing w:line="240" w:lineRule="auto"/>
              <w:jc w:val="center"/>
              <w:rPr>
                <w:rFonts w:ascii="Times New Roman" w:hAnsi="Times New Roman"/>
                <w:szCs w:val="24"/>
                <w:lang w:eastAsia="ru-RU"/>
              </w:rPr>
            </w:pPr>
            <w:r>
              <w:rPr>
                <w:rFonts w:ascii="Times New Roman" w:hAnsi="Times New Roman"/>
                <w:szCs w:val="24"/>
                <w:lang w:eastAsia="ru-RU"/>
              </w:rPr>
              <w:t>312,0</w:t>
            </w:r>
          </w:p>
        </w:tc>
        <w:tc>
          <w:tcPr>
            <w:tcW w:w="3402" w:type="dxa"/>
          </w:tcPr>
          <w:p w14:paraId="58B3E029" w14:textId="77777777" w:rsidR="006D18E1" w:rsidRPr="00B72D27" w:rsidRDefault="006D18E1" w:rsidP="009B2261">
            <w:pPr>
              <w:spacing w:line="240" w:lineRule="auto"/>
              <w:jc w:val="center"/>
              <w:rPr>
                <w:rFonts w:ascii="Times New Roman" w:hAnsi="Times New Roman"/>
                <w:szCs w:val="24"/>
                <w:lang w:eastAsia="ru-RU"/>
              </w:rPr>
            </w:pPr>
          </w:p>
        </w:tc>
        <w:tc>
          <w:tcPr>
            <w:tcW w:w="2657" w:type="dxa"/>
          </w:tcPr>
          <w:p w14:paraId="07AB628F" w14:textId="77777777" w:rsidR="006D18E1" w:rsidRPr="00B72D27" w:rsidRDefault="006D18E1" w:rsidP="009B2261">
            <w:pPr>
              <w:spacing w:line="240" w:lineRule="auto"/>
              <w:jc w:val="center"/>
              <w:rPr>
                <w:rFonts w:ascii="Times New Roman" w:hAnsi="Times New Roman"/>
                <w:szCs w:val="24"/>
                <w:lang w:eastAsia="ru-RU"/>
              </w:rPr>
            </w:pPr>
          </w:p>
        </w:tc>
      </w:tr>
      <w:tr w:rsidR="006D18E1" w:rsidRPr="006A3C0C" w14:paraId="27EA1D8F" w14:textId="77777777" w:rsidTr="009B2261">
        <w:trPr>
          <w:trHeight w:val="655"/>
        </w:trPr>
        <w:tc>
          <w:tcPr>
            <w:tcW w:w="2235" w:type="dxa"/>
          </w:tcPr>
          <w:p w14:paraId="329DD2E8" w14:textId="77777777" w:rsidR="006D18E1" w:rsidRPr="00B72D27" w:rsidRDefault="006D18E1" w:rsidP="009B2261">
            <w:pPr>
              <w:spacing w:line="240" w:lineRule="auto"/>
              <w:rPr>
                <w:rFonts w:ascii="Times New Roman" w:hAnsi="Times New Roman"/>
                <w:szCs w:val="24"/>
                <w:lang w:eastAsia="ru-RU"/>
              </w:rPr>
            </w:pPr>
            <w:r w:rsidRPr="00B72D27">
              <w:rPr>
                <w:rFonts w:ascii="Times New Roman" w:eastAsia="Times New Roman" w:hAnsi="Times New Roman"/>
                <w:b/>
                <w:szCs w:val="24"/>
                <w:lang w:eastAsia="ru-RU"/>
              </w:rPr>
              <w:t>Итого:</w:t>
            </w:r>
          </w:p>
        </w:tc>
        <w:tc>
          <w:tcPr>
            <w:tcW w:w="1275" w:type="dxa"/>
          </w:tcPr>
          <w:p w14:paraId="6BB0EF9C" w14:textId="77777777" w:rsidR="006D18E1" w:rsidRPr="00B72D27" w:rsidRDefault="006D18E1" w:rsidP="009B2261">
            <w:pPr>
              <w:spacing w:line="240" w:lineRule="auto"/>
              <w:jc w:val="center"/>
              <w:rPr>
                <w:rFonts w:ascii="Times New Roman" w:hAnsi="Times New Roman"/>
                <w:b/>
                <w:bCs/>
                <w:szCs w:val="24"/>
                <w:lang w:eastAsia="ru-RU"/>
              </w:rPr>
            </w:pPr>
            <w:r>
              <w:rPr>
                <w:rFonts w:ascii="Times New Roman" w:hAnsi="Times New Roman"/>
                <w:b/>
                <w:bCs/>
                <w:szCs w:val="24"/>
                <w:lang w:eastAsia="ru-RU"/>
              </w:rPr>
              <w:t>312,0</w:t>
            </w:r>
          </w:p>
        </w:tc>
        <w:tc>
          <w:tcPr>
            <w:tcW w:w="3402" w:type="dxa"/>
          </w:tcPr>
          <w:p w14:paraId="7DE531FF" w14:textId="77777777" w:rsidR="006D18E1" w:rsidRPr="00B72D27" w:rsidRDefault="006D18E1" w:rsidP="009B2261">
            <w:pPr>
              <w:spacing w:line="240" w:lineRule="auto"/>
              <w:jc w:val="center"/>
              <w:rPr>
                <w:rFonts w:ascii="Times New Roman" w:hAnsi="Times New Roman"/>
                <w:szCs w:val="24"/>
                <w:lang w:eastAsia="ru-RU"/>
              </w:rPr>
            </w:pPr>
          </w:p>
        </w:tc>
        <w:tc>
          <w:tcPr>
            <w:tcW w:w="2657" w:type="dxa"/>
          </w:tcPr>
          <w:p w14:paraId="5CBC0D6E" w14:textId="77777777" w:rsidR="006D18E1" w:rsidRPr="00B72D27" w:rsidRDefault="006D18E1" w:rsidP="009B2261">
            <w:pPr>
              <w:spacing w:line="240" w:lineRule="auto"/>
              <w:jc w:val="center"/>
              <w:rPr>
                <w:rFonts w:ascii="Times New Roman" w:eastAsia="Times New Roman" w:hAnsi="Times New Roman"/>
                <w:szCs w:val="24"/>
                <w:lang w:eastAsia="ru-RU"/>
              </w:rPr>
            </w:pPr>
            <w:r w:rsidRPr="00B72D27">
              <w:rPr>
                <w:rFonts w:ascii="Times New Roman" w:eastAsia="Times New Roman" w:hAnsi="Times New Roman"/>
                <w:szCs w:val="24"/>
                <w:lang w:eastAsia="ru-RU"/>
              </w:rPr>
              <w:t>___________</w:t>
            </w:r>
          </w:p>
          <w:p w14:paraId="355C104D" w14:textId="77777777" w:rsidR="006D18E1" w:rsidRPr="00B72D27" w:rsidRDefault="006D18E1" w:rsidP="009B2261">
            <w:pPr>
              <w:spacing w:line="240" w:lineRule="auto"/>
              <w:jc w:val="center"/>
              <w:rPr>
                <w:rFonts w:ascii="Times New Roman" w:hAnsi="Times New Roman"/>
                <w:szCs w:val="24"/>
                <w:lang w:eastAsia="ru-RU"/>
              </w:rPr>
            </w:pPr>
            <w:r w:rsidRPr="00B72D27">
              <w:rPr>
                <w:rFonts w:ascii="Times New Roman" w:eastAsia="Times New Roman" w:hAnsi="Times New Roman"/>
                <w:szCs w:val="24"/>
                <w:lang w:eastAsia="ru-RU"/>
              </w:rPr>
              <w:t xml:space="preserve">в т. ч. НДС – </w:t>
            </w:r>
          </w:p>
        </w:tc>
      </w:tr>
    </w:tbl>
    <w:p w14:paraId="5B7CCAA5" w14:textId="77777777" w:rsidR="006D18E1" w:rsidRDefault="006D18E1" w:rsidP="006D18E1">
      <w:pPr>
        <w:spacing w:after="160" w:line="259" w:lineRule="auto"/>
        <w:rPr>
          <w:rFonts w:ascii="Times New Roman" w:eastAsia="Times New Roman" w:hAnsi="Times New Roman"/>
          <w:szCs w:val="24"/>
          <w:lang w:eastAsia="ru-RU"/>
        </w:rPr>
      </w:pPr>
    </w:p>
    <w:p w14:paraId="5D76F1A8" w14:textId="77777777" w:rsidR="006D18E1" w:rsidRDefault="006D18E1" w:rsidP="006D18E1">
      <w:pPr>
        <w:spacing w:after="160" w:line="259" w:lineRule="auto"/>
        <w:rPr>
          <w:rFonts w:ascii="Times New Roman" w:eastAsia="Times New Roman" w:hAnsi="Times New Roman"/>
          <w:szCs w:val="24"/>
          <w:lang w:eastAsia="ru-RU"/>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BF2837" w14:paraId="03CEB854" w14:textId="77777777" w:rsidTr="00DB6A44">
        <w:tc>
          <w:tcPr>
            <w:tcW w:w="5103" w:type="dxa"/>
            <w:tcBorders>
              <w:top w:val="nil"/>
              <w:left w:val="nil"/>
              <w:bottom w:val="nil"/>
              <w:right w:val="nil"/>
            </w:tcBorders>
          </w:tcPr>
          <w:p w14:paraId="15C81A0E"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389C5052"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57F70D5A" w14:textId="5FC22D55"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37520406"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062CE80C" w14:textId="77777777"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BF2837" w14:paraId="5D50047D" w14:textId="77777777" w:rsidTr="00DB6A44">
        <w:tc>
          <w:tcPr>
            <w:tcW w:w="5103" w:type="dxa"/>
            <w:tcBorders>
              <w:top w:val="nil"/>
              <w:left w:val="nil"/>
              <w:bottom w:val="nil"/>
              <w:right w:val="nil"/>
            </w:tcBorders>
          </w:tcPr>
          <w:p w14:paraId="71F6B4B6"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1872D288" w14:textId="207F9125"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0B95B5DE"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083E6908" w14:textId="096EC4F7"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61C90C2B" w14:textId="77777777" w:rsidR="006D18E1" w:rsidRDefault="006D18E1" w:rsidP="006D18E1">
      <w:pPr>
        <w:spacing w:after="160" w:line="259" w:lineRule="auto"/>
        <w:rPr>
          <w:rFonts w:ascii="Times New Roman" w:eastAsia="Times New Roman" w:hAnsi="Times New Roman"/>
          <w:szCs w:val="24"/>
          <w:lang w:eastAsia="ru-RU"/>
        </w:rPr>
      </w:pPr>
    </w:p>
    <w:p w14:paraId="78E4C8E0" w14:textId="77777777" w:rsidR="006D18E1" w:rsidRDefault="006D18E1" w:rsidP="006D18E1">
      <w:pPr>
        <w:spacing w:after="160" w:line="259" w:lineRule="auto"/>
        <w:rPr>
          <w:rFonts w:ascii="Times New Roman" w:eastAsia="Times New Roman" w:hAnsi="Times New Roman"/>
          <w:szCs w:val="24"/>
          <w:lang w:eastAsia="ru-RU"/>
        </w:rPr>
      </w:pPr>
    </w:p>
    <w:p w14:paraId="7BFB31DB" w14:textId="77777777" w:rsidR="006D18E1" w:rsidRDefault="006D18E1" w:rsidP="006D18E1">
      <w:pPr>
        <w:spacing w:after="160" w:line="259" w:lineRule="auto"/>
        <w:rPr>
          <w:rFonts w:ascii="Times New Roman" w:eastAsia="Times New Roman" w:hAnsi="Times New Roman"/>
          <w:szCs w:val="24"/>
          <w:lang w:eastAsia="ru-RU"/>
        </w:rPr>
      </w:pPr>
    </w:p>
    <w:p w14:paraId="6EB4A1C1" w14:textId="77777777" w:rsidR="006D18E1" w:rsidRDefault="006D18E1" w:rsidP="006D18E1">
      <w:pPr>
        <w:pStyle w:val="ConsPlusNormal"/>
        <w:jc w:val="right"/>
        <w:outlineLvl w:val="2"/>
        <w:rPr>
          <w:rFonts w:ascii="Times New Roman" w:hAnsi="Times New Roman" w:cs="Times New Roman"/>
          <w:sz w:val="24"/>
          <w:szCs w:val="24"/>
        </w:rPr>
      </w:pPr>
    </w:p>
    <w:p w14:paraId="22AE6B6A" w14:textId="77777777" w:rsidR="006D18E1" w:rsidRDefault="006D18E1" w:rsidP="006D18E1">
      <w:pPr>
        <w:pStyle w:val="ConsPlusNormal"/>
        <w:jc w:val="right"/>
        <w:outlineLvl w:val="2"/>
        <w:rPr>
          <w:rFonts w:ascii="Times New Roman" w:hAnsi="Times New Roman" w:cs="Times New Roman"/>
          <w:sz w:val="24"/>
          <w:szCs w:val="24"/>
        </w:rPr>
      </w:pPr>
    </w:p>
    <w:p w14:paraId="185B968E" w14:textId="77777777" w:rsidR="006D18E1" w:rsidRDefault="006D18E1" w:rsidP="006D18E1">
      <w:pPr>
        <w:pStyle w:val="ConsPlusNormal"/>
        <w:jc w:val="right"/>
        <w:outlineLvl w:val="2"/>
        <w:rPr>
          <w:rFonts w:ascii="Times New Roman" w:hAnsi="Times New Roman" w:cs="Times New Roman"/>
          <w:sz w:val="24"/>
          <w:szCs w:val="24"/>
        </w:rPr>
      </w:pPr>
    </w:p>
    <w:p w14:paraId="0CAB7F49" w14:textId="77777777" w:rsidR="006D18E1" w:rsidRDefault="006D18E1" w:rsidP="006D18E1">
      <w:pPr>
        <w:pStyle w:val="ConsPlusNormal"/>
        <w:jc w:val="right"/>
        <w:outlineLvl w:val="2"/>
        <w:rPr>
          <w:rFonts w:ascii="Times New Roman" w:hAnsi="Times New Roman" w:cs="Times New Roman"/>
          <w:sz w:val="24"/>
          <w:szCs w:val="24"/>
        </w:rPr>
      </w:pPr>
    </w:p>
    <w:p w14:paraId="2A3EC1C0" w14:textId="77777777" w:rsidR="006D18E1" w:rsidRDefault="006D18E1" w:rsidP="006D18E1">
      <w:pPr>
        <w:pStyle w:val="ConsPlusNormal"/>
        <w:jc w:val="right"/>
        <w:outlineLvl w:val="2"/>
        <w:rPr>
          <w:rFonts w:ascii="Times New Roman" w:hAnsi="Times New Roman" w:cs="Times New Roman"/>
          <w:sz w:val="24"/>
          <w:szCs w:val="24"/>
        </w:rPr>
      </w:pPr>
    </w:p>
    <w:p w14:paraId="449BBF5D" w14:textId="77777777" w:rsidR="006D18E1" w:rsidRDefault="006D18E1" w:rsidP="006D18E1">
      <w:pPr>
        <w:pStyle w:val="ConsPlusNormal"/>
        <w:jc w:val="right"/>
        <w:outlineLvl w:val="2"/>
        <w:rPr>
          <w:rFonts w:ascii="Times New Roman" w:hAnsi="Times New Roman" w:cs="Times New Roman"/>
          <w:sz w:val="24"/>
          <w:szCs w:val="24"/>
        </w:rPr>
      </w:pPr>
    </w:p>
    <w:p w14:paraId="260919BF" w14:textId="77777777" w:rsidR="006D18E1" w:rsidRDefault="006D18E1" w:rsidP="006D18E1">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r w:rsidRPr="006549DD">
        <w:rPr>
          <w:rFonts w:ascii="Times New Roman" w:hAnsi="Times New Roman" w:cs="Times New Roman"/>
          <w:sz w:val="24"/>
          <w:szCs w:val="24"/>
        </w:rPr>
        <w:lastRenderedPageBreak/>
        <w:t xml:space="preserve">Приложение № </w:t>
      </w:r>
      <w:r>
        <w:rPr>
          <w:rFonts w:ascii="Times New Roman" w:hAnsi="Times New Roman" w:cs="Times New Roman"/>
          <w:sz w:val="24"/>
          <w:szCs w:val="24"/>
        </w:rPr>
        <w:t>6</w:t>
      </w:r>
    </w:p>
    <w:p w14:paraId="462D6863" w14:textId="77777777" w:rsidR="006D18E1" w:rsidRPr="006549DD" w:rsidRDefault="006D18E1" w:rsidP="006D18E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570A7A0D" w14:textId="77777777" w:rsidR="006D18E1" w:rsidRDefault="006D18E1" w:rsidP="006D18E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47F927A1"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3C721C56"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00B5E8B6" w14:textId="77777777" w:rsidR="006D18E1" w:rsidRPr="00B72D27" w:rsidRDefault="006D18E1" w:rsidP="006D18E1">
      <w:pPr>
        <w:pStyle w:val="ConsPlusNormal"/>
        <w:jc w:val="both"/>
        <w:rPr>
          <w:rFonts w:ascii="Times New Roman" w:hAnsi="Times New Roman" w:cs="Times New Roman"/>
          <w:sz w:val="24"/>
          <w:szCs w:val="24"/>
        </w:rPr>
      </w:pPr>
    </w:p>
    <w:p w14:paraId="5DAD3CF2" w14:textId="77777777" w:rsidR="006D18E1" w:rsidRPr="00D65AC8" w:rsidRDefault="006D18E1" w:rsidP="006D18E1">
      <w:pPr>
        <w:spacing w:line="240" w:lineRule="auto"/>
        <w:ind w:firstLine="851"/>
        <w:jc w:val="center"/>
        <w:rPr>
          <w:rFonts w:ascii="Times New Roman" w:hAnsi="Times New Roman"/>
          <w:b/>
          <w:szCs w:val="24"/>
        </w:rPr>
      </w:pPr>
      <w:r w:rsidRPr="00D65AC8">
        <w:rPr>
          <w:rFonts w:ascii="Times New Roman" w:hAnsi="Times New Roman"/>
          <w:b/>
          <w:szCs w:val="24"/>
        </w:rPr>
        <w:t>АКТ</w:t>
      </w:r>
    </w:p>
    <w:p w14:paraId="5A07FDE9" w14:textId="77777777" w:rsidR="006D18E1" w:rsidRPr="00D65AC8" w:rsidRDefault="006D18E1" w:rsidP="006D18E1">
      <w:pPr>
        <w:spacing w:line="240" w:lineRule="auto"/>
        <w:jc w:val="center"/>
        <w:rPr>
          <w:rFonts w:ascii="Times New Roman" w:hAnsi="Times New Roman"/>
          <w:b/>
          <w:szCs w:val="24"/>
        </w:rPr>
      </w:pPr>
      <w:r w:rsidRPr="00D65AC8">
        <w:rPr>
          <w:rFonts w:ascii="Times New Roman" w:hAnsi="Times New Roman"/>
          <w:b/>
          <w:szCs w:val="24"/>
        </w:rPr>
        <w:t>разграничения ответственности сторон</w:t>
      </w:r>
    </w:p>
    <w:p w14:paraId="7FA4AB75" w14:textId="77777777" w:rsidR="006D18E1" w:rsidRPr="00D65AC8" w:rsidRDefault="006D18E1" w:rsidP="006D18E1">
      <w:pPr>
        <w:spacing w:line="240" w:lineRule="auto"/>
        <w:jc w:val="center"/>
        <w:rPr>
          <w:rFonts w:ascii="Times New Roman" w:hAnsi="Times New Roman"/>
          <w:b/>
          <w:szCs w:val="24"/>
        </w:rPr>
      </w:pPr>
      <w:r w:rsidRPr="00D65AC8">
        <w:rPr>
          <w:rFonts w:ascii="Times New Roman" w:hAnsi="Times New Roman"/>
          <w:b/>
          <w:szCs w:val="24"/>
        </w:rPr>
        <w:t>по договору аренды объектов недвижимого имущества</w:t>
      </w:r>
    </w:p>
    <w:p w14:paraId="6B52A335" w14:textId="77777777" w:rsidR="006D18E1" w:rsidRDefault="006D18E1" w:rsidP="006D18E1">
      <w:pPr>
        <w:pStyle w:val="ConsPlusNormal"/>
        <w:jc w:val="right"/>
        <w:rPr>
          <w:rFonts w:ascii="Times New Roman" w:hAnsi="Times New Roman" w:cs="Times New Roman"/>
          <w:sz w:val="24"/>
          <w:szCs w:val="24"/>
        </w:rPr>
      </w:pPr>
    </w:p>
    <w:p w14:paraId="5C4C2442" w14:textId="77777777" w:rsidR="006D18E1" w:rsidRPr="008C7D31" w:rsidRDefault="006D18E1" w:rsidP="006D18E1">
      <w:pPr>
        <w:pStyle w:val="affffff1"/>
        <w:spacing w:line="240" w:lineRule="auto"/>
      </w:pPr>
      <w:r w:rsidRPr="008C7D31">
        <w:rPr>
          <w:b/>
        </w:rPr>
        <w:t xml:space="preserve">Акционерное общество «Московский радиотехнический институт Российской академии наук» </w:t>
      </w:r>
      <w:r w:rsidRPr="008C7D31">
        <w:t xml:space="preserve">(сокращенно АО «МРТИ РАН»), именуемое в дальнейшем </w:t>
      </w:r>
      <w:r w:rsidRPr="008C7D31">
        <w:rPr>
          <w:b/>
        </w:rPr>
        <w:t>«Арендодатель»</w:t>
      </w:r>
      <w:r w:rsidRPr="008C7D31">
        <w:t xml:space="preserve">, в лице генерального директора </w:t>
      </w:r>
      <w:r>
        <w:t>Володченко Валерия Витальевича</w:t>
      </w:r>
      <w:r w:rsidRPr="008C7D31">
        <w:t xml:space="preserve">, действующего на основании </w:t>
      </w:r>
      <w:r w:rsidRPr="00D65AC8">
        <w:t>Устава</w:t>
      </w:r>
      <w:r w:rsidRPr="008C7D31">
        <w:t xml:space="preserve">, с одной стороны, и </w:t>
      </w:r>
    </w:p>
    <w:p w14:paraId="7017E97E" w14:textId="507ADEA9" w:rsidR="006D18E1" w:rsidRPr="00267E53" w:rsidRDefault="006D18E1" w:rsidP="006D18E1">
      <w:pPr>
        <w:pStyle w:val="affffff1"/>
        <w:spacing w:line="240" w:lineRule="auto"/>
      </w:pPr>
      <w:r w:rsidRPr="00267E53">
        <w:rPr>
          <w:rStyle w:val="FontStyle23"/>
          <w:rFonts w:ascii="Times New Roman" w:hAnsi="Times New Roman"/>
          <w:b/>
          <w:kern w:val="2"/>
        </w:rPr>
        <w:t>«</w:t>
      </w:r>
      <w:r>
        <w:rPr>
          <w:rStyle w:val="FontStyle23"/>
          <w:rFonts w:ascii="Times New Roman" w:hAnsi="Times New Roman"/>
          <w:b/>
          <w:kern w:val="2"/>
        </w:rPr>
        <w:t>_____________________</w:t>
      </w:r>
      <w:r w:rsidRPr="00267E53">
        <w:rPr>
          <w:rStyle w:val="FontStyle23"/>
          <w:rFonts w:ascii="Times New Roman" w:hAnsi="Times New Roman"/>
          <w:b/>
          <w:kern w:val="2"/>
        </w:rPr>
        <w:t>»</w:t>
      </w:r>
      <w:r>
        <w:rPr>
          <w:rStyle w:val="FontStyle23"/>
          <w:rFonts w:ascii="Times New Roman" w:hAnsi="Times New Roman"/>
          <w:kern w:val="2"/>
        </w:rPr>
        <w:t xml:space="preserve"> (сокращенно </w:t>
      </w:r>
      <w:r w:rsidRPr="00267E53">
        <w:rPr>
          <w:rStyle w:val="FontStyle23"/>
          <w:rFonts w:ascii="Times New Roman" w:hAnsi="Times New Roman"/>
          <w:kern w:val="2"/>
        </w:rPr>
        <w:t xml:space="preserve"> «</w:t>
      </w:r>
      <w:r>
        <w:rPr>
          <w:rStyle w:val="FontStyle23"/>
          <w:rFonts w:ascii="Times New Roman" w:hAnsi="Times New Roman"/>
          <w:kern w:val="2"/>
        </w:rPr>
        <w:t>_________________</w:t>
      </w:r>
      <w:r w:rsidRPr="00267E53">
        <w:rPr>
          <w:rStyle w:val="FontStyle23"/>
          <w:rFonts w:ascii="Times New Roman" w:hAnsi="Times New Roman"/>
          <w:kern w:val="2"/>
        </w:rPr>
        <w:t xml:space="preserve">»), именуемое в дальнейшем </w:t>
      </w:r>
      <w:r w:rsidRPr="00267E53">
        <w:rPr>
          <w:rStyle w:val="FontStyle23"/>
          <w:rFonts w:ascii="Times New Roman" w:hAnsi="Times New Roman"/>
          <w:b/>
          <w:kern w:val="2"/>
        </w:rPr>
        <w:t>«Арендатор»</w:t>
      </w:r>
      <w:r w:rsidRPr="00267E53">
        <w:rPr>
          <w:rStyle w:val="FontStyle23"/>
          <w:rFonts w:ascii="Times New Roman" w:hAnsi="Times New Roman"/>
          <w:kern w:val="2"/>
        </w:rPr>
        <w:t xml:space="preserve">, в лице генерального директора </w:t>
      </w:r>
      <w:r>
        <w:rPr>
          <w:rStyle w:val="FontStyle23"/>
          <w:rFonts w:ascii="Times New Roman" w:hAnsi="Times New Roman"/>
          <w:kern w:val="2"/>
        </w:rPr>
        <w:t>________--</w:t>
      </w:r>
      <w:r w:rsidRPr="00267E53">
        <w:t>, действующего на основании Устава</w:t>
      </w:r>
      <w:r w:rsidRPr="00267E53">
        <w:rPr>
          <w:rStyle w:val="FontStyle23"/>
          <w:rFonts w:ascii="Times New Roman" w:hAnsi="Times New Roman"/>
          <w:kern w:val="2"/>
        </w:rPr>
        <w:t>,</w:t>
      </w:r>
      <w:r w:rsidRPr="00267E53">
        <w:t xml:space="preserve"> с другой стороны, при совместном упоминании именуемые в дальнейшем Стороны, подписали настоящий АКТ о нижеследующем:</w:t>
      </w:r>
    </w:p>
    <w:p w14:paraId="606567BB" w14:textId="77777777" w:rsidR="006D18E1" w:rsidRDefault="006D18E1" w:rsidP="006D18E1">
      <w:pPr>
        <w:spacing w:line="240" w:lineRule="auto"/>
        <w:rPr>
          <w:rFonts w:ascii="Proxima Nova ExCn Rg" w:hAnsi="Proxima Nova ExCn Rg"/>
        </w:rPr>
      </w:pPr>
    </w:p>
    <w:p w14:paraId="2D494C93" w14:textId="77777777" w:rsidR="006D18E1" w:rsidRPr="00267E53" w:rsidRDefault="006D18E1" w:rsidP="006D18E1">
      <w:pPr>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 xml:space="preserve">               </w:t>
      </w:r>
      <w:r w:rsidRPr="00267E53">
        <w:rPr>
          <w:rFonts w:ascii="Times New Roman" w:eastAsia="Times New Roman" w:hAnsi="Times New Roman"/>
          <w:szCs w:val="24"/>
          <w:lang w:eastAsia="ru-RU"/>
        </w:rPr>
        <w:t xml:space="preserve">Арендодатель передает Арендатору во временное владение и пользование (в аренду) </w:t>
      </w:r>
      <w:r w:rsidRPr="00267E53">
        <w:rPr>
          <w:rFonts w:ascii="Times New Roman" w:hAnsi="Times New Roman"/>
        </w:rPr>
        <w:t>нежилое помещение, общей площадью</w:t>
      </w:r>
      <w:r>
        <w:rPr>
          <w:rFonts w:ascii="Times New Roman" w:hAnsi="Times New Roman"/>
        </w:rPr>
        <w:t xml:space="preserve"> 312,0</w:t>
      </w:r>
      <w:r w:rsidRPr="00267E53">
        <w:rPr>
          <w:rFonts w:ascii="Times New Roman" w:hAnsi="Times New Roman"/>
        </w:rPr>
        <w:t xml:space="preserve"> кв. м, расположенно</w:t>
      </w:r>
      <w:r>
        <w:rPr>
          <w:rFonts w:ascii="Times New Roman" w:hAnsi="Times New Roman"/>
        </w:rPr>
        <w:t>е по адресу: 117519,</w:t>
      </w:r>
      <w:r w:rsidRPr="00267E53">
        <w:rPr>
          <w:rFonts w:ascii="Times New Roman" w:hAnsi="Times New Roman"/>
        </w:rPr>
        <w:t xml:space="preserve"> г. Москва, Варшавское шоссе дом 132, строение </w:t>
      </w:r>
      <w:r>
        <w:rPr>
          <w:rFonts w:ascii="Times New Roman" w:hAnsi="Times New Roman"/>
        </w:rPr>
        <w:t>7</w:t>
      </w:r>
      <w:r w:rsidRPr="00267E53">
        <w:rPr>
          <w:rFonts w:ascii="Times New Roman" w:hAnsi="Times New Roman"/>
        </w:rPr>
        <w:t xml:space="preserve">, этаж </w:t>
      </w:r>
      <w:r>
        <w:rPr>
          <w:rFonts w:ascii="Times New Roman" w:hAnsi="Times New Roman"/>
        </w:rPr>
        <w:t>3</w:t>
      </w:r>
      <w:r w:rsidRPr="00267E53">
        <w:rPr>
          <w:rFonts w:ascii="Times New Roman" w:hAnsi="Times New Roman"/>
        </w:rPr>
        <w:t xml:space="preserve">, помещение </w:t>
      </w:r>
      <w:r w:rsidRPr="00CB60AD">
        <w:rPr>
          <w:rFonts w:ascii="Times New Roman" w:hAnsi="Times New Roman"/>
          <w:szCs w:val="24"/>
          <w:lang w:val="en-US"/>
        </w:rPr>
        <w:t>XXXVII</w:t>
      </w:r>
      <w:r>
        <w:rPr>
          <w:rFonts w:ascii="Times New Roman" w:hAnsi="Times New Roman"/>
          <w:szCs w:val="24"/>
          <w:lang w:val="en-US"/>
        </w:rPr>
        <w:t>I</w:t>
      </w:r>
      <w:r w:rsidRPr="00267E53">
        <w:rPr>
          <w:rFonts w:ascii="Times New Roman" w:hAnsi="Times New Roman"/>
        </w:rPr>
        <w:t xml:space="preserve">, </w:t>
      </w:r>
      <w:r>
        <w:rPr>
          <w:rFonts w:ascii="Times New Roman" w:hAnsi="Times New Roman"/>
        </w:rPr>
        <w:t xml:space="preserve">  </w:t>
      </w:r>
      <w:r w:rsidRPr="00267E53">
        <w:rPr>
          <w:rFonts w:ascii="Times New Roman" w:hAnsi="Times New Roman"/>
        </w:rPr>
        <w:t xml:space="preserve">комната  </w:t>
      </w:r>
      <w:r>
        <w:rPr>
          <w:rFonts w:ascii="Times New Roman" w:hAnsi="Times New Roman"/>
        </w:rPr>
        <w:t>37</w:t>
      </w:r>
      <w:r w:rsidRPr="00267E53">
        <w:rPr>
          <w:rFonts w:ascii="Times New Roman" w:hAnsi="Times New Roman"/>
          <w:szCs w:val="24"/>
        </w:rPr>
        <w:t xml:space="preserve"> </w:t>
      </w:r>
      <w:r w:rsidRPr="00267E53">
        <w:rPr>
          <w:rFonts w:ascii="Times New Roman" w:eastAsia="Times New Roman" w:hAnsi="Times New Roman"/>
          <w:szCs w:val="24"/>
          <w:lang w:eastAsia="ru-RU"/>
        </w:rPr>
        <w:t>в соответствии с разрешенным использованием согласно п. 1.3 Договора.</w:t>
      </w:r>
    </w:p>
    <w:p w14:paraId="700B5C7F" w14:textId="77777777" w:rsidR="006D18E1" w:rsidRPr="00267E53" w:rsidRDefault="006D18E1" w:rsidP="006D18E1">
      <w:pPr>
        <w:spacing w:line="240" w:lineRule="auto"/>
        <w:rPr>
          <w:rFonts w:ascii="Times New Roman" w:eastAsia="Times New Roman" w:hAnsi="Times New Roman"/>
          <w:szCs w:val="24"/>
          <w:lang w:eastAsia="ru-RU"/>
        </w:rPr>
      </w:pPr>
    </w:p>
    <w:p w14:paraId="7EE85DB5" w14:textId="77777777" w:rsidR="006D18E1" w:rsidRPr="00BF2837" w:rsidRDefault="006D18E1" w:rsidP="006D18E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Арендатор несет ответственность за:</w:t>
      </w: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714"/>
        <w:gridCol w:w="1701"/>
        <w:gridCol w:w="1588"/>
        <w:gridCol w:w="1559"/>
      </w:tblGrid>
      <w:tr w:rsidR="006D18E1" w:rsidRPr="00BF2837" w14:paraId="63663CB3" w14:textId="77777777" w:rsidTr="009B2261">
        <w:tc>
          <w:tcPr>
            <w:tcW w:w="5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35FE669" w14:textId="77777777" w:rsidR="006D18E1" w:rsidRPr="00BF2837" w:rsidRDefault="006D18E1" w:rsidP="009B2261">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w:t>
            </w:r>
          </w:p>
          <w:p w14:paraId="01171527" w14:textId="77777777" w:rsidR="006D18E1" w:rsidRPr="00BF2837" w:rsidRDefault="006D18E1" w:rsidP="009B2261">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п/п</w:t>
            </w:r>
          </w:p>
        </w:tc>
        <w:tc>
          <w:tcPr>
            <w:tcW w:w="371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6D9325D3" w14:textId="77777777" w:rsidR="006D18E1" w:rsidRPr="00BF2837" w:rsidRDefault="006D18E1" w:rsidP="009B2261">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Наименование</w:t>
            </w:r>
          </w:p>
          <w:p w14:paraId="411EF362" w14:textId="77777777" w:rsidR="006D18E1" w:rsidRPr="00BF2837" w:rsidRDefault="006D18E1" w:rsidP="009B2261">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мероприятий</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B6BD2FD" w14:textId="77777777" w:rsidR="006D18E1" w:rsidRPr="00BF2837" w:rsidRDefault="006D18E1" w:rsidP="009B2261">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Срок</w:t>
            </w:r>
          </w:p>
          <w:p w14:paraId="528A0C53" w14:textId="77777777" w:rsidR="006D18E1" w:rsidRPr="00BF2837" w:rsidRDefault="006D18E1" w:rsidP="009B2261">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исполнения</w:t>
            </w:r>
          </w:p>
        </w:tc>
        <w:tc>
          <w:tcPr>
            <w:tcW w:w="314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507B2E2" w14:textId="77777777" w:rsidR="006D18E1" w:rsidRPr="00BF2837" w:rsidRDefault="006D18E1" w:rsidP="009B2261">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Ответственное лицо</w:t>
            </w:r>
          </w:p>
        </w:tc>
      </w:tr>
      <w:tr w:rsidR="006D18E1" w:rsidRPr="00BF2837" w14:paraId="0B525C05" w14:textId="77777777" w:rsidTr="009B2261">
        <w:tc>
          <w:tcPr>
            <w:tcW w:w="5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38C7F" w14:textId="77777777" w:rsidR="006D18E1" w:rsidRPr="00BF2837" w:rsidRDefault="006D18E1" w:rsidP="009B2261">
            <w:pPr>
              <w:spacing w:line="240" w:lineRule="auto"/>
              <w:rPr>
                <w:rFonts w:ascii="Times New Roman" w:eastAsia="Times New Roman" w:hAnsi="Times New Roman"/>
                <w:szCs w:val="24"/>
                <w:lang w:eastAsia="ru-RU"/>
              </w:rPr>
            </w:pPr>
          </w:p>
        </w:tc>
        <w:tc>
          <w:tcPr>
            <w:tcW w:w="371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A1CC70" w14:textId="77777777" w:rsidR="006D18E1" w:rsidRPr="00BF2837" w:rsidRDefault="006D18E1" w:rsidP="009B2261">
            <w:pPr>
              <w:spacing w:line="240" w:lineRule="auto"/>
              <w:rPr>
                <w:rFonts w:ascii="Times New Roman" w:eastAsia="Times New Roman" w:hAnsi="Times New Roman"/>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CB888" w14:textId="77777777" w:rsidR="006D18E1" w:rsidRPr="00BF2837" w:rsidRDefault="006D18E1" w:rsidP="009B2261">
            <w:pPr>
              <w:spacing w:line="240" w:lineRule="auto"/>
              <w:rPr>
                <w:rFonts w:ascii="Times New Roman" w:eastAsia="Times New Roman" w:hAnsi="Times New Roman"/>
                <w:szCs w:val="24"/>
                <w:lang w:eastAsia="ru-RU"/>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hideMark/>
          </w:tcPr>
          <w:p w14:paraId="68B01D0F" w14:textId="77777777" w:rsidR="006D18E1" w:rsidRPr="00BF2837" w:rsidRDefault="006D18E1" w:rsidP="009B2261">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Ф.И.О., должность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4757B89E"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подпись</w:t>
            </w:r>
          </w:p>
        </w:tc>
      </w:tr>
      <w:tr w:rsidR="006D18E1" w:rsidRPr="00BF2837" w14:paraId="250D3EF8" w14:textId="77777777" w:rsidTr="009B2261">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71A0DE64"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43809378"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Пожарную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36A64739"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4072D60" w14:textId="77777777" w:rsidR="006D18E1" w:rsidRPr="00BF2837" w:rsidRDefault="006D18E1" w:rsidP="009B226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648348" w14:textId="77777777" w:rsidR="006D18E1" w:rsidRPr="00BF2837" w:rsidRDefault="006D18E1" w:rsidP="009B2261">
            <w:pPr>
              <w:spacing w:line="240" w:lineRule="auto"/>
              <w:rPr>
                <w:rFonts w:ascii="Times New Roman" w:eastAsia="Times New Roman" w:hAnsi="Times New Roman"/>
                <w:szCs w:val="24"/>
                <w:lang w:eastAsia="ru-RU"/>
              </w:rPr>
            </w:pPr>
          </w:p>
        </w:tc>
      </w:tr>
      <w:tr w:rsidR="006D18E1" w:rsidRPr="00BF2837" w14:paraId="5FD3C355" w14:textId="77777777" w:rsidTr="009B226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08357375"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2.</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59B0E4C"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ГО и ЧС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8803554"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598AA870" w14:textId="77777777" w:rsidR="006D18E1" w:rsidRPr="00BF2837" w:rsidRDefault="006D18E1" w:rsidP="009B226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76CB11F" w14:textId="77777777" w:rsidR="006D18E1" w:rsidRPr="00BF2837" w:rsidRDefault="006D18E1" w:rsidP="009B2261">
            <w:pPr>
              <w:spacing w:line="240" w:lineRule="auto"/>
              <w:rPr>
                <w:rFonts w:ascii="Times New Roman" w:eastAsia="Times New Roman" w:hAnsi="Times New Roman"/>
                <w:szCs w:val="24"/>
                <w:lang w:eastAsia="ru-RU"/>
              </w:rPr>
            </w:pPr>
          </w:p>
        </w:tc>
      </w:tr>
      <w:tr w:rsidR="006D18E1" w:rsidRPr="00BF2837" w14:paraId="1E5D44B7" w14:textId="77777777" w:rsidTr="009B2261">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59F9823F"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3.</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54069A14"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Охрану окружающей среды</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1C51E063"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C19F7C1" w14:textId="77777777" w:rsidR="006D18E1" w:rsidRPr="00BF2837" w:rsidRDefault="006D18E1" w:rsidP="009B226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426D05" w14:textId="77777777" w:rsidR="006D18E1" w:rsidRPr="00BF2837" w:rsidRDefault="006D18E1" w:rsidP="009B2261">
            <w:pPr>
              <w:spacing w:line="240" w:lineRule="auto"/>
              <w:rPr>
                <w:rFonts w:ascii="Times New Roman" w:eastAsia="Times New Roman" w:hAnsi="Times New Roman"/>
                <w:szCs w:val="24"/>
                <w:lang w:eastAsia="ru-RU"/>
              </w:rPr>
            </w:pPr>
          </w:p>
        </w:tc>
      </w:tr>
      <w:tr w:rsidR="006D18E1" w:rsidRPr="00BF2837" w14:paraId="7284C005" w14:textId="77777777" w:rsidTr="009B226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B21E988"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4.</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5F090A6E"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Экологическую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8E1F9E5"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103CC187" w14:textId="77777777" w:rsidR="006D18E1" w:rsidRPr="00BF2837" w:rsidRDefault="006D18E1" w:rsidP="009B226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5D90AEC" w14:textId="77777777" w:rsidR="006D18E1" w:rsidRPr="00BF2837" w:rsidRDefault="006D18E1" w:rsidP="009B2261">
            <w:pPr>
              <w:spacing w:line="240" w:lineRule="auto"/>
              <w:rPr>
                <w:rFonts w:ascii="Times New Roman" w:eastAsia="Times New Roman" w:hAnsi="Times New Roman"/>
                <w:szCs w:val="24"/>
                <w:lang w:eastAsia="ru-RU"/>
              </w:rPr>
            </w:pPr>
          </w:p>
        </w:tc>
      </w:tr>
      <w:tr w:rsidR="006D18E1" w:rsidRPr="00BF2837" w14:paraId="0CEF9A74" w14:textId="77777777" w:rsidTr="009B226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9C77A2C"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5.</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24A6DBA7"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Хранение взрывоопасных и быстро возгораемых веществ в арендуемых помещениях и прилегающей территории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0455E33"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03B9DC5" w14:textId="77777777" w:rsidR="006D18E1" w:rsidRPr="00BF2837" w:rsidRDefault="006D18E1" w:rsidP="009B226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A208734" w14:textId="77777777" w:rsidR="006D18E1" w:rsidRPr="00BF2837" w:rsidRDefault="006D18E1" w:rsidP="009B2261">
            <w:pPr>
              <w:spacing w:line="240" w:lineRule="auto"/>
              <w:rPr>
                <w:rFonts w:ascii="Times New Roman" w:eastAsia="Times New Roman" w:hAnsi="Times New Roman"/>
                <w:szCs w:val="24"/>
                <w:lang w:eastAsia="ru-RU"/>
              </w:rPr>
            </w:pPr>
          </w:p>
        </w:tc>
      </w:tr>
      <w:tr w:rsidR="006D18E1" w:rsidRPr="00BF2837" w14:paraId="7324F5A4" w14:textId="77777777" w:rsidTr="009B226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5F050F55"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6.</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602A1CC0"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Разведение открытого огня на территории Общества и в арендуемых помещениях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A9DC8AB"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2281693" w14:textId="77777777" w:rsidR="006D18E1" w:rsidRPr="00BF2837" w:rsidRDefault="006D18E1" w:rsidP="009B226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6F6BFB2" w14:textId="77777777" w:rsidR="006D18E1" w:rsidRPr="00BF2837" w:rsidRDefault="006D18E1" w:rsidP="009B2261">
            <w:pPr>
              <w:spacing w:line="240" w:lineRule="auto"/>
              <w:rPr>
                <w:rFonts w:ascii="Times New Roman" w:eastAsia="Times New Roman" w:hAnsi="Times New Roman"/>
                <w:szCs w:val="24"/>
                <w:lang w:eastAsia="ru-RU"/>
              </w:rPr>
            </w:pPr>
          </w:p>
        </w:tc>
      </w:tr>
      <w:tr w:rsidR="006D18E1" w:rsidRPr="00BF2837" w14:paraId="3D160183" w14:textId="77777777" w:rsidTr="009B226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BF076A8"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7.</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3050265"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Несчастные случаи на производстве, организацию мероприятий необходимых для обеспечения техники безопасности и охраны труда, ведение журналов инструктажа для сотрудников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2399DCD"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767BBC3" w14:textId="77777777" w:rsidR="006D18E1" w:rsidRPr="00BF2837" w:rsidRDefault="006D18E1" w:rsidP="009B226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19ADCD0" w14:textId="77777777" w:rsidR="006D18E1" w:rsidRPr="00BF2837" w:rsidRDefault="006D18E1" w:rsidP="009B2261">
            <w:pPr>
              <w:spacing w:line="240" w:lineRule="auto"/>
              <w:rPr>
                <w:rFonts w:ascii="Times New Roman" w:eastAsia="Times New Roman" w:hAnsi="Times New Roman"/>
                <w:szCs w:val="24"/>
                <w:lang w:eastAsia="ru-RU"/>
              </w:rPr>
            </w:pPr>
          </w:p>
        </w:tc>
      </w:tr>
      <w:tr w:rsidR="006D18E1" w:rsidRPr="00BF2837" w14:paraId="27B0AAC6" w14:textId="77777777" w:rsidTr="009B226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1044D24A" w14:textId="77777777" w:rsidR="006D18E1"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lastRenderedPageBreak/>
              <w:t>8.</w:t>
            </w:r>
          </w:p>
          <w:p w14:paraId="3B44103D" w14:textId="77777777" w:rsidR="006D18E1" w:rsidRDefault="006D18E1" w:rsidP="009B2261">
            <w:pPr>
              <w:spacing w:line="240" w:lineRule="auto"/>
              <w:rPr>
                <w:rFonts w:ascii="Times New Roman" w:eastAsia="Times New Roman" w:hAnsi="Times New Roman"/>
                <w:szCs w:val="24"/>
                <w:lang w:eastAsia="ru-RU"/>
              </w:rPr>
            </w:pPr>
          </w:p>
          <w:p w14:paraId="3D2FC635" w14:textId="77777777" w:rsidR="006D18E1" w:rsidRDefault="006D18E1" w:rsidP="009B2261">
            <w:pPr>
              <w:spacing w:line="240" w:lineRule="auto"/>
              <w:rPr>
                <w:rFonts w:ascii="Times New Roman" w:eastAsia="Times New Roman" w:hAnsi="Times New Roman"/>
                <w:szCs w:val="24"/>
                <w:lang w:eastAsia="ru-RU"/>
              </w:rPr>
            </w:pPr>
          </w:p>
          <w:p w14:paraId="6CD3B51F" w14:textId="77777777" w:rsidR="006D18E1" w:rsidRDefault="006D18E1" w:rsidP="009B2261">
            <w:pPr>
              <w:spacing w:line="240" w:lineRule="auto"/>
              <w:rPr>
                <w:rFonts w:ascii="Times New Roman" w:eastAsia="Times New Roman" w:hAnsi="Times New Roman"/>
                <w:szCs w:val="24"/>
                <w:lang w:eastAsia="ru-RU"/>
              </w:rPr>
            </w:pPr>
          </w:p>
          <w:p w14:paraId="10D84640" w14:textId="77777777" w:rsidR="006D18E1" w:rsidRPr="00BF2837" w:rsidRDefault="006D18E1" w:rsidP="009B2261">
            <w:pPr>
              <w:spacing w:line="240" w:lineRule="auto"/>
              <w:rPr>
                <w:rFonts w:ascii="Times New Roman" w:eastAsia="Times New Roman" w:hAnsi="Times New Roman"/>
                <w:szCs w:val="24"/>
                <w:lang w:eastAsia="ru-RU"/>
              </w:rPr>
            </w:pP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540BAC96"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Организацию работы своих сотрудников в рабочие, выходные и праздничные дни</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5EE8DE31"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6A0E6A1" w14:textId="77777777" w:rsidR="006D18E1" w:rsidRPr="00BF2837" w:rsidRDefault="006D18E1" w:rsidP="009B226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5BC6664" w14:textId="77777777" w:rsidR="006D18E1" w:rsidRPr="00BF2837" w:rsidRDefault="006D18E1" w:rsidP="009B2261">
            <w:pPr>
              <w:spacing w:line="240" w:lineRule="auto"/>
              <w:rPr>
                <w:rFonts w:ascii="Times New Roman" w:eastAsia="Times New Roman" w:hAnsi="Times New Roman"/>
                <w:szCs w:val="24"/>
                <w:lang w:eastAsia="ru-RU"/>
              </w:rPr>
            </w:pPr>
          </w:p>
        </w:tc>
      </w:tr>
      <w:tr w:rsidR="006D18E1" w:rsidRPr="00BF2837" w14:paraId="4BBC4A22" w14:textId="77777777" w:rsidTr="009B226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3F943A5B"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9.</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48F9963"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Соблюдение Положения о пропускном и внутриобъектовом режиме на территории Общества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3FC4D20"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1277628" w14:textId="77777777" w:rsidR="006D18E1" w:rsidRPr="00BF2837" w:rsidRDefault="006D18E1" w:rsidP="009B226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EC927A" w14:textId="77777777" w:rsidR="006D18E1" w:rsidRPr="00BF2837" w:rsidRDefault="006D18E1" w:rsidP="009B2261">
            <w:pPr>
              <w:spacing w:line="240" w:lineRule="auto"/>
              <w:rPr>
                <w:rFonts w:ascii="Times New Roman" w:eastAsia="Times New Roman" w:hAnsi="Times New Roman"/>
                <w:szCs w:val="24"/>
                <w:lang w:eastAsia="ru-RU"/>
              </w:rPr>
            </w:pPr>
          </w:p>
        </w:tc>
      </w:tr>
      <w:tr w:rsidR="006D18E1" w:rsidRPr="00BF2837" w14:paraId="27EBE2CB" w14:textId="77777777" w:rsidTr="009B2261">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1174CA4E"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10.</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4881BE8B"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План прохода пешеходов и схемы движения автотранспорта по территории Общества до каждого помещения Арендатора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477BAC8" w14:textId="77777777" w:rsidR="006D18E1" w:rsidRPr="00BF2837" w:rsidRDefault="006D18E1" w:rsidP="009B226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0454DCA" w14:textId="77777777" w:rsidR="006D18E1" w:rsidRPr="00BF2837" w:rsidRDefault="006D18E1" w:rsidP="009B2261">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C634FF" w14:textId="77777777" w:rsidR="006D18E1" w:rsidRPr="00BF2837" w:rsidRDefault="006D18E1" w:rsidP="009B2261">
            <w:pPr>
              <w:spacing w:line="240" w:lineRule="auto"/>
              <w:rPr>
                <w:rFonts w:ascii="Times New Roman" w:eastAsia="Times New Roman" w:hAnsi="Times New Roman"/>
                <w:szCs w:val="24"/>
                <w:lang w:eastAsia="ru-RU"/>
              </w:rPr>
            </w:pPr>
          </w:p>
        </w:tc>
      </w:tr>
    </w:tbl>
    <w:p w14:paraId="1F685C84" w14:textId="77777777" w:rsidR="006D18E1" w:rsidRDefault="006D18E1" w:rsidP="006D18E1">
      <w:pPr>
        <w:pStyle w:val="ConsPlusNormal"/>
        <w:jc w:val="right"/>
        <w:rPr>
          <w:rFonts w:ascii="Times New Roman" w:hAnsi="Times New Roman" w:cs="Times New Roman"/>
          <w:sz w:val="24"/>
          <w:szCs w:val="24"/>
        </w:rPr>
      </w:pPr>
    </w:p>
    <w:p w14:paraId="01B1F478" w14:textId="77777777" w:rsidR="006D18E1" w:rsidRDefault="006D18E1" w:rsidP="006D18E1">
      <w:pPr>
        <w:pStyle w:val="ConsPlusNormal"/>
        <w:jc w:val="right"/>
        <w:rPr>
          <w:rFonts w:ascii="Times New Roman" w:hAnsi="Times New Roman" w:cs="Times New Roman"/>
          <w:sz w:val="24"/>
          <w:szCs w:val="24"/>
        </w:rPr>
      </w:pPr>
    </w:p>
    <w:p w14:paraId="22FC6222" w14:textId="77777777" w:rsidR="006D18E1" w:rsidRDefault="006D18E1" w:rsidP="006D18E1">
      <w:pPr>
        <w:pStyle w:val="ConsPlusNormal"/>
        <w:jc w:val="right"/>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BF2837" w14:paraId="2205F1B5" w14:textId="77777777" w:rsidTr="00712B7C">
        <w:tc>
          <w:tcPr>
            <w:tcW w:w="5103" w:type="dxa"/>
            <w:tcBorders>
              <w:top w:val="nil"/>
              <w:left w:val="nil"/>
              <w:bottom w:val="nil"/>
              <w:right w:val="nil"/>
            </w:tcBorders>
          </w:tcPr>
          <w:p w14:paraId="35C804FA"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5573CE40"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10345C02" w14:textId="56BC4883"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1036AC93"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626D9BFC" w14:textId="77777777"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BF2837" w14:paraId="19170F04" w14:textId="77777777" w:rsidTr="00712B7C">
        <w:tc>
          <w:tcPr>
            <w:tcW w:w="5103" w:type="dxa"/>
            <w:tcBorders>
              <w:top w:val="nil"/>
              <w:left w:val="nil"/>
              <w:bottom w:val="nil"/>
              <w:right w:val="nil"/>
            </w:tcBorders>
          </w:tcPr>
          <w:p w14:paraId="0A038AE8"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4E649BD7" w14:textId="44F4957C"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0375EC6E"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25C1DBB9" w14:textId="5DFBF0D4" w:rsidR="0083489B" w:rsidRPr="00BF2837"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24A7D8E2" w14:textId="77777777" w:rsidR="006D18E1" w:rsidRDefault="006D18E1" w:rsidP="006D18E1">
      <w:pPr>
        <w:pStyle w:val="ConsPlusNormal"/>
        <w:jc w:val="right"/>
        <w:outlineLvl w:val="2"/>
        <w:rPr>
          <w:rFonts w:ascii="Times New Roman" w:hAnsi="Times New Roman" w:cs="Times New Roman"/>
          <w:sz w:val="24"/>
          <w:szCs w:val="24"/>
        </w:rPr>
      </w:pPr>
    </w:p>
    <w:p w14:paraId="56381411" w14:textId="77777777" w:rsidR="006D18E1" w:rsidRDefault="006D18E1" w:rsidP="006D18E1">
      <w:pPr>
        <w:pStyle w:val="ConsPlusNormal"/>
        <w:jc w:val="right"/>
        <w:outlineLvl w:val="2"/>
        <w:rPr>
          <w:rFonts w:ascii="Times New Roman" w:hAnsi="Times New Roman" w:cs="Times New Roman"/>
          <w:sz w:val="24"/>
          <w:szCs w:val="24"/>
        </w:rPr>
      </w:pPr>
    </w:p>
    <w:p w14:paraId="4066B255" w14:textId="77777777" w:rsidR="006D18E1" w:rsidRDefault="006D18E1" w:rsidP="006D18E1">
      <w:pPr>
        <w:pStyle w:val="ConsPlusNormal"/>
        <w:jc w:val="right"/>
        <w:outlineLvl w:val="2"/>
        <w:rPr>
          <w:rFonts w:ascii="Times New Roman" w:hAnsi="Times New Roman" w:cs="Times New Roman"/>
          <w:sz w:val="24"/>
          <w:szCs w:val="24"/>
        </w:rPr>
      </w:pPr>
    </w:p>
    <w:p w14:paraId="3ED43EC5" w14:textId="77777777" w:rsidR="006D18E1" w:rsidRDefault="006D18E1" w:rsidP="006D18E1">
      <w:pPr>
        <w:pStyle w:val="ConsPlusNormal"/>
        <w:jc w:val="right"/>
        <w:outlineLvl w:val="2"/>
        <w:rPr>
          <w:rFonts w:ascii="Times New Roman" w:hAnsi="Times New Roman" w:cs="Times New Roman"/>
          <w:sz w:val="24"/>
          <w:szCs w:val="24"/>
        </w:rPr>
      </w:pPr>
    </w:p>
    <w:p w14:paraId="6F78E7E0" w14:textId="77777777" w:rsidR="006D18E1" w:rsidRDefault="006D18E1" w:rsidP="006D18E1">
      <w:pPr>
        <w:pStyle w:val="ConsPlusNormal"/>
        <w:jc w:val="right"/>
        <w:outlineLvl w:val="2"/>
        <w:rPr>
          <w:rFonts w:ascii="Times New Roman" w:hAnsi="Times New Roman" w:cs="Times New Roman"/>
          <w:sz w:val="24"/>
          <w:szCs w:val="24"/>
        </w:rPr>
      </w:pPr>
    </w:p>
    <w:p w14:paraId="0C647430" w14:textId="77777777" w:rsidR="006D18E1" w:rsidRDefault="006D18E1" w:rsidP="006D18E1">
      <w:pPr>
        <w:pStyle w:val="ConsPlusNormal"/>
        <w:jc w:val="right"/>
        <w:outlineLvl w:val="2"/>
        <w:rPr>
          <w:rFonts w:ascii="Times New Roman" w:hAnsi="Times New Roman" w:cs="Times New Roman"/>
          <w:sz w:val="24"/>
          <w:szCs w:val="24"/>
        </w:rPr>
      </w:pPr>
    </w:p>
    <w:p w14:paraId="04CA1A00" w14:textId="77777777" w:rsidR="006D18E1" w:rsidRDefault="006D18E1" w:rsidP="006D18E1">
      <w:pPr>
        <w:pStyle w:val="ConsPlusNormal"/>
        <w:jc w:val="right"/>
        <w:outlineLvl w:val="2"/>
        <w:rPr>
          <w:rFonts w:ascii="Times New Roman" w:hAnsi="Times New Roman" w:cs="Times New Roman"/>
          <w:sz w:val="24"/>
          <w:szCs w:val="24"/>
        </w:rPr>
      </w:pPr>
    </w:p>
    <w:p w14:paraId="58542D31" w14:textId="77777777" w:rsidR="006D18E1" w:rsidRDefault="006D18E1" w:rsidP="006D18E1">
      <w:pPr>
        <w:pStyle w:val="ConsPlusNormal"/>
        <w:jc w:val="right"/>
        <w:outlineLvl w:val="2"/>
        <w:rPr>
          <w:rFonts w:ascii="Times New Roman" w:hAnsi="Times New Roman" w:cs="Times New Roman"/>
          <w:sz w:val="24"/>
          <w:szCs w:val="24"/>
        </w:rPr>
      </w:pPr>
    </w:p>
    <w:p w14:paraId="30569DAC" w14:textId="77777777" w:rsidR="006D18E1" w:rsidRDefault="006D18E1" w:rsidP="006D18E1">
      <w:pPr>
        <w:pStyle w:val="ConsPlusNormal"/>
        <w:jc w:val="right"/>
        <w:outlineLvl w:val="2"/>
        <w:rPr>
          <w:rFonts w:ascii="Times New Roman" w:hAnsi="Times New Roman" w:cs="Times New Roman"/>
          <w:sz w:val="24"/>
          <w:szCs w:val="24"/>
        </w:rPr>
      </w:pPr>
    </w:p>
    <w:p w14:paraId="05EBA668" w14:textId="77777777" w:rsidR="006D18E1" w:rsidRDefault="006D18E1" w:rsidP="006D18E1">
      <w:pPr>
        <w:pStyle w:val="ConsPlusNormal"/>
        <w:jc w:val="right"/>
        <w:outlineLvl w:val="2"/>
        <w:rPr>
          <w:rFonts w:ascii="Times New Roman" w:hAnsi="Times New Roman" w:cs="Times New Roman"/>
          <w:sz w:val="24"/>
          <w:szCs w:val="24"/>
        </w:rPr>
      </w:pPr>
    </w:p>
    <w:p w14:paraId="3C5B8BDE" w14:textId="77777777" w:rsidR="006D18E1" w:rsidRPr="005E673C" w:rsidRDefault="006D18E1" w:rsidP="006D18E1">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bookmarkStart w:id="5" w:name="_Hlk147485093"/>
      <w:r>
        <w:rPr>
          <w:rFonts w:ascii="Times New Roman" w:hAnsi="Times New Roman" w:cs="Times New Roman"/>
          <w:sz w:val="24"/>
          <w:szCs w:val="24"/>
        </w:rPr>
        <w:lastRenderedPageBreak/>
        <w:t>Приложение № 7</w:t>
      </w:r>
    </w:p>
    <w:p w14:paraId="1F11A44F" w14:textId="77777777" w:rsidR="006D18E1" w:rsidRPr="005E673C" w:rsidRDefault="006D18E1" w:rsidP="006D18E1">
      <w:pPr>
        <w:pStyle w:val="ConsPlusNormal"/>
        <w:jc w:val="right"/>
        <w:rPr>
          <w:rFonts w:ascii="Times New Roman" w:hAnsi="Times New Roman" w:cs="Times New Roman"/>
          <w:sz w:val="24"/>
          <w:szCs w:val="24"/>
        </w:rPr>
      </w:pPr>
      <w:r w:rsidRPr="005E673C">
        <w:rPr>
          <w:rFonts w:ascii="Times New Roman" w:hAnsi="Times New Roman" w:cs="Times New Roman"/>
          <w:sz w:val="24"/>
          <w:szCs w:val="24"/>
        </w:rPr>
        <w:t>к договору аренды объектов</w:t>
      </w:r>
    </w:p>
    <w:p w14:paraId="02D92A51" w14:textId="77777777" w:rsidR="006D18E1" w:rsidRPr="005E673C" w:rsidRDefault="006D18E1" w:rsidP="006D18E1">
      <w:pPr>
        <w:pStyle w:val="ConsPlusNormal"/>
        <w:jc w:val="right"/>
        <w:rPr>
          <w:rFonts w:ascii="Times New Roman" w:hAnsi="Times New Roman" w:cs="Times New Roman"/>
          <w:sz w:val="24"/>
          <w:szCs w:val="24"/>
        </w:rPr>
      </w:pPr>
      <w:r w:rsidRPr="005E673C">
        <w:rPr>
          <w:rFonts w:ascii="Times New Roman" w:hAnsi="Times New Roman" w:cs="Times New Roman"/>
          <w:sz w:val="24"/>
          <w:szCs w:val="24"/>
        </w:rPr>
        <w:t>недвижимого имущества</w:t>
      </w:r>
    </w:p>
    <w:p w14:paraId="60392111"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0AB67980"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155FD255" w14:textId="77777777" w:rsidR="006D18E1" w:rsidRPr="00B72D27" w:rsidRDefault="006D18E1" w:rsidP="006D18E1">
      <w:pPr>
        <w:pStyle w:val="ConsPlusNormal"/>
        <w:jc w:val="both"/>
        <w:rPr>
          <w:rFonts w:ascii="Times New Roman" w:hAnsi="Times New Roman" w:cs="Times New Roman"/>
          <w:sz w:val="24"/>
          <w:szCs w:val="24"/>
        </w:rPr>
      </w:pPr>
    </w:p>
    <w:p w14:paraId="1814CE83" w14:textId="02E4ACC0" w:rsidR="006D18E1" w:rsidRDefault="006D18E1" w:rsidP="006D18E1">
      <w:pPr>
        <w:pStyle w:val="ConsPlusNormal"/>
        <w:jc w:val="right"/>
        <w:rPr>
          <w:rFonts w:ascii="Times New Roman" w:hAnsi="Times New Roman" w:cs="Times New Roman"/>
          <w:sz w:val="24"/>
          <w:szCs w:val="24"/>
        </w:rPr>
      </w:pPr>
    </w:p>
    <w:p w14:paraId="545D3E12" w14:textId="77777777" w:rsidR="006D18E1" w:rsidRPr="002C69CA" w:rsidRDefault="006D18E1" w:rsidP="006D18E1">
      <w:pPr>
        <w:pStyle w:val="ConsPlusNormal"/>
        <w:jc w:val="center"/>
        <w:rPr>
          <w:rFonts w:ascii="Times New Roman" w:hAnsi="Times New Roman" w:cs="Times New Roman"/>
          <w:b/>
          <w:sz w:val="24"/>
          <w:szCs w:val="24"/>
        </w:rPr>
      </w:pPr>
      <w:r w:rsidRPr="002C69CA">
        <w:rPr>
          <w:rFonts w:ascii="Times New Roman" w:hAnsi="Times New Roman" w:cs="Times New Roman"/>
          <w:b/>
          <w:sz w:val="24"/>
          <w:szCs w:val="24"/>
        </w:rPr>
        <w:t>Перечень и стоимость дополнительных услуг</w:t>
      </w:r>
    </w:p>
    <w:p w14:paraId="18231DFF" w14:textId="77777777" w:rsidR="006D18E1" w:rsidRPr="002C69CA" w:rsidRDefault="006D18E1" w:rsidP="006D18E1">
      <w:pPr>
        <w:pStyle w:val="ConsPlusNormal"/>
        <w:outlineLvl w:val="2"/>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4103"/>
        <w:gridCol w:w="1557"/>
        <w:gridCol w:w="1845"/>
        <w:gridCol w:w="1523"/>
      </w:tblGrid>
      <w:tr w:rsidR="006D18E1" w:rsidRPr="002C69CA" w14:paraId="6423FBA8"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64270DE"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п/п</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DF0B517"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Наименование услуги</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65FEEEC"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Стоимость услуг в т.ч. НДС, в руб.</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95DBD16"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Период</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C2BB74D"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34A1C606"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37A5171"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6934E18" w14:textId="77777777" w:rsidR="006D18E1" w:rsidRPr="002C69CA" w:rsidRDefault="006D18E1" w:rsidP="009B2261">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постоянного </w:t>
            </w:r>
            <w:r w:rsidRPr="00DC3DBD">
              <w:rPr>
                <w:rFonts w:ascii="Times New Roman" w:hAnsi="Times New Roman"/>
                <w:szCs w:val="24"/>
              </w:rPr>
              <w:t xml:space="preserve">пропуска для прохода на территорию Арендодателя </w:t>
            </w:r>
            <w:r>
              <w:rPr>
                <w:rFonts w:ascii="Times New Roman" w:hAnsi="Times New Roman"/>
                <w:szCs w:val="24"/>
              </w:rPr>
              <w:t xml:space="preserve">работников и </w:t>
            </w:r>
            <w:r w:rsidRPr="00DC3DBD">
              <w:rPr>
                <w:rFonts w:ascii="Times New Roman" w:hAnsi="Times New Roman"/>
                <w:szCs w:val="24"/>
              </w:rPr>
              <w:t>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C27B3BB"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300,00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A26CB94"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На время действия договора</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D5C9A8D"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509459F8"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D36B3DD"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69EFD66" w14:textId="77777777" w:rsidR="006D18E1" w:rsidRPr="002C69CA" w:rsidRDefault="006D18E1" w:rsidP="009B2261">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разового </w:t>
            </w:r>
            <w:r w:rsidRPr="00DC3DBD">
              <w:rPr>
                <w:rFonts w:ascii="Times New Roman" w:hAnsi="Times New Roman"/>
                <w:szCs w:val="24"/>
              </w:rPr>
              <w:t>пропуска для прохода на территорию Арендодателя 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tcPr>
          <w:p w14:paraId="4C6C2345" w14:textId="77777777" w:rsidR="006D18E1" w:rsidRPr="002C69CA" w:rsidRDefault="006D18E1" w:rsidP="009B2261">
            <w:pPr>
              <w:suppressAutoHyphens/>
              <w:spacing w:line="240" w:lineRule="auto"/>
              <w:jc w:val="center"/>
              <w:rPr>
                <w:rFonts w:ascii="Times New Roman" w:hAnsi="Times New Roman"/>
                <w:szCs w:val="24"/>
              </w:rPr>
            </w:pPr>
          </w:p>
          <w:p w14:paraId="6B91F996" w14:textId="77777777" w:rsidR="006D18E1" w:rsidRPr="002C69CA" w:rsidRDefault="006D18E1" w:rsidP="009B2261">
            <w:pPr>
              <w:suppressAutoHyphens/>
              <w:spacing w:line="240" w:lineRule="auto"/>
              <w:jc w:val="center"/>
              <w:rPr>
                <w:rFonts w:ascii="Times New Roman" w:hAnsi="Times New Roman"/>
                <w:szCs w:val="24"/>
              </w:rPr>
            </w:pPr>
          </w:p>
          <w:p w14:paraId="5A20E26E"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A9B8861"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Бесплатно</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7BCBB2B9"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196CE0F7" w14:textId="77777777" w:rsidTr="009B2261">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664C552F" w14:textId="77777777" w:rsidR="006D18E1" w:rsidRPr="002C69CA" w:rsidRDefault="006D18E1" w:rsidP="009B2261">
            <w:pPr>
              <w:suppressAutoHyphens/>
              <w:spacing w:line="240" w:lineRule="auto"/>
              <w:jc w:val="center"/>
              <w:rPr>
                <w:rFonts w:ascii="Times New Roman" w:hAnsi="Times New Roman"/>
                <w:b/>
                <w:szCs w:val="24"/>
              </w:rPr>
            </w:pPr>
            <w:r w:rsidRPr="002C69CA">
              <w:rPr>
                <w:rFonts w:ascii="Times New Roman" w:hAnsi="Times New Roman"/>
                <w:b/>
                <w:szCs w:val="24"/>
              </w:rPr>
              <w:t>Услуги по обеспечению в течение месяца въезда и перемещению по территории                     АО «МРТИ РАН» с целью доставки (ввоза) и вывоза материальных ценностей и др.:</w:t>
            </w:r>
          </w:p>
        </w:tc>
      </w:tr>
      <w:tr w:rsidR="006D18E1" w:rsidRPr="002C69CA" w14:paraId="41A667DD"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0FF24FF"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73B0621"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На легковой автомобиль</w:t>
            </w:r>
          </w:p>
          <w:p w14:paraId="0E670260"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0D2C869"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2 500,00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15F2C13"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4B2ABD21"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491ED63A"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7EB7110"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E5D3C3F"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На легковой автомобиль с круглосуточным пребыванием</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9DCF0AA"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4 500,00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C0970F1"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313E9675"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4BFBC46E"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F0D531A"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D39D2BA"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Грузовой автомобиль </w:t>
            </w:r>
          </w:p>
          <w:p w14:paraId="2E5611F2"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(разрешенная максимальная масса превышает 3500 кг но не более 7500 кг)</w:t>
            </w:r>
          </w:p>
          <w:p w14:paraId="36FB4BCE"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197DDF9"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A2B85E2"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2BBDC36"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70110514" w14:textId="77777777" w:rsidTr="009B2261">
        <w:trPr>
          <w:trHeight w:val="1422"/>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4AB8E60"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4.</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1481A742"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Грузовой автомобиль с круглосуточным пребыванием (разрешенная максимальная масса превышает 3500 кг но не более 7500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CFA5329"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5 500,00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A5530F9"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1449B91"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6D18E1" w:rsidRPr="002C69CA" w14:paraId="467233D8"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7FCD6C3"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5.</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9C7D27B"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w:t>
            </w:r>
          </w:p>
          <w:p w14:paraId="21E271C8"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733C8DF"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5 000,00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8ADC3DD"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6D3FDF9B"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6D18E1" w:rsidRPr="002C69CA" w14:paraId="435C376C"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63BCD19"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6.</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F37F393"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08830CA"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8 000,00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3C45575"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E0F1318"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6D18E1" w:rsidRPr="002C69CA" w14:paraId="228703FD"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3C71186"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7.</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6F81766"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Небольшие грузовики (до 3,5 тонн разрешенная масса которых не превышает 3500 кг и число сидячих </w:t>
            </w:r>
            <w:r w:rsidRPr="002C69CA">
              <w:rPr>
                <w:rFonts w:ascii="Times New Roman" w:hAnsi="Times New Roman"/>
                <w:szCs w:val="24"/>
              </w:rPr>
              <w:lastRenderedPageBreak/>
              <w:t>мест, которых помимо сидения водителя не превышает восьми) (въезд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6A6761A"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lastRenderedPageBreak/>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B0D9951"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43BF720C"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7875B40C"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0B0BB48"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8.</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70D7FBE"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BEA538C"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5 500,00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793EC30"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60D8CE78"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6D18E1" w:rsidRPr="002C69CA" w14:paraId="0A6F6F94"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689241F"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9.</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663BAB86"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Автобусы,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1A3033F6"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64616A5"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5 000,00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9DF8D37"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60391F37"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6D18E1" w:rsidRPr="002C69CA" w14:paraId="659D8945"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0183823"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10.</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6C2E7978"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Автобусы,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4DF6DA04"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216BB2D"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D175A29"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3EA7BD5"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6D18E1" w:rsidRPr="002C69CA" w14:paraId="3EECCD64"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7A815AC"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11. </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3654601F"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Мотоциклы, легкие мотоциклы (мотоциклы с рабочим объемом двигателя не превышающим 125 кубических сантиметров), трициклы (квадроциклы), мопеды, велосипеды</w:t>
            </w:r>
          </w:p>
          <w:p w14:paraId="5DF849AB"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92F1F1B"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1 250,00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FC91D8F"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217FCD1E"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6BDA8ABE"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D9058D6"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12.</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45ACC59C"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Мотоциклы, легкие мотоциклы (мотоциклы с рабочим объемом двигателя не превышающим 125 кубических сантиметров), трициклы, мопеды с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025D089"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2 000,00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5BDC99A"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2CEBC468"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2A55EDDE"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A09875F"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13.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A9B142A"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Средние грузовики (автомобили за исключением автомобилей категории ”</w:t>
            </w:r>
            <w:r w:rsidRPr="002C69CA">
              <w:rPr>
                <w:rFonts w:ascii="Times New Roman" w:hAnsi="Times New Roman"/>
                <w:szCs w:val="24"/>
                <w:lang w:val="en-US"/>
              </w:rPr>
              <w:t>D</w:t>
            </w:r>
            <w:r w:rsidRPr="002C69CA">
              <w:rPr>
                <w:rFonts w:ascii="Times New Roman" w:hAnsi="Times New Roman"/>
                <w:szCs w:val="24"/>
              </w:rPr>
              <w:t>” разрещенная максимальная масса которых превышает 3500 кг, но непревышает 7500 кг )</w:t>
            </w:r>
          </w:p>
          <w:p w14:paraId="4A616221"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4FE61C9"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4 000,00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DFA0EAB"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D11AE3A"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6D18E1" w:rsidRPr="002C69CA" w14:paraId="76D2F188"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tcPr>
          <w:p w14:paraId="3D932ECC" w14:textId="77777777" w:rsidR="006D18E1" w:rsidRPr="002C69CA" w:rsidRDefault="006D18E1" w:rsidP="009B2261">
            <w:pPr>
              <w:suppressAutoHyphens/>
              <w:spacing w:line="240" w:lineRule="auto"/>
              <w:rPr>
                <w:rFonts w:ascii="Times New Roman" w:hAnsi="Times New Roman"/>
                <w:szCs w:val="24"/>
              </w:rPr>
            </w:pP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2771715"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Средние грузовики (автомобили за исключением автомобилей категории ”</w:t>
            </w:r>
            <w:r w:rsidRPr="002C69CA">
              <w:rPr>
                <w:rFonts w:ascii="Times New Roman" w:hAnsi="Times New Roman"/>
                <w:szCs w:val="24"/>
                <w:lang w:val="en-US"/>
              </w:rPr>
              <w:t>D</w:t>
            </w:r>
            <w:r w:rsidRPr="002C69CA">
              <w:rPr>
                <w:rFonts w:ascii="Times New Roman" w:hAnsi="Times New Roman"/>
                <w:szCs w:val="24"/>
              </w:rPr>
              <w:t>” разрещенная максимальная масса которых превышает 3500 кг, но непревышает 7500 кг )</w:t>
            </w:r>
          </w:p>
          <w:p w14:paraId="3DBD6BB4"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6D9A186"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7 500,00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6164FF3"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105CE95"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6D18E1" w:rsidRPr="002C69CA" w14:paraId="4A68DDBE"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588F295"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lastRenderedPageBreak/>
              <w:t>14.</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1CF017D"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 сцепленные с прицепом, разрешенная максимальная масса которых превышает 750 кг)</w:t>
            </w:r>
          </w:p>
          <w:p w14:paraId="3D78FD90"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5A45F64"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4 500,00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DEC769D"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38F4578"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6D18E1" w:rsidRPr="002C69CA" w14:paraId="4F0D05E5" w14:textId="77777777" w:rsidTr="009B226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40F9100"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15.</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543A71B5"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Средние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 сцепленные с прицепом, разрешенная максимальная масса которых превышает 750 кг)</w:t>
            </w:r>
          </w:p>
          <w:p w14:paraId="61291C3F"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12D8185"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9CE7C9E"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18FA72C"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6D18E1" w:rsidRPr="002C69CA" w14:paraId="65AA62FF" w14:textId="77777777" w:rsidTr="009B2261">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41A803E6" w14:textId="77777777" w:rsidR="006D18E1" w:rsidRPr="002C69CA" w:rsidRDefault="006D18E1" w:rsidP="009B2261">
            <w:pPr>
              <w:suppressAutoHyphens/>
              <w:spacing w:line="240" w:lineRule="auto"/>
              <w:jc w:val="center"/>
              <w:rPr>
                <w:rFonts w:ascii="Times New Roman" w:hAnsi="Times New Roman"/>
                <w:b/>
                <w:szCs w:val="24"/>
              </w:rPr>
            </w:pPr>
            <w:r w:rsidRPr="002C69CA">
              <w:rPr>
                <w:rFonts w:ascii="Times New Roman" w:hAnsi="Times New Roman"/>
                <w:b/>
                <w:szCs w:val="24"/>
              </w:rPr>
              <w:t>Услуги по обеспечению разового въезда и перемещению по территории                            АО «МРТИ РАН» с целью доставки (ввоза) и вывоза материальных ценностей.</w:t>
            </w:r>
          </w:p>
        </w:tc>
      </w:tr>
      <w:tr w:rsidR="006D18E1" w:rsidRPr="002C69CA" w14:paraId="28EC3EFD" w14:textId="77777777" w:rsidTr="009B2261">
        <w:trPr>
          <w:trHeight w:val="55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4A4C5AC"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0404D0C"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За въезд мотоцикла, легкого мотоцикла, трицикла, велосипеда, электросамоката</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DD89EF9"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50,00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A579997"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DABF53E"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6F47F4BC" w14:textId="77777777" w:rsidTr="009B2261">
        <w:trPr>
          <w:trHeight w:val="5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39463B" w14:textId="77777777" w:rsidR="006D18E1" w:rsidRPr="002C69CA" w:rsidRDefault="006D18E1" w:rsidP="009B2261">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480280" w14:textId="77777777" w:rsidR="006D18E1" w:rsidRPr="002C69CA" w:rsidRDefault="006D18E1" w:rsidP="009B226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F94C3C4"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100,00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926F2D1"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663E3A1A"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47F326"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0BC17B3F" w14:textId="77777777" w:rsidTr="009B2261">
        <w:trPr>
          <w:trHeight w:val="27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tcPr>
          <w:p w14:paraId="3684BAEC"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2.</w:t>
            </w:r>
          </w:p>
          <w:p w14:paraId="1D03B57F" w14:textId="77777777" w:rsidR="006D18E1" w:rsidRPr="002C69CA" w:rsidRDefault="006D18E1" w:rsidP="009B2261">
            <w:pPr>
              <w:suppressAutoHyphens/>
              <w:spacing w:line="240" w:lineRule="auto"/>
              <w:rPr>
                <w:rFonts w:ascii="Times New Roman" w:hAnsi="Times New Roman"/>
                <w:szCs w:val="24"/>
              </w:rPr>
            </w:pP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325680BC"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За въезд легкового автомобиля</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B957D98"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150,00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1000D21"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2A048DD2"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3B44926A" w14:textId="77777777" w:rsidTr="009B2261">
        <w:trPr>
          <w:trHeight w:val="27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A1DE14" w14:textId="77777777" w:rsidR="006D18E1" w:rsidRPr="002C69CA" w:rsidRDefault="006D18E1" w:rsidP="009B2261">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D175F7" w14:textId="77777777" w:rsidR="006D18E1" w:rsidRPr="002C69CA" w:rsidRDefault="006D18E1" w:rsidP="009B226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2A75042"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7BED16A"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5E749663"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BA4DB9"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76890B25" w14:textId="77777777" w:rsidTr="009B2261">
        <w:trPr>
          <w:trHeight w:val="1692"/>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0B1CF0A"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3.</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50608700"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За въезд грузового автомобиля </w:t>
            </w:r>
          </w:p>
          <w:p w14:paraId="2227F912"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(разрешенная максимальная масса превышает 3500 кг, но не более 7500 кг),</w:t>
            </w:r>
          </w:p>
          <w:p w14:paraId="728AFADB"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небольшого грузовика (до 3,5 тонн разрешенная масса которых не превышает 3500 кг и число сидячих мест, которых помимо сидения водителя не превышает восьми)</w:t>
            </w:r>
          </w:p>
          <w:p w14:paraId="58C6A329" w14:textId="77777777" w:rsidR="006D18E1" w:rsidRPr="002C69CA" w:rsidRDefault="006D18E1" w:rsidP="009B226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76E429F"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BFEA8BA"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339BAEAE"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34E30729" w14:textId="77777777" w:rsidTr="009B2261">
        <w:trPr>
          <w:trHeight w:val="193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7D84A7" w14:textId="77777777" w:rsidR="006D18E1" w:rsidRPr="002C69CA" w:rsidRDefault="006D18E1" w:rsidP="009B2261">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56B809" w14:textId="77777777" w:rsidR="006D18E1" w:rsidRPr="002C69CA" w:rsidRDefault="006D18E1" w:rsidP="009B226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DDF020C"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375,00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F5E497E"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3F365D63"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A9670C"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2E7654BE" w14:textId="77777777" w:rsidTr="009B2261">
        <w:trPr>
          <w:trHeight w:val="165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4967488"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4.</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1B014792"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Автобусы.</w:t>
            </w:r>
          </w:p>
          <w:p w14:paraId="1B236E6E"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 xml:space="preserve">1, сцепленные с прицепом, который не предназначен для перевозки пассажиров, </w:t>
            </w:r>
            <w:r w:rsidRPr="002C69CA">
              <w:rPr>
                <w:rFonts w:ascii="Times New Roman" w:hAnsi="Times New Roman"/>
                <w:szCs w:val="24"/>
              </w:rPr>
              <w:lastRenderedPageBreak/>
              <w:t>разрешенная максимальная масса которого превышает 750 кг, но не превышает массы автомобиля без нагрузки)</w:t>
            </w:r>
          </w:p>
          <w:p w14:paraId="395022E4" w14:textId="77777777" w:rsidR="006D18E1" w:rsidRPr="002C69CA" w:rsidRDefault="006D18E1" w:rsidP="009B226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2574FC1"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lastRenderedPageBreak/>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A9B9187"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3D2ACFE5"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0F5BE35D" w14:textId="77777777" w:rsidTr="009B2261">
        <w:trPr>
          <w:trHeight w:val="165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DBA9E" w14:textId="77777777" w:rsidR="006D18E1" w:rsidRPr="002C69CA" w:rsidRDefault="006D18E1" w:rsidP="009B2261">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0CFEB7" w14:textId="77777777" w:rsidR="006D18E1" w:rsidRPr="002C69CA" w:rsidRDefault="006D18E1" w:rsidP="009B226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F94789C"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DE3F978"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2DE67A17"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E683D1"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38D071A4" w14:textId="77777777" w:rsidTr="009B2261">
        <w:trPr>
          <w:trHeight w:val="2070"/>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32E12C4"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5.</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2992DAF2"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 xml:space="preserve">Средние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1, сцепленные с прицепом, разрешенная максимальная масса которых превышает 750 кг, но не превышает массы автомобиля без нагрузки).</w:t>
            </w:r>
          </w:p>
          <w:p w14:paraId="01E6456B" w14:textId="77777777" w:rsidR="006D18E1" w:rsidRPr="002C69CA" w:rsidRDefault="006D18E1" w:rsidP="009B2261">
            <w:pPr>
              <w:suppressAutoHyphens/>
              <w:spacing w:line="240" w:lineRule="auto"/>
              <w:rPr>
                <w:rFonts w:ascii="Times New Roman" w:hAnsi="Times New Roman"/>
                <w:szCs w:val="24"/>
              </w:rPr>
            </w:pPr>
            <w:r w:rsidRPr="002C69CA">
              <w:rPr>
                <w:rFonts w:ascii="Times New Roman" w:hAnsi="Times New Roman"/>
                <w:szCs w:val="24"/>
              </w:rPr>
              <w:t>Грузовой автомобиль с прицепом (автомобиль категории “С”, сцепленный с прицепом разрешенная максимальная масса которого превышает 750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A01C2A1"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0949380"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4EEB6D64" w14:textId="77777777" w:rsidR="006D18E1" w:rsidRPr="002C69CA" w:rsidRDefault="006D18E1" w:rsidP="009B2261">
            <w:pPr>
              <w:suppressAutoHyphens/>
              <w:spacing w:line="240" w:lineRule="auto"/>
              <w:rPr>
                <w:rFonts w:ascii="Times New Roman" w:hAnsi="Times New Roman"/>
                <w:szCs w:val="24"/>
              </w:rPr>
            </w:pPr>
          </w:p>
        </w:tc>
      </w:tr>
      <w:tr w:rsidR="006D18E1" w:rsidRPr="002C69CA" w14:paraId="7ADCDB64" w14:textId="77777777" w:rsidTr="009B2261">
        <w:trPr>
          <w:trHeight w:val="20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A47207" w14:textId="77777777" w:rsidR="006D18E1" w:rsidRPr="002C69CA" w:rsidRDefault="006D18E1" w:rsidP="009B2261">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B73B07" w14:textId="77777777" w:rsidR="006D18E1" w:rsidRPr="002C69CA" w:rsidRDefault="006D18E1" w:rsidP="009B2261">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A605621"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CD520FB"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575F13BA" w14:textId="77777777" w:rsidR="006D18E1" w:rsidRPr="002C69CA" w:rsidRDefault="006D18E1" w:rsidP="009B2261">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84988A" w14:textId="77777777" w:rsidR="006D18E1" w:rsidRPr="002C69CA" w:rsidRDefault="006D18E1" w:rsidP="009B2261">
            <w:pPr>
              <w:suppressAutoHyphens/>
              <w:spacing w:line="240" w:lineRule="auto"/>
              <w:rPr>
                <w:rFonts w:ascii="Times New Roman" w:hAnsi="Times New Roman"/>
                <w:szCs w:val="24"/>
              </w:rPr>
            </w:pPr>
          </w:p>
        </w:tc>
      </w:tr>
    </w:tbl>
    <w:p w14:paraId="05D995E0" w14:textId="77777777" w:rsidR="006D18E1" w:rsidRPr="002C69CA" w:rsidRDefault="006D18E1" w:rsidP="006D18E1">
      <w:pPr>
        <w:spacing w:line="240" w:lineRule="auto"/>
        <w:rPr>
          <w:rFonts w:ascii="Times New Roman" w:hAnsi="Times New Roman"/>
          <w:szCs w:val="24"/>
        </w:rPr>
      </w:pP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1E0" w:firstRow="1" w:lastRow="1" w:firstColumn="1" w:lastColumn="1" w:noHBand="0" w:noVBand="0"/>
      </w:tblPr>
      <w:tblGrid>
        <w:gridCol w:w="699"/>
        <w:gridCol w:w="3696"/>
        <w:gridCol w:w="1932"/>
        <w:gridCol w:w="3313"/>
      </w:tblGrid>
      <w:tr w:rsidR="006D18E1" w:rsidRPr="002C69CA" w14:paraId="3E167770" w14:textId="77777777" w:rsidTr="009B2261">
        <w:trPr>
          <w:cantSplit/>
          <w:trHeight w:val="517"/>
        </w:trPr>
        <w:tc>
          <w:tcPr>
            <w:tcW w:w="9640" w:type="dxa"/>
            <w:gridSpan w:val="4"/>
            <w:tcBorders>
              <w:top w:val="single" w:sz="4" w:space="0" w:color="auto"/>
              <w:left w:val="single" w:sz="4" w:space="0" w:color="auto"/>
              <w:bottom w:val="single" w:sz="4" w:space="0" w:color="auto"/>
              <w:right w:val="single" w:sz="4" w:space="0" w:color="auto"/>
            </w:tcBorders>
          </w:tcPr>
          <w:p w14:paraId="0757604F" w14:textId="77777777" w:rsidR="006D18E1" w:rsidRPr="002C69CA" w:rsidRDefault="006D18E1" w:rsidP="009B2261">
            <w:pPr>
              <w:keepNext/>
              <w:tabs>
                <w:tab w:val="left" w:pos="1276"/>
              </w:tabs>
              <w:spacing w:line="240" w:lineRule="auto"/>
              <w:jc w:val="center"/>
              <w:rPr>
                <w:rFonts w:ascii="Times New Roman" w:hAnsi="Times New Roman"/>
                <w:b/>
                <w:color w:val="FF0000"/>
                <w:szCs w:val="24"/>
              </w:rPr>
            </w:pPr>
            <w:r w:rsidRPr="002C69CA">
              <w:rPr>
                <w:rFonts w:ascii="Times New Roman" w:hAnsi="Times New Roman"/>
                <w:b/>
                <w:szCs w:val="24"/>
              </w:rPr>
              <w:t>Стоимость возмещения затрат на почтовые услуги</w:t>
            </w:r>
          </w:p>
        </w:tc>
      </w:tr>
      <w:tr w:rsidR="006D18E1" w:rsidRPr="002C69CA" w14:paraId="50EF42D5" w14:textId="77777777" w:rsidTr="009B2261">
        <w:trPr>
          <w:cantSplit/>
        </w:trPr>
        <w:tc>
          <w:tcPr>
            <w:tcW w:w="699" w:type="dxa"/>
            <w:tcBorders>
              <w:top w:val="single" w:sz="4" w:space="0" w:color="auto"/>
              <w:left w:val="single" w:sz="4" w:space="0" w:color="auto"/>
              <w:bottom w:val="single" w:sz="4" w:space="0" w:color="auto"/>
              <w:right w:val="single" w:sz="4" w:space="0" w:color="auto"/>
            </w:tcBorders>
          </w:tcPr>
          <w:p w14:paraId="7EF0DB20" w14:textId="77777777" w:rsidR="006D18E1" w:rsidRPr="002C69CA" w:rsidRDefault="006D18E1" w:rsidP="009B2261">
            <w:pPr>
              <w:tabs>
                <w:tab w:val="left" w:pos="1276"/>
              </w:tabs>
              <w:ind w:left="57" w:right="57"/>
              <w:jc w:val="center"/>
              <w:rPr>
                <w:rFonts w:ascii="Times New Roman" w:hAnsi="Times New Roman"/>
                <w:szCs w:val="24"/>
              </w:rPr>
            </w:pPr>
            <w:r w:rsidRPr="002C69CA">
              <w:rPr>
                <w:rFonts w:ascii="Times New Roman" w:hAnsi="Times New Roman"/>
                <w:szCs w:val="24"/>
              </w:rPr>
              <w:t>№</w:t>
            </w:r>
          </w:p>
        </w:tc>
        <w:tc>
          <w:tcPr>
            <w:tcW w:w="3696" w:type="dxa"/>
            <w:tcBorders>
              <w:top w:val="single" w:sz="4" w:space="0" w:color="auto"/>
              <w:left w:val="single" w:sz="4" w:space="0" w:color="auto"/>
              <w:bottom w:val="single" w:sz="4" w:space="0" w:color="auto"/>
              <w:right w:val="single" w:sz="4" w:space="0" w:color="auto"/>
            </w:tcBorders>
          </w:tcPr>
          <w:p w14:paraId="791359DA" w14:textId="77777777" w:rsidR="006D18E1" w:rsidRPr="002C69CA" w:rsidRDefault="006D18E1" w:rsidP="009B2261">
            <w:pPr>
              <w:tabs>
                <w:tab w:val="left" w:pos="1276"/>
              </w:tabs>
              <w:spacing w:line="240" w:lineRule="auto"/>
              <w:ind w:left="57" w:right="57"/>
              <w:rPr>
                <w:rFonts w:ascii="Times New Roman" w:hAnsi="Times New Roman"/>
                <w:szCs w:val="24"/>
              </w:rPr>
            </w:pPr>
            <w:r w:rsidRPr="002C69CA">
              <w:rPr>
                <w:rFonts w:ascii="Times New Roman" w:hAnsi="Times New Roman"/>
                <w:szCs w:val="24"/>
              </w:rPr>
              <w:t>Наименование услуг</w:t>
            </w:r>
          </w:p>
        </w:tc>
        <w:tc>
          <w:tcPr>
            <w:tcW w:w="1932" w:type="dxa"/>
            <w:tcBorders>
              <w:top w:val="single" w:sz="4" w:space="0" w:color="auto"/>
              <w:left w:val="single" w:sz="4" w:space="0" w:color="auto"/>
              <w:bottom w:val="single" w:sz="4" w:space="0" w:color="auto"/>
              <w:right w:val="single" w:sz="4" w:space="0" w:color="auto"/>
            </w:tcBorders>
            <w:vAlign w:val="center"/>
          </w:tcPr>
          <w:p w14:paraId="766AEA84" w14:textId="77777777" w:rsidR="006D18E1" w:rsidRPr="002C69CA" w:rsidRDefault="006D18E1" w:rsidP="009B2261">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Стоимость, в руб.</w:t>
            </w:r>
            <w:r>
              <w:rPr>
                <w:rFonts w:ascii="Times New Roman" w:hAnsi="Times New Roman"/>
                <w:szCs w:val="24"/>
              </w:rPr>
              <w:t>, в т.ч. НДС</w:t>
            </w:r>
          </w:p>
        </w:tc>
        <w:tc>
          <w:tcPr>
            <w:tcW w:w="3313" w:type="dxa"/>
            <w:tcBorders>
              <w:top w:val="single" w:sz="4" w:space="0" w:color="auto"/>
              <w:left w:val="single" w:sz="4" w:space="0" w:color="auto"/>
              <w:bottom w:val="single" w:sz="4" w:space="0" w:color="auto"/>
              <w:right w:val="single" w:sz="4" w:space="0" w:color="auto"/>
            </w:tcBorders>
            <w:vAlign w:val="center"/>
          </w:tcPr>
          <w:p w14:paraId="7EB3C090" w14:textId="77777777" w:rsidR="006D18E1" w:rsidRPr="002C69CA" w:rsidRDefault="006D18E1" w:rsidP="009B2261">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Период</w:t>
            </w:r>
          </w:p>
        </w:tc>
      </w:tr>
      <w:tr w:rsidR="006D18E1" w:rsidRPr="002C69CA" w14:paraId="0CB89E31" w14:textId="77777777" w:rsidTr="009B2261">
        <w:trPr>
          <w:cantSplit/>
        </w:trPr>
        <w:tc>
          <w:tcPr>
            <w:tcW w:w="9640" w:type="dxa"/>
            <w:gridSpan w:val="4"/>
            <w:tcBorders>
              <w:top w:val="single" w:sz="4" w:space="0" w:color="auto"/>
              <w:left w:val="single" w:sz="4" w:space="0" w:color="auto"/>
              <w:bottom w:val="single" w:sz="4" w:space="0" w:color="auto"/>
              <w:right w:val="single" w:sz="4" w:space="0" w:color="auto"/>
            </w:tcBorders>
          </w:tcPr>
          <w:p w14:paraId="05E3BC3A" w14:textId="77777777" w:rsidR="006D18E1" w:rsidRPr="002C69CA" w:rsidRDefault="006D18E1" w:rsidP="009B2261">
            <w:pPr>
              <w:tabs>
                <w:tab w:val="left" w:pos="1276"/>
              </w:tabs>
              <w:spacing w:line="240" w:lineRule="auto"/>
              <w:ind w:left="57" w:right="57"/>
              <w:jc w:val="center"/>
              <w:rPr>
                <w:rFonts w:ascii="Times New Roman" w:hAnsi="Times New Roman"/>
                <w:szCs w:val="24"/>
              </w:rPr>
            </w:pPr>
            <w:r w:rsidRPr="002C69CA">
              <w:rPr>
                <w:rFonts w:ascii="Times New Roman" w:hAnsi="Times New Roman"/>
                <w:b/>
                <w:szCs w:val="24"/>
              </w:rPr>
              <w:t>Стоимость возмещения затрат на почтовые услуги</w:t>
            </w:r>
          </w:p>
        </w:tc>
      </w:tr>
      <w:tr w:rsidR="006D18E1" w:rsidRPr="002C69CA" w14:paraId="07482E8A" w14:textId="77777777" w:rsidTr="009B2261">
        <w:trPr>
          <w:cantSplit/>
        </w:trPr>
        <w:tc>
          <w:tcPr>
            <w:tcW w:w="699" w:type="dxa"/>
            <w:tcBorders>
              <w:top w:val="single" w:sz="4" w:space="0" w:color="auto"/>
              <w:left w:val="single" w:sz="4" w:space="0" w:color="auto"/>
              <w:bottom w:val="single" w:sz="4" w:space="0" w:color="auto"/>
              <w:right w:val="single" w:sz="4" w:space="0" w:color="auto"/>
            </w:tcBorders>
          </w:tcPr>
          <w:p w14:paraId="21997C38" w14:textId="77777777" w:rsidR="006D18E1" w:rsidRPr="002C69CA" w:rsidRDefault="006D18E1" w:rsidP="009B2261">
            <w:pPr>
              <w:tabs>
                <w:tab w:val="left" w:pos="1276"/>
              </w:tabs>
              <w:ind w:left="57" w:right="57"/>
              <w:jc w:val="center"/>
              <w:rPr>
                <w:rFonts w:ascii="Times New Roman" w:hAnsi="Times New Roman"/>
                <w:szCs w:val="24"/>
              </w:rPr>
            </w:pPr>
            <w:r w:rsidRPr="002C69CA">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183F2F96" w14:textId="77777777" w:rsidR="006D18E1" w:rsidRPr="002C69CA" w:rsidRDefault="006D18E1" w:rsidP="009B2261">
            <w:pPr>
              <w:tabs>
                <w:tab w:val="left" w:pos="1276"/>
              </w:tabs>
              <w:spacing w:line="240" w:lineRule="auto"/>
              <w:ind w:left="57" w:right="57"/>
              <w:rPr>
                <w:rFonts w:ascii="Times New Roman" w:hAnsi="Times New Roman"/>
                <w:szCs w:val="24"/>
              </w:rPr>
            </w:pPr>
            <w:r w:rsidRPr="002C69CA">
              <w:rPr>
                <w:rFonts w:ascii="Times New Roman" w:hAnsi="Times New Roman"/>
                <w:szCs w:val="24"/>
              </w:rPr>
              <w:t>Доставка почты из почтового отделения</w:t>
            </w:r>
          </w:p>
        </w:tc>
        <w:tc>
          <w:tcPr>
            <w:tcW w:w="1932" w:type="dxa"/>
            <w:tcBorders>
              <w:top w:val="single" w:sz="4" w:space="0" w:color="auto"/>
              <w:left w:val="single" w:sz="4" w:space="0" w:color="auto"/>
              <w:bottom w:val="single" w:sz="4" w:space="0" w:color="auto"/>
              <w:right w:val="single" w:sz="4" w:space="0" w:color="auto"/>
            </w:tcBorders>
            <w:vAlign w:val="center"/>
          </w:tcPr>
          <w:p w14:paraId="4B114CA8" w14:textId="77777777" w:rsidR="006D18E1" w:rsidRPr="002C69CA" w:rsidRDefault="006D18E1" w:rsidP="009B2261">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1000,00</w:t>
            </w:r>
          </w:p>
        </w:tc>
        <w:tc>
          <w:tcPr>
            <w:tcW w:w="3313" w:type="dxa"/>
            <w:tcBorders>
              <w:top w:val="single" w:sz="4" w:space="0" w:color="auto"/>
              <w:left w:val="single" w:sz="4" w:space="0" w:color="auto"/>
              <w:bottom w:val="single" w:sz="4" w:space="0" w:color="auto"/>
              <w:right w:val="single" w:sz="4" w:space="0" w:color="auto"/>
            </w:tcBorders>
            <w:vAlign w:val="center"/>
          </w:tcPr>
          <w:p w14:paraId="71B6A797" w14:textId="77777777" w:rsidR="006D18E1" w:rsidRPr="002C69CA" w:rsidRDefault="006D18E1" w:rsidP="009B2261">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В месяц</w:t>
            </w:r>
          </w:p>
        </w:tc>
      </w:tr>
      <w:tr w:rsidR="006D18E1" w:rsidRPr="002C69CA" w14:paraId="3F943E9A" w14:textId="77777777" w:rsidTr="009B2261">
        <w:trPr>
          <w:cantSplit/>
        </w:trPr>
        <w:tc>
          <w:tcPr>
            <w:tcW w:w="9640" w:type="dxa"/>
            <w:gridSpan w:val="4"/>
            <w:tcBorders>
              <w:top w:val="single" w:sz="4" w:space="0" w:color="auto"/>
              <w:left w:val="single" w:sz="4" w:space="0" w:color="auto"/>
              <w:bottom w:val="single" w:sz="4" w:space="0" w:color="auto"/>
              <w:right w:val="single" w:sz="4" w:space="0" w:color="auto"/>
            </w:tcBorders>
          </w:tcPr>
          <w:p w14:paraId="772E2026" w14:textId="77777777" w:rsidR="006D18E1" w:rsidRPr="002C69CA" w:rsidRDefault="006D18E1" w:rsidP="009B2261">
            <w:pPr>
              <w:tabs>
                <w:tab w:val="left" w:pos="1276"/>
              </w:tabs>
              <w:spacing w:line="240" w:lineRule="auto"/>
              <w:ind w:left="57" w:right="57"/>
              <w:jc w:val="center"/>
              <w:rPr>
                <w:rFonts w:ascii="Times New Roman" w:hAnsi="Times New Roman"/>
                <w:b/>
                <w:szCs w:val="24"/>
              </w:rPr>
            </w:pPr>
            <w:r w:rsidRPr="002C69CA">
              <w:rPr>
                <w:rFonts w:ascii="Times New Roman" w:hAnsi="Times New Roman"/>
                <w:b/>
                <w:szCs w:val="24"/>
              </w:rPr>
              <w:t>Стоимость услуг по предоставлению юридического адреса</w:t>
            </w:r>
          </w:p>
        </w:tc>
      </w:tr>
      <w:tr w:rsidR="006D18E1" w:rsidRPr="002C69CA" w14:paraId="10FC4284" w14:textId="77777777" w:rsidTr="009B2261">
        <w:trPr>
          <w:cantSplit/>
        </w:trPr>
        <w:tc>
          <w:tcPr>
            <w:tcW w:w="699" w:type="dxa"/>
            <w:tcBorders>
              <w:top w:val="single" w:sz="4" w:space="0" w:color="auto"/>
              <w:left w:val="single" w:sz="4" w:space="0" w:color="auto"/>
              <w:bottom w:val="single" w:sz="4" w:space="0" w:color="auto"/>
              <w:right w:val="single" w:sz="4" w:space="0" w:color="auto"/>
            </w:tcBorders>
          </w:tcPr>
          <w:p w14:paraId="353269E5" w14:textId="77777777" w:rsidR="006D18E1" w:rsidRPr="002C69CA" w:rsidRDefault="006D18E1" w:rsidP="009B2261">
            <w:pPr>
              <w:tabs>
                <w:tab w:val="left" w:pos="1276"/>
              </w:tabs>
              <w:ind w:left="57" w:right="57"/>
              <w:jc w:val="center"/>
              <w:rPr>
                <w:rFonts w:ascii="Times New Roman" w:hAnsi="Times New Roman"/>
                <w:szCs w:val="24"/>
              </w:rPr>
            </w:pPr>
            <w:r w:rsidRPr="002C69CA">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6A1548C3" w14:textId="77777777" w:rsidR="006D18E1" w:rsidRPr="002F39F9" w:rsidRDefault="006D18E1" w:rsidP="009B2261">
            <w:pPr>
              <w:tabs>
                <w:tab w:val="left" w:pos="1276"/>
              </w:tabs>
              <w:spacing w:line="240" w:lineRule="auto"/>
              <w:ind w:left="57" w:right="57"/>
              <w:rPr>
                <w:rFonts w:ascii="Times New Roman" w:hAnsi="Times New Roman"/>
                <w:szCs w:val="24"/>
              </w:rPr>
            </w:pPr>
            <w:r w:rsidRPr="002F39F9">
              <w:rPr>
                <w:rFonts w:ascii="Times New Roman" w:hAnsi="Times New Roman"/>
                <w:szCs w:val="24"/>
              </w:rPr>
              <w:t>Стоимость услуг по предоставлению юридического адреса</w:t>
            </w:r>
          </w:p>
          <w:p w14:paraId="4D95411F" w14:textId="77777777" w:rsidR="006D18E1" w:rsidRPr="002F39F9" w:rsidRDefault="006D18E1" w:rsidP="009B2261">
            <w:pPr>
              <w:tabs>
                <w:tab w:val="left" w:pos="1276"/>
              </w:tabs>
              <w:spacing w:line="240" w:lineRule="auto"/>
              <w:ind w:left="57" w:right="57"/>
              <w:rPr>
                <w:rFonts w:ascii="Times New Roman" w:hAnsi="Times New Roman"/>
                <w:szCs w:val="24"/>
              </w:rPr>
            </w:pPr>
            <w:r w:rsidRPr="005972A6">
              <w:rPr>
                <w:rFonts w:ascii="Times New Roman" w:hAnsi="Times New Roman"/>
                <w:szCs w:val="24"/>
              </w:rPr>
              <w:t>* - стоимость услуг по предоставлению юридического адреса на следующий период оплачивается дополнительно на основании счета Арендодателя.</w:t>
            </w:r>
          </w:p>
        </w:tc>
        <w:tc>
          <w:tcPr>
            <w:tcW w:w="1932" w:type="dxa"/>
            <w:tcBorders>
              <w:top w:val="single" w:sz="4" w:space="0" w:color="auto"/>
              <w:left w:val="single" w:sz="4" w:space="0" w:color="auto"/>
              <w:bottom w:val="single" w:sz="4" w:space="0" w:color="auto"/>
              <w:right w:val="single" w:sz="4" w:space="0" w:color="auto"/>
            </w:tcBorders>
            <w:vAlign w:val="center"/>
          </w:tcPr>
          <w:p w14:paraId="71F02BC2" w14:textId="77777777" w:rsidR="006D18E1" w:rsidRPr="002C69CA" w:rsidRDefault="006D18E1" w:rsidP="009B2261">
            <w:pPr>
              <w:tabs>
                <w:tab w:val="left" w:pos="1276"/>
              </w:tabs>
              <w:spacing w:line="240" w:lineRule="auto"/>
              <w:ind w:left="57" w:right="57"/>
              <w:jc w:val="center"/>
              <w:rPr>
                <w:rFonts w:ascii="Times New Roman" w:hAnsi="Times New Roman"/>
                <w:szCs w:val="24"/>
              </w:rPr>
            </w:pPr>
            <w:r>
              <w:rPr>
                <w:rFonts w:ascii="Times New Roman" w:hAnsi="Times New Roman"/>
                <w:szCs w:val="24"/>
              </w:rPr>
              <w:t>42</w:t>
            </w:r>
            <w:r w:rsidRPr="002C69CA">
              <w:rPr>
                <w:rFonts w:ascii="Times New Roman" w:hAnsi="Times New Roman"/>
                <w:szCs w:val="24"/>
              </w:rPr>
              <w:t> 000,00</w:t>
            </w:r>
          </w:p>
        </w:tc>
        <w:tc>
          <w:tcPr>
            <w:tcW w:w="3313" w:type="dxa"/>
            <w:tcBorders>
              <w:top w:val="single" w:sz="4" w:space="0" w:color="auto"/>
              <w:left w:val="single" w:sz="4" w:space="0" w:color="auto"/>
              <w:bottom w:val="single" w:sz="4" w:space="0" w:color="auto"/>
              <w:right w:val="single" w:sz="4" w:space="0" w:color="auto"/>
            </w:tcBorders>
            <w:vAlign w:val="center"/>
          </w:tcPr>
          <w:p w14:paraId="25CBA817" w14:textId="77777777" w:rsidR="006D18E1" w:rsidRPr="002C69CA" w:rsidRDefault="006D18E1" w:rsidP="009B2261">
            <w:pPr>
              <w:tabs>
                <w:tab w:val="left" w:pos="1276"/>
              </w:tabs>
              <w:spacing w:line="240" w:lineRule="auto"/>
              <w:ind w:left="57" w:right="57"/>
              <w:jc w:val="center"/>
              <w:rPr>
                <w:rFonts w:ascii="Times New Roman" w:hAnsi="Times New Roman"/>
                <w:szCs w:val="24"/>
              </w:rPr>
            </w:pPr>
            <w:r>
              <w:rPr>
                <w:rFonts w:ascii="Times New Roman" w:hAnsi="Times New Roman"/>
                <w:szCs w:val="24"/>
              </w:rPr>
              <w:t>На период действия договора</w:t>
            </w:r>
          </w:p>
        </w:tc>
      </w:tr>
      <w:tr w:rsidR="006D18E1" w:rsidRPr="002C69CA" w14:paraId="187FF3F0" w14:textId="77777777" w:rsidTr="009B2261">
        <w:trPr>
          <w:cantSplit/>
        </w:trPr>
        <w:tc>
          <w:tcPr>
            <w:tcW w:w="9640" w:type="dxa"/>
            <w:gridSpan w:val="4"/>
            <w:tcBorders>
              <w:top w:val="single" w:sz="4" w:space="0" w:color="auto"/>
              <w:left w:val="single" w:sz="4" w:space="0" w:color="auto"/>
              <w:bottom w:val="single" w:sz="4" w:space="0" w:color="auto"/>
              <w:right w:val="single" w:sz="4" w:space="0" w:color="auto"/>
            </w:tcBorders>
          </w:tcPr>
          <w:p w14:paraId="3890725C" w14:textId="77777777" w:rsidR="006D18E1" w:rsidRPr="002C69CA" w:rsidRDefault="006D18E1" w:rsidP="009B2261">
            <w:pPr>
              <w:tabs>
                <w:tab w:val="left" w:pos="1276"/>
              </w:tabs>
              <w:spacing w:line="240" w:lineRule="auto"/>
              <w:ind w:left="57" w:right="57"/>
              <w:jc w:val="center"/>
              <w:rPr>
                <w:rFonts w:ascii="Times New Roman" w:hAnsi="Times New Roman"/>
                <w:szCs w:val="24"/>
              </w:rPr>
            </w:pPr>
            <w:r w:rsidRPr="002C69CA">
              <w:rPr>
                <w:rFonts w:ascii="Times New Roman" w:hAnsi="Times New Roman"/>
                <w:b/>
                <w:szCs w:val="24"/>
              </w:rPr>
              <w:t>Стоимость услуг по установки электросчетчика (для арендуемого помещения)</w:t>
            </w:r>
          </w:p>
        </w:tc>
      </w:tr>
      <w:tr w:rsidR="006D18E1" w:rsidRPr="002C69CA" w14:paraId="64D05FDC" w14:textId="77777777" w:rsidTr="009B2261">
        <w:trPr>
          <w:cantSplit/>
        </w:trPr>
        <w:tc>
          <w:tcPr>
            <w:tcW w:w="699" w:type="dxa"/>
            <w:tcBorders>
              <w:top w:val="single" w:sz="4" w:space="0" w:color="auto"/>
              <w:left w:val="single" w:sz="4" w:space="0" w:color="auto"/>
              <w:bottom w:val="single" w:sz="4" w:space="0" w:color="auto"/>
              <w:right w:val="single" w:sz="4" w:space="0" w:color="auto"/>
            </w:tcBorders>
          </w:tcPr>
          <w:p w14:paraId="7FBE00B8" w14:textId="77777777" w:rsidR="006D18E1" w:rsidRPr="002C69CA" w:rsidRDefault="006D18E1" w:rsidP="009B2261">
            <w:pPr>
              <w:tabs>
                <w:tab w:val="left" w:pos="1276"/>
              </w:tabs>
              <w:ind w:left="57" w:right="57"/>
              <w:jc w:val="center"/>
              <w:rPr>
                <w:rFonts w:ascii="Times New Roman" w:hAnsi="Times New Roman"/>
                <w:szCs w:val="24"/>
              </w:rPr>
            </w:pPr>
            <w:r w:rsidRPr="002C69CA">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372E9E70" w14:textId="77777777" w:rsidR="006D18E1" w:rsidRPr="002C69CA" w:rsidRDefault="006D18E1" w:rsidP="009B2261">
            <w:pPr>
              <w:tabs>
                <w:tab w:val="left" w:pos="1276"/>
              </w:tabs>
              <w:spacing w:line="240" w:lineRule="auto"/>
              <w:ind w:left="57" w:right="57"/>
              <w:rPr>
                <w:rFonts w:ascii="Times New Roman" w:hAnsi="Times New Roman"/>
                <w:szCs w:val="24"/>
              </w:rPr>
            </w:pPr>
            <w:r>
              <w:rPr>
                <w:rFonts w:ascii="Times New Roman" w:hAnsi="Times New Roman"/>
                <w:szCs w:val="24"/>
              </w:rPr>
              <w:t>Услуги по установке</w:t>
            </w:r>
            <w:r w:rsidRPr="002C69CA">
              <w:rPr>
                <w:rFonts w:ascii="Times New Roman" w:hAnsi="Times New Roman"/>
                <w:szCs w:val="24"/>
              </w:rPr>
              <w:t xml:space="preserve"> электросчетчика (стоимость электросчетчика включена)</w:t>
            </w:r>
          </w:p>
        </w:tc>
        <w:tc>
          <w:tcPr>
            <w:tcW w:w="1932" w:type="dxa"/>
            <w:tcBorders>
              <w:top w:val="single" w:sz="4" w:space="0" w:color="auto"/>
              <w:left w:val="single" w:sz="4" w:space="0" w:color="auto"/>
              <w:bottom w:val="single" w:sz="4" w:space="0" w:color="auto"/>
              <w:right w:val="single" w:sz="4" w:space="0" w:color="auto"/>
            </w:tcBorders>
            <w:vAlign w:val="center"/>
          </w:tcPr>
          <w:p w14:paraId="1280F174" w14:textId="77777777" w:rsidR="006D18E1" w:rsidRPr="002C69CA" w:rsidRDefault="006D18E1" w:rsidP="009B2261">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 xml:space="preserve">От 10 000,00 </w:t>
            </w:r>
          </w:p>
          <w:p w14:paraId="77BB9C8B" w14:textId="77777777" w:rsidR="006D18E1" w:rsidRPr="002C69CA" w:rsidRDefault="006D18E1" w:rsidP="009B2261">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(в зависимости электрических сетей)</w:t>
            </w:r>
          </w:p>
        </w:tc>
        <w:tc>
          <w:tcPr>
            <w:tcW w:w="3313" w:type="dxa"/>
            <w:tcBorders>
              <w:top w:val="single" w:sz="4" w:space="0" w:color="auto"/>
              <w:left w:val="single" w:sz="4" w:space="0" w:color="auto"/>
              <w:bottom w:val="single" w:sz="4" w:space="0" w:color="auto"/>
              <w:right w:val="single" w:sz="4" w:space="0" w:color="auto"/>
            </w:tcBorders>
            <w:vAlign w:val="center"/>
          </w:tcPr>
          <w:p w14:paraId="7371838B" w14:textId="77777777" w:rsidR="006D18E1" w:rsidRPr="002C69CA" w:rsidRDefault="006D18E1" w:rsidP="009B2261">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Единоразово</w:t>
            </w:r>
          </w:p>
        </w:tc>
      </w:tr>
    </w:tbl>
    <w:p w14:paraId="28FA5836" w14:textId="77777777" w:rsidR="006D18E1" w:rsidRPr="002C69CA" w:rsidRDefault="006D18E1" w:rsidP="006D18E1">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5E673C" w14:paraId="607AE5C2" w14:textId="77777777" w:rsidTr="00D879A3">
        <w:tc>
          <w:tcPr>
            <w:tcW w:w="5103" w:type="dxa"/>
            <w:tcBorders>
              <w:top w:val="nil"/>
              <w:left w:val="nil"/>
              <w:bottom w:val="nil"/>
              <w:right w:val="nil"/>
            </w:tcBorders>
          </w:tcPr>
          <w:p w14:paraId="7DF05C7E"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09194044"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4DB8A4BC" w14:textId="28C33929"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6474A62B"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0FF260DE" w14:textId="77777777"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5E673C" w14:paraId="64411B9A" w14:textId="77777777" w:rsidTr="00D879A3">
        <w:tc>
          <w:tcPr>
            <w:tcW w:w="5103" w:type="dxa"/>
            <w:tcBorders>
              <w:top w:val="nil"/>
              <w:left w:val="nil"/>
              <w:bottom w:val="nil"/>
              <w:right w:val="nil"/>
            </w:tcBorders>
          </w:tcPr>
          <w:p w14:paraId="2BA29946"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0DC7261A" w14:textId="17DEE993"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46DF1BFC"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1BECBDFC" w14:textId="784179A5"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30CCBF7C" w14:textId="47AD23FD" w:rsidR="006D18E1" w:rsidRPr="005E673C" w:rsidRDefault="006D18E1" w:rsidP="006D18E1">
      <w:pPr>
        <w:pStyle w:val="ConsPlusNormal"/>
        <w:outlineLvl w:val="2"/>
        <w:rPr>
          <w:rFonts w:ascii="Times New Roman" w:hAnsi="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                                                                                                                           </w:t>
      </w:r>
      <w:r>
        <w:rPr>
          <w:rFonts w:ascii="Times New Roman" w:hAnsi="Times New Roman"/>
          <w:sz w:val="24"/>
          <w:szCs w:val="24"/>
        </w:rPr>
        <w:t>Приложение № 8</w:t>
      </w:r>
    </w:p>
    <w:p w14:paraId="39DAB809"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16D30FC2"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3A103AD4"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1BAD9715"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6D89BFB7" w14:textId="77777777" w:rsidR="006D18E1" w:rsidRPr="00B72D27" w:rsidRDefault="006D18E1" w:rsidP="006D18E1">
      <w:pPr>
        <w:pStyle w:val="ConsPlusNormal"/>
        <w:jc w:val="both"/>
        <w:rPr>
          <w:rFonts w:ascii="Times New Roman" w:hAnsi="Times New Roman" w:cs="Times New Roman"/>
          <w:sz w:val="24"/>
          <w:szCs w:val="24"/>
        </w:rPr>
      </w:pPr>
    </w:p>
    <w:p w14:paraId="588CCD6F" w14:textId="77777777" w:rsidR="006D18E1" w:rsidRPr="005E673C" w:rsidRDefault="006D18E1" w:rsidP="006D18E1">
      <w:pPr>
        <w:pStyle w:val="ConsPlusNormal"/>
        <w:jc w:val="right"/>
        <w:outlineLvl w:val="2"/>
        <w:rPr>
          <w:rFonts w:ascii="Times New Roman" w:hAnsi="Times New Roman" w:cs="Times New Roman"/>
          <w:sz w:val="24"/>
          <w:szCs w:val="24"/>
        </w:rPr>
      </w:pPr>
    </w:p>
    <w:p w14:paraId="2CB20234" w14:textId="77777777" w:rsidR="006D18E1" w:rsidRPr="005E673C" w:rsidRDefault="006D18E1" w:rsidP="006D18E1">
      <w:pPr>
        <w:pStyle w:val="ConsPlusNormal"/>
        <w:jc w:val="right"/>
        <w:outlineLvl w:val="2"/>
        <w:rPr>
          <w:rFonts w:ascii="Times New Roman" w:hAnsi="Times New Roman" w:cs="Times New Roman"/>
          <w:sz w:val="24"/>
          <w:szCs w:val="24"/>
        </w:rPr>
      </w:pPr>
    </w:p>
    <w:p w14:paraId="440B476D" w14:textId="77777777" w:rsidR="006D18E1" w:rsidRPr="005E673C" w:rsidRDefault="006D18E1" w:rsidP="006D18E1">
      <w:pPr>
        <w:pStyle w:val="ConsPlusNormal"/>
        <w:jc w:val="right"/>
        <w:outlineLvl w:val="2"/>
        <w:rPr>
          <w:rFonts w:ascii="Times New Roman" w:hAnsi="Times New Roman" w:cs="Times New Roman"/>
          <w:sz w:val="24"/>
          <w:szCs w:val="24"/>
        </w:rPr>
      </w:pPr>
    </w:p>
    <w:p w14:paraId="7FC005D2"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потребляемой тепловой</w:t>
      </w:r>
    </w:p>
    <w:p w14:paraId="04AC58B5"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энергии по арендуемой площади</w:t>
      </w:r>
      <w:r>
        <w:rPr>
          <w:rFonts w:ascii="Times New Roman" w:hAnsi="Times New Roman"/>
          <w:b/>
          <w:bCs/>
          <w:szCs w:val="24"/>
        </w:rPr>
        <w:t>.</w:t>
      </w:r>
    </w:p>
    <w:p w14:paraId="62D3BE57" w14:textId="77777777" w:rsidR="006D18E1" w:rsidRDefault="006D18E1" w:rsidP="006D18E1">
      <w:pPr>
        <w:spacing w:line="240" w:lineRule="auto"/>
        <w:rPr>
          <w:rFonts w:ascii="Times New Roman" w:hAnsi="Times New Roman"/>
          <w:b/>
          <w:bCs/>
          <w:szCs w:val="24"/>
        </w:rPr>
      </w:pPr>
      <w:r>
        <w:rPr>
          <w:rFonts w:ascii="Times New Roman" w:hAnsi="Times New Roman"/>
          <w:b/>
          <w:bCs/>
          <w:szCs w:val="24"/>
        </w:rPr>
        <w:t xml:space="preserve">                                     </w:t>
      </w:r>
    </w:p>
    <w:p w14:paraId="7039FE59"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тепловую энергию</w:t>
      </w:r>
      <w:r>
        <w:rPr>
          <w:rFonts w:ascii="Times New Roman" w:hAnsi="Times New Roman"/>
          <w:b/>
          <w:bCs/>
          <w:szCs w:val="24"/>
        </w:rPr>
        <w:t>.</w:t>
      </w:r>
    </w:p>
    <w:p w14:paraId="7BDF8800" w14:textId="77777777" w:rsidR="006D18E1" w:rsidRDefault="006D18E1" w:rsidP="006D18E1">
      <w:pPr>
        <w:jc w:val="center"/>
        <w:rPr>
          <w:rFonts w:ascii="Times New Roman" w:hAnsi="Times New Roman"/>
          <w:b/>
          <w:bCs/>
          <w:szCs w:val="24"/>
        </w:rPr>
      </w:pPr>
    </w:p>
    <w:p w14:paraId="497168F4" w14:textId="77777777" w:rsidR="006D18E1" w:rsidRDefault="006D18E1" w:rsidP="006D18E1">
      <w:pPr>
        <w:jc w:val="center"/>
        <w:rPr>
          <w:rFonts w:ascii="Times New Roman" w:hAnsi="Times New Roman"/>
          <w:b/>
          <w:bCs/>
          <w:szCs w:val="24"/>
        </w:rPr>
      </w:pPr>
    </w:p>
    <w:p w14:paraId="1ED42359" w14:textId="77777777" w:rsidR="006D18E1" w:rsidRPr="005E673C" w:rsidRDefault="006D18E1" w:rsidP="006D18E1">
      <w:pPr>
        <w:jc w:val="center"/>
        <w:rPr>
          <w:rFonts w:ascii="Times New Roman" w:hAnsi="Times New Roman"/>
          <w:b/>
          <w:bCs/>
          <w:szCs w:val="24"/>
        </w:rPr>
      </w:pPr>
    </w:p>
    <w:p w14:paraId="4B5CC47B" w14:textId="77777777" w:rsidR="006D18E1" w:rsidRDefault="006D18E1" w:rsidP="006D18E1">
      <w:pPr>
        <w:spacing w:line="240" w:lineRule="auto"/>
        <w:rPr>
          <w:rFonts w:ascii="Times New Roman" w:hAnsi="Times New Roman"/>
          <w:b/>
          <w:bCs/>
          <w:szCs w:val="24"/>
        </w:rPr>
      </w:pPr>
      <w:r w:rsidRPr="005E673C">
        <w:rPr>
          <w:rFonts w:ascii="Times New Roman" w:hAnsi="Times New Roman"/>
          <w:b/>
          <w:bCs/>
          <w:szCs w:val="24"/>
        </w:rPr>
        <w:t>АПпер1</w:t>
      </w: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40EA7089" w14:textId="77777777" w:rsidR="006D18E1" w:rsidRPr="005E673C" w:rsidRDefault="006D18E1" w:rsidP="006D18E1">
      <w:pPr>
        <w:spacing w:line="240" w:lineRule="auto"/>
        <w:rPr>
          <w:rFonts w:ascii="Times New Roman" w:hAnsi="Times New Roman"/>
          <w:b/>
          <w:bCs/>
          <w:szCs w:val="24"/>
        </w:rPr>
      </w:pPr>
    </w:p>
    <w:p w14:paraId="7CEC070A"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szCs w:val="24"/>
        </w:rPr>
        <w:t xml:space="preserve"> - арендуемая площадь</w:t>
      </w:r>
    </w:p>
    <w:p w14:paraId="05D71195"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szCs w:val="24"/>
        </w:rPr>
        <w:t xml:space="preserve">- коэффициент, предусматривающий компенсацию за обслуживание отопительной системы    </w:t>
      </w:r>
      <w:r w:rsidRPr="005E673C">
        <w:rPr>
          <w:rFonts w:ascii="Times New Roman" w:hAnsi="Times New Roman"/>
          <w:b/>
          <w:bCs/>
          <w:szCs w:val="24"/>
        </w:rPr>
        <w:t>К1 = 1,05</w:t>
      </w:r>
    </w:p>
    <w:p w14:paraId="26CA39DA"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ПАО «МОЭК» в перерасчете на кв. м. отапливаемой площади</w:t>
      </w:r>
    </w:p>
    <w:p w14:paraId="371A26EE" w14:textId="77777777" w:rsidR="006D18E1" w:rsidRPr="005E673C" w:rsidRDefault="006D18E1" w:rsidP="006D18E1">
      <w:pPr>
        <w:spacing w:line="240" w:lineRule="auto"/>
        <w:rPr>
          <w:rFonts w:ascii="Times New Roman" w:hAnsi="Times New Roman"/>
          <w:b/>
          <w:bCs/>
          <w:szCs w:val="24"/>
        </w:rPr>
      </w:pPr>
      <w:r w:rsidRPr="005E673C">
        <w:rPr>
          <w:rFonts w:ascii="Times New Roman" w:hAnsi="Times New Roman"/>
          <w:b/>
          <w:bCs/>
          <w:szCs w:val="24"/>
        </w:rPr>
        <w:t>28,35 руб/кв.</w:t>
      </w:r>
      <w:r>
        <w:rPr>
          <w:rFonts w:ascii="Times New Roman" w:hAnsi="Times New Roman"/>
          <w:b/>
          <w:bCs/>
          <w:szCs w:val="24"/>
        </w:rPr>
        <w:t xml:space="preserve"> </w:t>
      </w:r>
      <w:r w:rsidRPr="005E673C">
        <w:rPr>
          <w:rFonts w:ascii="Times New Roman" w:hAnsi="Times New Roman"/>
          <w:b/>
          <w:bCs/>
          <w:szCs w:val="24"/>
        </w:rPr>
        <w:t xml:space="preserve">м. </w:t>
      </w:r>
      <w:r>
        <w:rPr>
          <w:rFonts w:ascii="Times New Roman" w:hAnsi="Times New Roman"/>
          <w:b/>
          <w:bCs/>
          <w:szCs w:val="24"/>
        </w:rPr>
        <w:t xml:space="preserve">в </w:t>
      </w:r>
      <w:r w:rsidRPr="005E673C">
        <w:rPr>
          <w:rFonts w:ascii="Times New Roman" w:hAnsi="Times New Roman"/>
          <w:b/>
          <w:bCs/>
          <w:szCs w:val="24"/>
        </w:rPr>
        <w:t>2023 г</w:t>
      </w:r>
      <w:r>
        <w:rPr>
          <w:rFonts w:ascii="Times New Roman" w:hAnsi="Times New Roman"/>
          <w:b/>
          <w:bCs/>
          <w:szCs w:val="24"/>
        </w:rPr>
        <w:t>.</w:t>
      </w:r>
    </w:p>
    <w:p w14:paraId="01543DEC" w14:textId="77777777" w:rsidR="006D18E1" w:rsidRPr="005E673C" w:rsidRDefault="006D18E1" w:rsidP="006D18E1">
      <w:pPr>
        <w:spacing w:line="240" w:lineRule="auto"/>
        <w:rPr>
          <w:rFonts w:ascii="Times New Roman" w:hAnsi="Times New Roman"/>
          <w:b/>
          <w:bCs/>
          <w:szCs w:val="24"/>
        </w:rPr>
      </w:pPr>
      <w:r w:rsidRPr="005E673C">
        <w:rPr>
          <w:rFonts w:ascii="Times New Roman" w:hAnsi="Times New Roman"/>
          <w:b/>
          <w:bCs/>
          <w:szCs w:val="24"/>
          <w:lang w:val="en-US"/>
        </w:rPr>
        <w:t>K</w:t>
      </w:r>
      <w:r w:rsidRPr="005E673C">
        <w:rPr>
          <w:rFonts w:ascii="Times New Roman" w:hAnsi="Times New Roman"/>
          <w:b/>
          <w:bCs/>
          <w:szCs w:val="24"/>
        </w:rPr>
        <w:t>2 -</w:t>
      </w:r>
      <w:r w:rsidRPr="005E673C">
        <w:rPr>
          <w:rFonts w:ascii="Times New Roman" w:hAnsi="Times New Roman"/>
          <w:szCs w:val="24"/>
        </w:rPr>
        <w:t>коэффициент, учитывающий расход ресурса на долю мест общего пользования</w:t>
      </w:r>
      <w:r w:rsidRPr="005E673C">
        <w:rPr>
          <w:rFonts w:ascii="Times New Roman" w:hAnsi="Times New Roman"/>
          <w:b/>
          <w:bCs/>
          <w:szCs w:val="24"/>
        </w:rPr>
        <w:t xml:space="preserve"> </w:t>
      </w:r>
    </w:p>
    <w:p w14:paraId="17D848D3" w14:textId="77777777" w:rsidR="006D18E1" w:rsidRPr="005E673C" w:rsidRDefault="006D18E1" w:rsidP="006D18E1">
      <w:pPr>
        <w:spacing w:line="240" w:lineRule="auto"/>
        <w:rPr>
          <w:rFonts w:ascii="Times New Roman" w:hAnsi="Times New Roman"/>
          <w:b/>
          <w:bCs/>
          <w:szCs w:val="24"/>
        </w:rPr>
      </w:pPr>
      <w:r w:rsidRPr="005E673C">
        <w:rPr>
          <w:rFonts w:ascii="Times New Roman" w:hAnsi="Times New Roman"/>
          <w:b/>
          <w:bCs/>
          <w:szCs w:val="24"/>
        </w:rPr>
        <w:t>К2 = 1,54</w:t>
      </w:r>
    </w:p>
    <w:p w14:paraId="5F6E8212" w14:textId="77777777" w:rsidR="006D18E1" w:rsidRPr="005E673C" w:rsidRDefault="006D18E1" w:rsidP="006D18E1">
      <w:pPr>
        <w:pStyle w:val="ConsPlusNormal"/>
        <w:jc w:val="right"/>
        <w:outlineLvl w:val="2"/>
        <w:rPr>
          <w:rFonts w:ascii="Times New Roman" w:hAnsi="Times New Roman" w:cs="Times New Roman"/>
          <w:sz w:val="24"/>
          <w:szCs w:val="24"/>
        </w:rPr>
      </w:pPr>
    </w:p>
    <w:p w14:paraId="2D80D374" w14:textId="77777777" w:rsidR="006D18E1" w:rsidRPr="005E673C" w:rsidRDefault="006D18E1" w:rsidP="006D18E1">
      <w:pPr>
        <w:pStyle w:val="ConsPlusNormal"/>
        <w:jc w:val="right"/>
        <w:outlineLvl w:val="2"/>
        <w:rPr>
          <w:rFonts w:ascii="Times New Roman" w:hAnsi="Times New Roman" w:cs="Times New Roman"/>
          <w:sz w:val="24"/>
          <w:szCs w:val="24"/>
        </w:rPr>
      </w:pPr>
    </w:p>
    <w:p w14:paraId="423CE24E" w14:textId="77777777" w:rsidR="006D18E1" w:rsidRPr="005E673C" w:rsidRDefault="006D18E1" w:rsidP="006D18E1">
      <w:pPr>
        <w:pStyle w:val="ConsPlusNormal"/>
        <w:jc w:val="right"/>
        <w:outlineLvl w:val="2"/>
        <w:rPr>
          <w:rFonts w:ascii="Times New Roman" w:hAnsi="Times New Roman" w:cs="Times New Roman"/>
          <w:sz w:val="24"/>
          <w:szCs w:val="24"/>
        </w:rPr>
      </w:pPr>
    </w:p>
    <w:p w14:paraId="34C2AA05" w14:textId="77777777" w:rsidR="006D18E1" w:rsidRPr="005E673C" w:rsidRDefault="006D18E1" w:rsidP="006D18E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5E673C" w14:paraId="572EAFB1" w14:textId="77777777" w:rsidTr="00422420">
        <w:tc>
          <w:tcPr>
            <w:tcW w:w="5103" w:type="dxa"/>
            <w:tcBorders>
              <w:top w:val="nil"/>
              <w:left w:val="nil"/>
              <w:bottom w:val="nil"/>
              <w:right w:val="nil"/>
            </w:tcBorders>
          </w:tcPr>
          <w:p w14:paraId="34405F57"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2496525E"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5C95084B" w14:textId="35E297BF"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50E44BAF"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6F70D881" w14:textId="77777777"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5E673C" w14:paraId="4EE0ADC9" w14:textId="77777777" w:rsidTr="00422420">
        <w:tc>
          <w:tcPr>
            <w:tcW w:w="5103" w:type="dxa"/>
            <w:tcBorders>
              <w:top w:val="nil"/>
              <w:left w:val="nil"/>
              <w:bottom w:val="nil"/>
              <w:right w:val="nil"/>
            </w:tcBorders>
          </w:tcPr>
          <w:p w14:paraId="493458E1"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4FD8D6F4" w14:textId="7842799D"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2A7ABB71"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41AE1822" w14:textId="4175B02C"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1C77E544" w14:textId="77777777" w:rsidR="006D18E1" w:rsidRDefault="006D18E1" w:rsidP="006D18E1">
      <w:pPr>
        <w:pStyle w:val="ConsPlusNormal"/>
        <w:jc w:val="right"/>
        <w:outlineLvl w:val="2"/>
        <w:rPr>
          <w:rFonts w:ascii="Times New Roman" w:hAnsi="Times New Roman" w:cs="Times New Roman"/>
          <w:sz w:val="24"/>
          <w:szCs w:val="24"/>
        </w:rPr>
      </w:pPr>
    </w:p>
    <w:p w14:paraId="3EA33519" w14:textId="77777777" w:rsidR="006D18E1" w:rsidRDefault="006D18E1" w:rsidP="006D18E1">
      <w:pPr>
        <w:pStyle w:val="ConsPlusNormal"/>
        <w:jc w:val="right"/>
        <w:outlineLvl w:val="2"/>
        <w:rPr>
          <w:rFonts w:ascii="Times New Roman" w:hAnsi="Times New Roman" w:cs="Times New Roman"/>
          <w:sz w:val="24"/>
          <w:szCs w:val="24"/>
        </w:rPr>
      </w:pPr>
    </w:p>
    <w:p w14:paraId="1638E04B" w14:textId="77777777" w:rsidR="006D18E1" w:rsidRDefault="006D18E1" w:rsidP="006D18E1">
      <w:pPr>
        <w:pStyle w:val="ConsPlusNormal"/>
        <w:jc w:val="right"/>
        <w:outlineLvl w:val="2"/>
        <w:rPr>
          <w:rFonts w:ascii="Times New Roman" w:hAnsi="Times New Roman" w:cs="Times New Roman"/>
          <w:sz w:val="24"/>
          <w:szCs w:val="24"/>
        </w:rPr>
      </w:pPr>
    </w:p>
    <w:p w14:paraId="1F01596A" w14:textId="77777777" w:rsidR="006D18E1" w:rsidRDefault="006D18E1" w:rsidP="006D18E1">
      <w:pPr>
        <w:pStyle w:val="ConsPlusNormal"/>
        <w:jc w:val="right"/>
        <w:outlineLvl w:val="2"/>
        <w:rPr>
          <w:rFonts w:ascii="Times New Roman" w:hAnsi="Times New Roman" w:cs="Times New Roman"/>
          <w:sz w:val="24"/>
          <w:szCs w:val="24"/>
        </w:rPr>
      </w:pPr>
    </w:p>
    <w:p w14:paraId="11D00BE1" w14:textId="77777777" w:rsidR="006D18E1" w:rsidRPr="005E673C" w:rsidRDefault="006D18E1" w:rsidP="006D18E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sz w:val="24"/>
          <w:szCs w:val="24"/>
        </w:rPr>
        <w:lastRenderedPageBreak/>
        <w:t>Пр</w:t>
      </w:r>
      <w:r>
        <w:rPr>
          <w:rFonts w:ascii="Times New Roman" w:hAnsi="Times New Roman"/>
          <w:sz w:val="24"/>
          <w:szCs w:val="24"/>
        </w:rPr>
        <w:t>иложение № 9</w:t>
      </w:r>
    </w:p>
    <w:p w14:paraId="75647E71"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2B53AEBC"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44633B89"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2DEFDD6C"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660E4C3A" w14:textId="77777777" w:rsidR="006D18E1" w:rsidRPr="00B72D27" w:rsidRDefault="006D18E1" w:rsidP="006D18E1">
      <w:pPr>
        <w:pStyle w:val="ConsPlusNormal"/>
        <w:jc w:val="both"/>
        <w:rPr>
          <w:rFonts w:ascii="Times New Roman" w:hAnsi="Times New Roman" w:cs="Times New Roman"/>
          <w:sz w:val="24"/>
          <w:szCs w:val="24"/>
        </w:rPr>
      </w:pPr>
    </w:p>
    <w:p w14:paraId="4D8F3EA9" w14:textId="77777777" w:rsidR="006D18E1" w:rsidRPr="005E673C" w:rsidRDefault="006D18E1" w:rsidP="006D18E1">
      <w:pPr>
        <w:pStyle w:val="ConsPlusNormal"/>
        <w:jc w:val="right"/>
        <w:outlineLvl w:val="2"/>
        <w:rPr>
          <w:rFonts w:ascii="Times New Roman" w:hAnsi="Times New Roman" w:cs="Times New Roman"/>
          <w:sz w:val="24"/>
          <w:szCs w:val="24"/>
        </w:rPr>
      </w:pPr>
    </w:p>
    <w:p w14:paraId="0B63C153" w14:textId="77777777" w:rsidR="006D18E1" w:rsidRPr="005E673C" w:rsidRDefault="006D18E1" w:rsidP="006D18E1">
      <w:pPr>
        <w:pStyle w:val="ConsPlusNormal"/>
        <w:jc w:val="right"/>
        <w:outlineLvl w:val="2"/>
        <w:rPr>
          <w:rFonts w:ascii="Times New Roman" w:hAnsi="Times New Roman" w:cs="Times New Roman"/>
          <w:sz w:val="24"/>
          <w:szCs w:val="24"/>
        </w:rPr>
      </w:pPr>
    </w:p>
    <w:p w14:paraId="0CFC3E29"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отведению сточных вод</w:t>
      </w:r>
      <w:r>
        <w:rPr>
          <w:rFonts w:ascii="Times New Roman" w:hAnsi="Times New Roman"/>
          <w:b/>
          <w:bCs/>
          <w:szCs w:val="24"/>
        </w:rPr>
        <w:t>.</w:t>
      </w:r>
    </w:p>
    <w:p w14:paraId="43E9566E" w14:textId="77777777" w:rsidR="006D18E1" w:rsidRDefault="006D18E1" w:rsidP="006D18E1">
      <w:pPr>
        <w:spacing w:line="240" w:lineRule="auto"/>
        <w:jc w:val="center"/>
        <w:rPr>
          <w:rFonts w:ascii="Times New Roman" w:hAnsi="Times New Roman"/>
          <w:b/>
          <w:bCs/>
          <w:szCs w:val="24"/>
        </w:rPr>
      </w:pPr>
    </w:p>
    <w:p w14:paraId="69A581E4"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Плата за отведение сточных вод в месяц</w:t>
      </w:r>
    </w:p>
    <w:p w14:paraId="0D74F00F" w14:textId="77777777" w:rsidR="006D18E1" w:rsidRPr="005E673C" w:rsidRDefault="006D18E1" w:rsidP="006D18E1">
      <w:pPr>
        <w:rPr>
          <w:rFonts w:ascii="Times New Roman" w:hAnsi="Times New Roman"/>
          <w:b/>
          <w:bCs/>
          <w:szCs w:val="24"/>
        </w:rPr>
      </w:pPr>
    </w:p>
    <w:p w14:paraId="5A2A15F6" w14:textId="77777777" w:rsidR="006D18E1" w:rsidRPr="005E673C" w:rsidRDefault="006D18E1" w:rsidP="006D18E1">
      <w:pPr>
        <w:rPr>
          <w:rFonts w:ascii="Times New Roman" w:hAnsi="Times New Roman"/>
          <w:b/>
          <w:bCs/>
          <w:szCs w:val="24"/>
        </w:rPr>
      </w:pPr>
    </w:p>
    <w:p w14:paraId="1B996625" w14:textId="77777777" w:rsidR="006D18E1" w:rsidRPr="005E673C" w:rsidRDefault="006D18E1" w:rsidP="006D18E1">
      <w:pPr>
        <w:spacing w:line="240" w:lineRule="auto"/>
        <w:rPr>
          <w:rFonts w:ascii="Times New Roman" w:hAnsi="Times New Roman"/>
          <w:b/>
          <w:bCs/>
          <w:szCs w:val="24"/>
        </w:rPr>
      </w:pPr>
      <w:r w:rsidRPr="005E673C">
        <w:rPr>
          <w:rFonts w:ascii="Times New Roman" w:hAnsi="Times New Roman"/>
          <w:b/>
          <w:bCs/>
          <w:szCs w:val="24"/>
        </w:rPr>
        <w:t xml:space="preserve">АПпер3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66F062DE" w14:textId="77777777" w:rsidR="006D18E1" w:rsidRPr="005E673C" w:rsidRDefault="006D18E1" w:rsidP="006D18E1">
      <w:pPr>
        <w:spacing w:line="240" w:lineRule="auto"/>
        <w:rPr>
          <w:rFonts w:ascii="Times New Roman" w:hAnsi="Times New Roman"/>
          <w:b/>
          <w:bCs/>
          <w:szCs w:val="24"/>
        </w:rPr>
      </w:pPr>
    </w:p>
    <w:p w14:paraId="2F0DDF27"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rPr>
        <w:t xml:space="preserve">АПпер3 – </w:t>
      </w:r>
      <w:r w:rsidRPr="005E673C">
        <w:rPr>
          <w:rFonts w:ascii="Times New Roman" w:hAnsi="Times New Roman"/>
          <w:szCs w:val="24"/>
        </w:rPr>
        <w:t>переменная часть арендной платы за отведение сточных вод</w:t>
      </w:r>
    </w:p>
    <w:p w14:paraId="4236A25A"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44FF1F9A"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водоотвод. сетей </w:t>
      </w:r>
    </w:p>
    <w:p w14:paraId="0A6C26AC" w14:textId="77777777" w:rsidR="006D18E1" w:rsidRPr="005E673C" w:rsidRDefault="006D18E1" w:rsidP="006D18E1">
      <w:pPr>
        <w:spacing w:line="240" w:lineRule="auto"/>
        <w:rPr>
          <w:rFonts w:ascii="Times New Roman" w:hAnsi="Times New Roman"/>
          <w:b/>
          <w:bCs/>
          <w:szCs w:val="24"/>
        </w:rPr>
      </w:pPr>
      <w:r w:rsidRPr="005E673C">
        <w:rPr>
          <w:rFonts w:ascii="Times New Roman" w:hAnsi="Times New Roman"/>
          <w:b/>
          <w:bCs/>
          <w:szCs w:val="24"/>
        </w:rPr>
        <w:t>К = 1,05</w:t>
      </w:r>
    </w:p>
    <w:p w14:paraId="72145226" w14:textId="77777777" w:rsidR="006D18E1" w:rsidRPr="005E673C" w:rsidRDefault="006D18E1" w:rsidP="006D18E1">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b/>
          <w:bCs/>
          <w:szCs w:val="24"/>
        </w:rPr>
        <w:t xml:space="preserve"> – </w:t>
      </w:r>
      <w:r w:rsidRPr="005E673C">
        <w:rPr>
          <w:rFonts w:ascii="Times New Roman" w:hAnsi="Times New Roman"/>
          <w:szCs w:val="24"/>
        </w:rPr>
        <w:t>тариф АО «Мосводосток» за кв.</w:t>
      </w:r>
      <w:r>
        <w:rPr>
          <w:rFonts w:ascii="Times New Roman" w:hAnsi="Times New Roman"/>
          <w:szCs w:val="24"/>
        </w:rPr>
        <w:t xml:space="preserve"> </w:t>
      </w:r>
      <w:r w:rsidRPr="005E673C">
        <w:rPr>
          <w:rFonts w:ascii="Times New Roman" w:hAnsi="Times New Roman"/>
          <w:szCs w:val="24"/>
        </w:rPr>
        <w:t xml:space="preserve">м. обслуживаемой площади– </w:t>
      </w:r>
      <w:r w:rsidRPr="005E673C">
        <w:rPr>
          <w:rFonts w:ascii="Times New Roman" w:hAnsi="Times New Roman"/>
          <w:b/>
          <w:bCs/>
          <w:szCs w:val="24"/>
        </w:rPr>
        <w:t>1,22 руб</w:t>
      </w:r>
      <w:r>
        <w:rPr>
          <w:rFonts w:ascii="Times New Roman" w:hAnsi="Times New Roman"/>
          <w:b/>
          <w:bCs/>
          <w:szCs w:val="24"/>
        </w:rPr>
        <w:t>.</w:t>
      </w:r>
      <w:r w:rsidRPr="005E673C">
        <w:rPr>
          <w:rFonts w:ascii="Times New Roman" w:hAnsi="Times New Roman"/>
          <w:b/>
          <w:bCs/>
          <w:szCs w:val="24"/>
        </w:rPr>
        <w:t>/кв.</w:t>
      </w:r>
      <w:r>
        <w:rPr>
          <w:rFonts w:ascii="Times New Roman" w:hAnsi="Times New Roman"/>
          <w:b/>
          <w:bCs/>
          <w:szCs w:val="24"/>
        </w:rPr>
        <w:t xml:space="preserve"> </w:t>
      </w:r>
      <w:r w:rsidRPr="005E673C">
        <w:rPr>
          <w:rFonts w:ascii="Times New Roman" w:hAnsi="Times New Roman"/>
          <w:b/>
          <w:bCs/>
          <w:szCs w:val="24"/>
        </w:rPr>
        <w:t>м.</w:t>
      </w:r>
    </w:p>
    <w:p w14:paraId="10A06874"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коэффициент, учитывающий долю мест общего пользования на 1 кв.</w:t>
      </w:r>
      <w:r>
        <w:rPr>
          <w:rFonts w:ascii="Times New Roman" w:hAnsi="Times New Roman"/>
          <w:szCs w:val="24"/>
        </w:rPr>
        <w:t xml:space="preserve"> </w:t>
      </w:r>
      <w:r w:rsidRPr="005E673C">
        <w:rPr>
          <w:rFonts w:ascii="Times New Roman" w:hAnsi="Times New Roman"/>
          <w:szCs w:val="24"/>
        </w:rPr>
        <w:t xml:space="preserve">м. арендуемой площади </w:t>
      </w:r>
      <w:r w:rsidRPr="005E673C">
        <w:rPr>
          <w:rFonts w:ascii="Times New Roman" w:hAnsi="Times New Roman"/>
          <w:b/>
          <w:bCs/>
          <w:szCs w:val="24"/>
        </w:rPr>
        <w:t>1,54</w:t>
      </w:r>
    </w:p>
    <w:p w14:paraId="74D3EC4D" w14:textId="77777777" w:rsidR="006D18E1" w:rsidRDefault="006D18E1" w:rsidP="006D18E1">
      <w:pPr>
        <w:pStyle w:val="ConsPlusNormal"/>
        <w:jc w:val="right"/>
        <w:outlineLvl w:val="2"/>
        <w:rPr>
          <w:rFonts w:ascii="Times New Roman" w:hAnsi="Times New Roman" w:cs="Times New Roman"/>
          <w:sz w:val="24"/>
          <w:szCs w:val="24"/>
        </w:rPr>
      </w:pPr>
    </w:p>
    <w:p w14:paraId="011D2EBA" w14:textId="77777777" w:rsidR="006D18E1" w:rsidRPr="005E673C" w:rsidRDefault="006D18E1" w:rsidP="006D18E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5E673C" w14:paraId="7D6DFAC8" w14:textId="77777777" w:rsidTr="005B1235">
        <w:tc>
          <w:tcPr>
            <w:tcW w:w="5103" w:type="dxa"/>
            <w:tcBorders>
              <w:top w:val="nil"/>
              <w:left w:val="nil"/>
              <w:bottom w:val="nil"/>
              <w:right w:val="nil"/>
            </w:tcBorders>
          </w:tcPr>
          <w:p w14:paraId="581C6E7F"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55C7D487"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01E89243" w14:textId="6E312970"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6F0FAB31"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6F111560" w14:textId="77777777"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5E673C" w14:paraId="07779496" w14:textId="77777777" w:rsidTr="005B1235">
        <w:tc>
          <w:tcPr>
            <w:tcW w:w="5103" w:type="dxa"/>
            <w:tcBorders>
              <w:top w:val="nil"/>
              <w:left w:val="nil"/>
              <w:bottom w:val="nil"/>
              <w:right w:val="nil"/>
            </w:tcBorders>
          </w:tcPr>
          <w:p w14:paraId="4BBD64C5"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0F0C1A15" w14:textId="3BCFC384"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23172006"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72F6F73B" w14:textId="4934583A"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118C059A" w14:textId="77777777" w:rsidR="006D18E1" w:rsidRDefault="006D18E1" w:rsidP="006D18E1">
      <w:pPr>
        <w:pStyle w:val="ConsPlusNormal"/>
        <w:jc w:val="right"/>
        <w:outlineLvl w:val="2"/>
        <w:rPr>
          <w:rFonts w:ascii="Times New Roman" w:hAnsi="Times New Roman" w:cs="Times New Roman"/>
          <w:sz w:val="24"/>
          <w:szCs w:val="24"/>
        </w:rPr>
      </w:pPr>
    </w:p>
    <w:p w14:paraId="43BFA6E2" w14:textId="77777777" w:rsidR="006D18E1" w:rsidRPr="005E673C" w:rsidRDefault="006D18E1" w:rsidP="006D18E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                                                                                                                </w:t>
      </w:r>
      <w:r w:rsidRPr="005E673C">
        <w:rPr>
          <w:rFonts w:ascii="Times New Roman" w:hAnsi="Times New Roman"/>
          <w:sz w:val="24"/>
          <w:szCs w:val="24"/>
        </w:rPr>
        <w:t>При</w:t>
      </w:r>
      <w:r>
        <w:rPr>
          <w:rFonts w:ascii="Times New Roman" w:hAnsi="Times New Roman"/>
          <w:sz w:val="24"/>
          <w:szCs w:val="24"/>
        </w:rPr>
        <w:t>ложение № 10</w:t>
      </w:r>
    </w:p>
    <w:p w14:paraId="2A71FFF3"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7274CA91"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058C0CD9"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68D59129"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642EB1CD" w14:textId="77777777" w:rsidR="006D18E1" w:rsidRPr="00B72D27" w:rsidRDefault="006D18E1" w:rsidP="006D18E1">
      <w:pPr>
        <w:pStyle w:val="ConsPlusNormal"/>
        <w:jc w:val="both"/>
        <w:rPr>
          <w:rFonts w:ascii="Times New Roman" w:hAnsi="Times New Roman" w:cs="Times New Roman"/>
          <w:sz w:val="24"/>
          <w:szCs w:val="24"/>
        </w:rPr>
      </w:pPr>
    </w:p>
    <w:p w14:paraId="6E67F27E" w14:textId="77777777" w:rsidR="006D18E1" w:rsidRPr="005E673C" w:rsidRDefault="006D18E1" w:rsidP="006D18E1">
      <w:pPr>
        <w:pStyle w:val="ConsPlusNormal"/>
        <w:outlineLvl w:val="2"/>
        <w:rPr>
          <w:rFonts w:ascii="Times New Roman" w:hAnsi="Times New Roman" w:cs="Times New Roman"/>
          <w:sz w:val="24"/>
          <w:szCs w:val="24"/>
        </w:rPr>
      </w:pPr>
    </w:p>
    <w:p w14:paraId="24CEB0A1" w14:textId="77777777" w:rsidR="006D18E1" w:rsidRPr="005E673C" w:rsidRDefault="006D18E1" w:rsidP="006D18E1">
      <w:pPr>
        <w:pStyle w:val="ConsPlusNormal"/>
        <w:outlineLvl w:val="2"/>
        <w:rPr>
          <w:rFonts w:ascii="Times New Roman" w:hAnsi="Times New Roman" w:cs="Times New Roman"/>
          <w:sz w:val="24"/>
          <w:szCs w:val="24"/>
        </w:rPr>
      </w:pPr>
    </w:p>
    <w:p w14:paraId="285AD6D9" w14:textId="77777777" w:rsidR="006D18E1" w:rsidRPr="005E673C" w:rsidRDefault="006D18E1" w:rsidP="006D18E1">
      <w:pPr>
        <w:pStyle w:val="ConsPlusNormal"/>
        <w:outlineLvl w:val="2"/>
        <w:rPr>
          <w:rFonts w:ascii="Times New Roman" w:hAnsi="Times New Roman" w:cs="Times New Roman"/>
          <w:sz w:val="24"/>
          <w:szCs w:val="24"/>
        </w:rPr>
      </w:pPr>
    </w:p>
    <w:p w14:paraId="3FF10BD0" w14:textId="77777777" w:rsidR="006D18E1" w:rsidRPr="005E673C" w:rsidRDefault="006D18E1" w:rsidP="006D18E1">
      <w:pPr>
        <w:pStyle w:val="ConsPlusNormal"/>
        <w:outlineLvl w:val="2"/>
        <w:rPr>
          <w:rFonts w:ascii="Times New Roman" w:hAnsi="Times New Roman" w:cs="Times New Roman"/>
          <w:sz w:val="24"/>
          <w:szCs w:val="24"/>
        </w:rPr>
      </w:pPr>
    </w:p>
    <w:p w14:paraId="1D5F0142" w14:textId="77777777" w:rsidR="006D18E1" w:rsidRPr="005E673C" w:rsidRDefault="006D18E1" w:rsidP="006D18E1">
      <w:pPr>
        <w:pStyle w:val="ConsPlusNormal"/>
        <w:jc w:val="right"/>
        <w:outlineLvl w:val="2"/>
        <w:rPr>
          <w:rFonts w:ascii="Times New Roman" w:hAnsi="Times New Roman" w:cs="Times New Roman"/>
          <w:sz w:val="24"/>
          <w:szCs w:val="24"/>
        </w:rPr>
      </w:pPr>
    </w:p>
    <w:p w14:paraId="60BFFA85"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водоснабжению и водоотведению (канализации) для арендаторов с п.</w:t>
      </w:r>
      <w:r>
        <w:rPr>
          <w:rFonts w:ascii="Times New Roman" w:hAnsi="Times New Roman"/>
          <w:b/>
          <w:bCs/>
          <w:szCs w:val="24"/>
        </w:rPr>
        <w:t xml:space="preserve"> </w:t>
      </w:r>
      <w:r w:rsidRPr="005E673C">
        <w:rPr>
          <w:rFonts w:ascii="Times New Roman" w:hAnsi="Times New Roman"/>
          <w:b/>
          <w:bCs/>
          <w:szCs w:val="24"/>
        </w:rPr>
        <w:t>у.</w:t>
      </w:r>
    </w:p>
    <w:p w14:paraId="3FFAAD56" w14:textId="77777777" w:rsidR="006D18E1" w:rsidRDefault="006D18E1" w:rsidP="006D18E1">
      <w:pPr>
        <w:jc w:val="center"/>
        <w:rPr>
          <w:rFonts w:ascii="Times New Roman" w:hAnsi="Times New Roman"/>
          <w:b/>
          <w:bCs/>
          <w:szCs w:val="24"/>
        </w:rPr>
      </w:pPr>
    </w:p>
    <w:p w14:paraId="0ED8A119" w14:textId="77777777" w:rsidR="006D18E1" w:rsidRPr="005E673C" w:rsidRDefault="006D18E1" w:rsidP="006D18E1">
      <w:pPr>
        <w:jc w:val="center"/>
        <w:rPr>
          <w:rFonts w:ascii="Times New Roman" w:hAnsi="Times New Roman"/>
          <w:b/>
          <w:bCs/>
          <w:szCs w:val="24"/>
        </w:rPr>
      </w:pPr>
      <w:r w:rsidRPr="005E673C">
        <w:rPr>
          <w:rFonts w:ascii="Times New Roman" w:hAnsi="Times New Roman"/>
          <w:b/>
          <w:bCs/>
          <w:szCs w:val="24"/>
        </w:rPr>
        <w:t>Плата за водоснабжение и водоотведению (канализацию)</w:t>
      </w:r>
    </w:p>
    <w:p w14:paraId="27A9024B" w14:textId="77777777" w:rsidR="006D18E1" w:rsidRPr="005E673C" w:rsidRDefault="006D18E1" w:rsidP="006D18E1">
      <w:pPr>
        <w:rPr>
          <w:rFonts w:ascii="Times New Roman" w:hAnsi="Times New Roman"/>
          <w:b/>
          <w:bCs/>
          <w:szCs w:val="24"/>
        </w:rPr>
      </w:pPr>
    </w:p>
    <w:p w14:paraId="19C9B24B" w14:textId="77777777" w:rsidR="006D18E1" w:rsidRDefault="006D18E1" w:rsidP="006D18E1">
      <w:pPr>
        <w:spacing w:line="240" w:lineRule="auto"/>
        <w:rPr>
          <w:rFonts w:ascii="Times New Roman" w:hAnsi="Times New Roman"/>
          <w:b/>
          <w:bCs/>
          <w:szCs w:val="24"/>
        </w:rPr>
      </w:pPr>
      <w:r w:rsidRPr="005E673C">
        <w:rPr>
          <w:rFonts w:ascii="Times New Roman" w:hAnsi="Times New Roman"/>
          <w:b/>
          <w:bCs/>
          <w:szCs w:val="24"/>
        </w:rPr>
        <w:t xml:space="preserve">АПпер2 = </w:t>
      </w:r>
      <w:r w:rsidRPr="005E673C">
        <w:rPr>
          <w:rFonts w:ascii="Times New Roman" w:hAnsi="Times New Roman"/>
          <w:b/>
          <w:bCs/>
          <w:szCs w:val="24"/>
          <w:lang w:val="en-US"/>
        </w:rPr>
        <w:t>Q</w:t>
      </w:r>
      <w:r w:rsidRPr="005E673C">
        <w:rPr>
          <w:rFonts w:ascii="Times New Roman" w:hAnsi="Times New Roman"/>
          <w:b/>
          <w:bCs/>
          <w:szCs w:val="24"/>
        </w:rPr>
        <w:t xml:space="preserve">куб.м.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K</w:t>
      </w:r>
      <w:r w:rsidRPr="005E673C">
        <w:rPr>
          <w:rFonts w:ascii="Times New Roman" w:hAnsi="Times New Roman"/>
          <w:b/>
          <w:bCs/>
          <w:szCs w:val="24"/>
        </w:rPr>
        <w:t>2</w:t>
      </w:r>
    </w:p>
    <w:p w14:paraId="69C99FD1" w14:textId="77777777" w:rsidR="006D18E1" w:rsidRPr="005E673C" w:rsidRDefault="006D18E1" w:rsidP="006D18E1">
      <w:pPr>
        <w:spacing w:line="240" w:lineRule="auto"/>
        <w:rPr>
          <w:rFonts w:ascii="Times New Roman" w:hAnsi="Times New Roman"/>
          <w:b/>
          <w:bCs/>
          <w:szCs w:val="24"/>
        </w:rPr>
      </w:pPr>
    </w:p>
    <w:p w14:paraId="7704F415"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Q</w:t>
      </w:r>
      <w:r w:rsidRPr="005E673C">
        <w:rPr>
          <w:rFonts w:ascii="Times New Roman" w:hAnsi="Times New Roman"/>
          <w:b/>
          <w:bCs/>
          <w:szCs w:val="24"/>
        </w:rPr>
        <w:t xml:space="preserve"> – </w:t>
      </w:r>
      <w:r w:rsidRPr="005E673C">
        <w:rPr>
          <w:rFonts w:ascii="Times New Roman" w:hAnsi="Times New Roman"/>
          <w:szCs w:val="24"/>
        </w:rPr>
        <w:t>объем воды, потребленный арендатором в течени</w:t>
      </w:r>
      <w:r>
        <w:rPr>
          <w:rFonts w:ascii="Times New Roman" w:hAnsi="Times New Roman"/>
          <w:szCs w:val="24"/>
        </w:rPr>
        <w:t>е</w:t>
      </w:r>
      <w:r w:rsidRPr="005E673C">
        <w:rPr>
          <w:rFonts w:ascii="Times New Roman" w:hAnsi="Times New Roman"/>
          <w:szCs w:val="24"/>
        </w:rPr>
        <w:t xml:space="preserve"> месяца по переменной части в </w:t>
      </w:r>
      <w:r>
        <w:rPr>
          <w:rFonts w:ascii="Times New Roman" w:hAnsi="Times New Roman"/>
          <w:szCs w:val="24"/>
        </w:rPr>
        <w:t xml:space="preserve">               </w:t>
      </w:r>
      <w:r w:rsidRPr="005E673C">
        <w:rPr>
          <w:rFonts w:ascii="Times New Roman" w:hAnsi="Times New Roman"/>
          <w:szCs w:val="24"/>
        </w:rPr>
        <w:t>куб.</w:t>
      </w:r>
      <w:r>
        <w:rPr>
          <w:rFonts w:ascii="Times New Roman" w:hAnsi="Times New Roman"/>
          <w:szCs w:val="24"/>
        </w:rPr>
        <w:t xml:space="preserve"> </w:t>
      </w:r>
      <w:r w:rsidRPr="005E673C">
        <w:rPr>
          <w:rFonts w:ascii="Times New Roman" w:hAnsi="Times New Roman"/>
          <w:szCs w:val="24"/>
        </w:rPr>
        <w:t>м.</w:t>
      </w:r>
    </w:p>
    <w:p w14:paraId="1414BDB2" w14:textId="77777777" w:rsidR="006D18E1" w:rsidRPr="005E673C" w:rsidRDefault="006D18E1" w:rsidP="006D18E1">
      <w:pPr>
        <w:spacing w:line="240" w:lineRule="auto"/>
        <w:rPr>
          <w:rFonts w:ascii="Times New Roman" w:hAnsi="Times New Roman"/>
          <w:szCs w:val="24"/>
        </w:rPr>
      </w:pPr>
      <w:bookmarkStart w:id="6" w:name="_Hlk146705607"/>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«Мосводоканал» </w:t>
      </w:r>
      <w:r>
        <w:rPr>
          <w:rFonts w:ascii="Times New Roman" w:hAnsi="Times New Roman"/>
          <w:szCs w:val="24"/>
        </w:rPr>
        <w:t xml:space="preserve">- </w:t>
      </w:r>
      <w:r w:rsidRPr="005E673C">
        <w:rPr>
          <w:rFonts w:ascii="Times New Roman" w:hAnsi="Times New Roman"/>
          <w:szCs w:val="24"/>
        </w:rPr>
        <w:t>90,9 руб</w:t>
      </w:r>
      <w:r>
        <w:rPr>
          <w:rFonts w:ascii="Times New Roman" w:hAnsi="Times New Roman"/>
          <w:szCs w:val="24"/>
        </w:rPr>
        <w:t>.</w:t>
      </w:r>
      <w:r w:rsidRPr="005E673C">
        <w:rPr>
          <w:rFonts w:ascii="Times New Roman" w:hAnsi="Times New Roman"/>
          <w:szCs w:val="24"/>
        </w:rPr>
        <w:t>/куб.</w:t>
      </w:r>
      <w:r>
        <w:rPr>
          <w:rFonts w:ascii="Times New Roman" w:hAnsi="Times New Roman"/>
          <w:szCs w:val="24"/>
        </w:rPr>
        <w:t xml:space="preserve"> </w:t>
      </w:r>
      <w:r w:rsidRPr="005E673C">
        <w:rPr>
          <w:rFonts w:ascii="Times New Roman" w:hAnsi="Times New Roman"/>
          <w:szCs w:val="24"/>
        </w:rPr>
        <w:t>м.</w:t>
      </w:r>
    </w:p>
    <w:bookmarkEnd w:id="6"/>
    <w:p w14:paraId="7ABE1713"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bookmarkStart w:id="7" w:name="_Hlk146705574"/>
      <w:r w:rsidRPr="005E673C">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5E673C">
        <w:rPr>
          <w:rFonts w:ascii="Times New Roman" w:hAnsi="Times New Roman"/>
          <w:b/>
          <w:bCs/>
          <w:szCs w:val="24"/>
        </w:rPr>
        <w:t>К1 = 1,05</w:t>
      </w:r>
    </w:p>
    <w:bookmarkEnd w:id="7"/>
    <w:p w14:paraId="698823B1" w14:textId="77777777" w:rsidR="006D18E1" w:rsidRPr="005E673C" w:rsidRDefault="006D18E1" w:rsidP="006D18E1">
      <w:pPr>
        <w:spacing w:line="240" w:lineRule="auto"/>
        <w:rPr>
          <w:rFonts w:ascii="Times New Roman" w:hAnsi="Times New Roman"/>
          <w:b/>
          <w:bCs/>
          <w:szCs w:val="24"/>
        </w:rPr>
      </w:pPr>
      <w:r w:rsidRPr="005E673C">
        <w:rPr>
          <w:rFonts w:ascii="Times New Roman" w:hAnsi="Times New Roman"/>
          <w:b/>
          <w:bCs/>
          <w:szCs w:val="24"/>
        </w:rPr>
        <w:t xml:space="preserve">АПпер2 – </w:t>
      </w:r>
      <w:r w:rsidRPr="005E673C">
        <w:rPr>
          <w:rFonts w:ascii="Times New Roman" w:hAnsi="Times New Roman"/>
          <w:szCs w:val="24"/>
        </w:rPr>
        <w:t>переменная часть за водоснабжение и канализацию по п.</w:t>
      </w:r>
      <w:r>
        <w:rPr>
          <w:rFonts w:ascii="Times New Roman" w:hAnsi="Times New Roman"/>
          <w:szCs w:val="24"/>
        </w:rPr>
        <w:t xml:space="preserve"> </w:t>
      </w:r>
      <w:r w:rsidRPr="005E673C">
        <w:rPr>
          <w:rFonts w:ascii="Times New Roman" w:hAnsi="Times New Roman"/>
          <w:szCs w:val="24"/>
        </w:rPr>
        <w:t>у.</w:t>
      </w:r>
    </w:p>
    <w:p w14:paraId="26CE3DCE" w14:textId="77777777" w:rsidR="006D18E1" w:rsidRPr="005E673C" w:rsidRDefault="006D18E1" w:rsidP="006D18E1">
      <w:pPr>
        <w:spacing w:line="240" w:lineRule="auto"/>
        <w:rPr>
          <w:rFonts w:ascii="Times New Roman" w:hAnsi="Times New Roman"/>
          <w:szCs w:val="24"/>
        </w:rPr>
      </w:pPr>
      <w:bookmarkStart w:id="8" w:name="_Hlk146705873"/>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водоснабжения и водоотведения на долю мест общего пользования </w:t>
      </w:r>
      <w:r w:rsidRPr="005E673C">
        <w:rPr>
          <w:rFonts w:ascii="Times New Roman" w:hAnsi="Times New Roman"/>
          <w:b/>
          <w:bCs/>
          <w:szCs w:val="24"/>
        </w:rPr>
        <w:t>1,54</w:t>
      </w:r>
    </w:p>
    <w:bookmarkEnd w:id="8"/>
    <w:p w14:paraId="5125CF04" w14:textId="77777777" w:rsidR="006D18E1" w:rsidRPr="005E673C" w:rsidRDefault="006D18E1" w:rsidP="006D18E1">
      <w:pPr>
        <w:pStyle w:val="ConsPlusNormal"/>
        <w:jc w:val="right"/>
        <w:outlineLvl w:val="2"/>
        <w:rPr>
          <w:rFonts w:ascii="Times New Roman" w:hAnsi="Times New Roman" w:cs="Times New Roman"/>
          <w:sz w:val="24"/>
          <w:szCs w:val="24"/>
        </w:rPr>
      </w:pPr>
    </w:p>
    <w:p w14:paraId="3283BBB9" w14:textId="77777777" w:rsidR="006D18E1" w:rsidRPr="005E673C" w:rsidRDefault="006D18E1" w:rsidP="006D18E1">
      <w:pPr>
        <w:pStyle w:val="ConsPlusNormal"/>
        <w:jc w:val="right"/>
        <w:outlineLvl w:val="2"/>
        <w:rPr>
          <w:rFonts w:ascii="Times New Roman" w:hAnsi="Times New Roman" w:cs="Times New Roman"/>
          <w:sz w:val="24"/>
          <w:szCs w:val="24"/>
        </w:rPr>
      </w:pPr>
    </w:p>
    <w:p w14:paraId="02C577EF" w14:textId="77777777" w:rsidR="006D18E1" w:rsidRPr="005E673C" w:rsidRDefault="006D18E1" w:rsidP="006D18E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5E673C" w14:paraId="44D3D5D1" w14:textId="77777777" w:rsidTr="00544083">
        <w:tc>
          <w:tcPr>
            <w:tcW w:w="5103" w:type="dxa"/>
            <w:tcBorders>
              <w:top w:val="nil"/>
              <w:left w:val="nil"/>
              <w:bottom w:val="nil"/>
              <w:right w:val="nil"/>
            </w:tcBorders>
          </w:tcPr>
          <w:p w14:paraId="2FB222C4"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5FEC8062"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3447F18A" w14:textId="0F061EE0"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78DB20BB"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60D0C99F" w14:textId="77777777"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5E673C" w14:paraId="76EC3B99" w14:textId="77777777" w:rsidTr="00544083">
        <w:tc>
          <w:tcPr>
            <w:tcW w:w="5103" w:type="dxa"/>
            <w:tcBorders>
              <w:top w:val="nil"/>
              <w:left w:val="nil"/>
              <w:bottom w:val="nil"/>
              <w:right w:val="nil"/>
            </w:tcBorders>
          </w:tcPr>
          <w:p w14:paraId="1C104CE0"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6313E266" w14:textId="3861F65B"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0345C0AA"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39907BDA" w14:textId="25FCDA0E"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5FB761E1" w14:textId="77777777" w:rsidR="006D18E1" w:rsidRDefault="006D18E1" w:rsidP="006D18E1">
      <w:pPr>
        <w:pStyle w:val="ConsPlusNormal"/>
        <w:jc w:val="right"/>
        <w:outlineLvl w:val="2"/>
        <w:rPr>
          <w:rFonts w:ascii="Times New Roman" w:hAnsi="Times New Roman" w:cs="Times New Roman"/>
          <w:sz w:val="24"/>
          <w:szCs w:val="24"/>
        </w:rPr>
      </w:pPr>
    </w:p>
    <w:p w14:paraId="1932D3FA" w14:textId="77777777" w:rsidR="006D18E1" w:rsidRPr="005E673C" w:rsidRDefault="006D18E1" w:rsidP="006D18E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11</w:t>
      </w:r>
    </w:p>
    <w:p w14:paraId="4DFACC20"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2975CB35"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27017317"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7DA91417"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5A74B548" w14:textId="77777777" w:rsidR="006D18E1" w:rsidRPr="00B72D27" w:rsidRDefault="006D18E1" w:rsidP="006D18E1">
      <w:pPr>
        <w:pStyle w:val="ConsPlusNormal"/>
        <w:jc w:val="both"/>
        <w:rPr>
          <w:rFonts w:ascii="Times New Roman" w:hAnsi="Times New Roman" w:cs="Times New Roman"/>
          <w:sz w:val="24"/>
          <w:szCs w:val="24"/>
        </w:rPr>
      </w:pPr>
    </w:p>
    <w:p w14:paraId="4A5B7FF8" w14:textId="77777777" w:rsidR="006D18E1" w:rsidRPr="005E673C" w:rsidRDefault="006D18E1" w:rsidP="006D18E1">
      <w:pPr>
        <w:pStyle w:val="ConsPlusNormal"/>
        <w:jc w:val="right"/>
        <w:outlineLvl w:val="2"/>
        <w:rPr>
          <w:rFonts w:ascii="Times New Roman" w:hAnsi="Times New Roman" w:cs="Times New Roman"/>
          <w:sz w:val="24"/>
          <w:szCs w:val="24"/>
        </w:rPr>
      </w:pPr>
    </w:p>
    <w:p w14:paraId="33492DC1" w14:textId="77777777" w:rsidR="006D18E1" w:rsidRPr="005E673C" w:rsidRDefault="006D18E1" w:rsidP="006D18E1">
      <w:pPr>
        <w:pStyle w:val="ConsPlusNormal"/>
        <w:jc w:val="right"/>
        <w:outlineLvl w:val="2"/>
        <w:rPr>
          <w:rFonts w:ascii="Times New Roman" w:hAnsi="Times New Roman" w:cs="Times New Roman"/>
          <w:sz w:val="24"/>
          <w:szCs w:val="24"/>
        </w:rPr>
      </w:pPr>
    </w:p>
    <w:p w14:paraId="196D04BB" w14:textId="77777777" w:rsidR="006D18E1" w:rsidRPr="005E673C" w:rsidRDefault="006D18E1" w:rsidP="006D18E1">
      <w:pPr>
        <w:pStyle w:val="ConsPlusNormal"/>
        <w:jc w:val="right"/>
        <w:outlineLvl w:val="2"/>
        <w:rPr>
          <w:rFonts w:ascii="Times New Roman" w:hAnsi="Times New Roman" w:cs="Times New Roman"/>
          <w:sz w:val="24"/>
          <w:szCs w:val="24"/>
        </w:rPr>
      </w:pPr>
    </w:p>
    <w:p w14:paraId="065B3595"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водоснабжению и водоотведению (канализации) от занимаемой площади</w:t>
      </w:r>
    </w:p>
    <w:p w14:paraId="742338B8" w14:textId="77777777" w:rsidR="006D18E1" w:rsidRDefault="006D18E1" w:rsidP="006D18E1">
      <w:pPr>
        <w:spacing w:line="240" w:lineRule="auto"/>
        <w:jc w:val="center"/>
        <w:rPr>
          <w:rFonts w:ascii="Times New Roman" w:hAnsi="Times New Roman"/>
          <w:b/>
          <w:bCs/>
          <w:szCs w:val="24"/>
        </w:rPr>
      </w:pPr>
    </w:p>
    <w:p w14:paraId="0643CF67"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Плата за водоснабжение и водоотведение (канализацию)</w:t>
      </w:r>
    </w:p>
    <w:p w14:paraId="72784CE6" w14:textId="77777777" w:rsidR="006D18E1" w:rsidRPr="005E673C" w:rsidRDefault="006D18E1" w:rsidP="006D18E1">
      <w:pPr>
        <w:rPr>
          <w:rFonts w:ascii="Times New Roman" w:hAnsi="Times New Roman"/>
          <w:b/>
          <w:bCs/>
          <w:szCs w:val="24"/>
        </w:rPr>
      </w:pPr>
    </w:p>
    <w:p w14:paraId="0C2B1363" w14:textId="77777777" w:rsidR="006D18E1" w:rsidRPr="005E673C" w:rsidRDefault="006D18E1" w:rsidP="006D18E1">
      <w:pPr>
        <w:rPr>
          <w:rFonts w:ascii="Times New Roman" w:hAnsi="Times New Roman"/>
          <w:b/>
          <w:bCs/>
          <w:szCs w:val="24"/>
        </w:rPr>
      </w:pPr>
      <w:bookmarkStart w:id="9" w:name="_Hlk146705738"/>
      <w:r w:rsidRPr="005E673C">
        <w:rPr>
          <w:rFonts w:ascii="Times New Roman" w:hAnsi="Times New Roman"/>
          <w:b/>
          <w:bCs/>
          <w:szCs w:val="24"/>
        </w:rPr>
        <w:t>АПпер2</w:t>
      </w:r>
      <w:r w:rsidRPr="005E673C">
        <w:rPr>
          <w:rFonts w:ascii="Times New Roman" w:hAnsi="Times New Roman"/>
          <w:b/>
          <w:bCs/>
          <w:szCs w:val="24"/>
          <w:lang w:val="en-US"/>
        </w:rPr>
        <w:t>S</w:t>
      </w:r>
      <w:bookmarkEnd w:id="9"/>
      <w:r w:rsidRPr="005E673C">
        <w:rPr>
          <w:rFonts w:ascii="Times New Roman" w:hAnsi="Times New Roman"/>
          <w:b/>
          <w:bCs/>
          <w:szCs w:val="24"/>
        </w:rPr>
        <w:t xml:space="preserve">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b/>
          <w:bCs/>
          <w:szCs w:val="24"/>
          <w:lang w:val="en-US"/>
        </w:rPr>
        <w:t>x</w:t>
      </w:r>
      <w:r w:rsidRPr="005E673C">
        <w:rPr>
          <w:rFonts w:ascii="Times New Roman" w:hAnsi="Times New Roman"/>
          <w:b/>
          <w:bCs/>
          <w:szCs w:val="24"/>
        </w:rPr>
        <w:t xml:space="preserve">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6B936BF1"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11A0F87C"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5E673C">
        <w:rPr>
          <w:rFonts w:ascii="Times New Roman" w:hAnsi="Times New Roman"/>
          <w:b/>
          <w:bCs/>
          <w:szCs w:val="24"/>
        </w:rPr>
        <w:t>К1 = 1,05</w:t>
      </w:r>
    </w:p>
    <w:p w14:paraId="6769714E" w14:textId="77777777" w:rsidR="006D18E1" w:rsidRPr="005E673C" w:rsidRDefault="006D18E1" w:rsidP="006D18E1">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«Мосводоканал» за кв.</w:t>
      </w:r>
      <w:r>
        <w:rPr>
          <w:rFonts w:ascii="Times New Roman" w:hAnsi="Times New Roman"/>
          <w:szCs w:val="24"/>
        </w:rPr>
        <w:t xml:space="preserve"> м. обслуживаемой площади -                         </w:t>
      </w:r>
      <w:r w:rsidRPr="005E673C">
        <w:rPr>
          <w:rFonts w:ascii="Times New Roman" w:hAnsi="Times New Roman"/>
          <w:b/>
          <w:bCs/>
          <w:szCs w:val="24"/>
        </w:rPr>
        <w:t>3,13 руб/кв.</w:t>
      </w:r>
      <w:r>
        <w:rPr>
          <w:rFonts w:ascii="Times New Roman" w:hAnsi="Times New Roman"/>
          <w:b/>
          <w:bCs/>
          <w:szCs w:val="24"/>
        </w:rPr>
        <w:t xml:space="preserve"> </w:t>
      </w:r>
      <w:r w:rsidRPr="005E673C">
        <w:rPr>
          <w:rFonts w:ascii="Times New Roman" w:hAnsi="Times New Roman"/>
          <w:b/>
          <w:bCs/>
          <w:szCs w:val="24"/>
        </w:rPr>
        <w:t>м.</w:t>
      </w:r>
    </w:p>
    <w:p w14:paraId="532CA962"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rPr>
        <w:t>АПпер2</w:t>
      </w: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переменная часть арендной платы за водоснабжение и канализацию</w:t>
      </w:r>
    </w:p>
    <w:p w14:paraId="736AEB97"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водоснабжения и водоотведения на долю мест общего пользования </w:t>
      </w:r>
      <w:r w:rsidRPr="005E673C">
        <w:rPr>
          <w:rFonts w:ascii="Times New Roman" w:hAnsi="Times New Roman"/>
          <w:b/>
          <w:bCs/>
          <w:szCs w:val="24"/>
        </w:rPr>
        <w:t>1,54</w:t>
      </w:r>
    </w:p>
    <w:p w14:paraId="67DCFBA3" w14:textId="77777777" w:rsidR="006D18E1" w:rsidRPr="005E673C" w:rsidRDefault="006D18E1" w:rsidP="006D18E1">
      <w:pPr>
        <w:pStyle w:val="ConsPlusNormal"/>
        <w:jc w:val="right"/>
        <w:outlineLvl w:val="2"/>
        <w:rPr>
          <w:rFonts w:ascii="Times New Roman" w:hAnsi="Times New Roman" w:cs="Times New Roman"/>
          <w:sz w:val="24"/>
          <w:szCs w:val="24"/>
        </w:rPr>
      </w:pPr>
    </w:p>
    <w:p w14:paraId="23AE78C1" w14:textId="77777777" w:rsidR="006D18E1" w:rsidRPr="005E673C" w:rsidRDefault="006D18E1" w:rsidP="006D18E1">
      <w:pPr>
        <w:pStyle w:val="ConsPlusNormal"/>
        <w:jc w:val="right"/>
        <w:outlineLvl w:val="2"/>
        <w:rPr>
          <w:rFonts w:ascii="Times New Roman" w:hAnsi="Times New Roman" w:cs="Times New Roman"/>
          <w:sz w:val="24"/>
          <w:szCs w:val="24"/>
        </w:rPr>
      </w:pPr>
    </w:p>
    <w:p w14:paraId="775B4419" w14:textId="77777777" w:rsidR="006D18E1" w:rsidRPr="005E673C" w:rsidRDefault="006D18E1" w:rsidP="006D18E1">
      <w:pPr>
        <w:pStyle w:val="ConsPlusNormal"/>
        <w:jc w:val="right"/>
        <w:outlineLvl w:val="2"/>
        <w:rPr>
          <w:rFonts w:ascii="Times New Roman" w:hAnsi="Times New Roman" w:cs="Times New Roman"/>
          <w:sz w:val="24"/>
          <w:szCs w:val="24"/>
        </w:rPr>
      </w:pPr>
    </w:p>
    <w:p w14:paraId="035077EF" w14:textId="77777777" w:rsidR="006D18E1" w:rsidRPr="005E673C" w:rsidRDefault="006D18E1" w:rsidP="006D18E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5E673C" w14:paraId="65096CF0" w14:textId="77777777" w:rsidTr="00203082">
        <w:tc>
          <w:tcPr>
            <w:tcW w:w="5103" w:type="dxa"/>
            <w:tcBorders>
              <w:top w:val="nil"/>
              <w:left w:val="nil"/>
              <w:bottom w:val="nil"/>
              <w:right w:val="nil"/>
            </w:tcBorders>
          </w:tcPr>
          <w:p w14:paraId="28452425"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7F886EC9"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6CBD717D" w14:textId="300F22EF"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4FBC05DD"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593F1B5C" w14:textId="77777777"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5E673C" w14:paraId="6F3162AC" w14:textId="77777777" w:rsidTr="00203082">
        <w:tc>
          <w:tcPr>
            <w:tcW w:w="5103" w:type="dxa"/>
            <w:tcBorders>
              <w:top w:val="nil"/>
              <w:left w:val="nil"/>
              <w:bottom w:val="nil"/>
              <w:right w:val="nil"/>
            </w:tcBorders>
          </w:tcPr>
          <w:p w14:paraId="71225699"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1D105C3F" w14:textId="4D61263D"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0C1296A8"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4547D133" w14:textId="402A596A"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54A355D2" w14:textId="77777777" w:rsidR="006D18E1" w:rsidRDefault="006D18E1" w:rsidP="006D18E1">
      <w:pPr>
        <w:pStyle w:val="ConsPlusNormal"/>
        <w:jc w:val="right"/>
        <w:outlineLvl w:val="2"/>
        <w:rPr>
          <w:rFonts w:ascii="Times New Roman" w:hAnsi="Times New Roman" w:cs="Times New Roman"/>
          <w:sz w:val="24"/>
          <w:szCs w:val="24"/>
        </w:rPr>
      </w:pPr>
    </w:p>
    <w:p w14:paraId="19204484" w14:textId="77777777" w:rsidR="006D18E1" w:rsidRDefault="006D18E1" w:rsidP="006D18E1">
      <w:pPr>
        <w:pStyle w:val="ConsPlusNormal"/>
        <w:jc w:val="right"/>
        <w:outlineLvl w:val="2"/>
        <w:rPr>
          <w:rFonts w:ascii="Times New Roman" w:hAnsi="Times New Roman" w:cs="Times New Roman"/>
          <w:sz w:val="24"/>
          <w:szCs w:val="24"/>
        </w:rPr>
      </w:pPr>
    </w:p>
    <w:p w14:paraId="05F12CA9" w14:textId="77777777" w:rsidR="006D18E1" w:rsidRDefault="006D18E1" w:rsidP="006D18E1">
      <w:pPr>
        <w:pStyle w:val="ConsPlusNormal"/>
        <w:jc w:val="right"/>
        <w:outlineLvl w:val="2"/>
        <w:rPr>
          <w:rFonts w:ascii="Times New Roman" w:hAnsi="Times New Roman" w:cs="Times New Roman"/>
          <w:sz w:val="24"/>
          <w:szCs w:val="24"/>
        </w:rPr>
      </w:pPr>
    </w:p>
    <w:p w14:paraId="104B056C" w14:textId="77777777" w:rsidR="006D18E1" w:rsidRDefault="006D18E1" w:rsidP="006D18E1">
      <w:pPr>
        <w:pStyle w:val="ConsPlusNormal"/>
        <w:jc w:val="right"/>
        <w:outlineLvl w:val="2"/>
        <w:rPr>
          <w:rFonts w:ascii="Times New Roman" w:hAnsi="Times New Roman" w:cs="Times New Roman"/>
          <w:sz w:val="24"/>
          <w:szCs w:val="24"/>
        </w:rPr>
      </w:pPr>
    </w:p>
    <w:p w14:paraId="291BB24A" w14:textId="77777777" w:rsidR="006D18E1" w:rsidRDefault="006D18E1" w:rsidP="006D18E1">
      <w:pPr>
        <w:pStyle w:val="ConsPlusNormal"/>
        <w:jc w:val="right"/>
        <w:outlineLvl w:val="2"/>
        <w:rPr>
          <w:rFonts w:ascii="Times New Roman" w:hAnsi="Times New Roman" w:cs="Times New Roman"/>
          <w:sz w:val="24"/>
          <w:szCs w:val="24"/>
        </w:rPr>
      </w:pPr>
    </w:p>
    <w:p w14:paraId="26938140" w14:textId="77777777" w:rsidR="006D18E1" w:rsidRPr="005E673C" w:rsidRDefault="006D18E1" w:rsidP="006D18E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12</w:t>
      </w:r>
    </w:p>
    <w:p w14:paraId="03D228DB"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3075FA4E"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39104446"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40180546"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748F3215" w14:textId="77777777" w:rsidR="006D18E1" w:rsidRPr="00B72D27" w:rsidRDefault="006D18E1" w:rsidP="006D18E1">
      <w:pPr>
        <w:pStyle w:val="ConsPlusNormal"/>
        <w:jc w:val="both"/>
        <w:rPr>
          <w:rFonts w:ascii="Times New Roman" w:hAnsi="Times New Roman" w:cs="Times New Roman"/>
          <w:sz w:val="24"/>
          <w:szCs w:val="24"/>
        </w:rPr>
      </w:pPr>
    </w:p>
    <w:p w14:paraId="34813FCC" w14:textId="77777777" w:rsidR="006D18E1" w:rsidRPr="005E673C" w:rsidRDefault="006D18E1" w:rsidP="006D18E1">
      <w:pPr>
        <w:pStyle w:val="ConsPlusNormal"/>
        <w:jc w:val="right"/>
        <w:outlineLvl w:val="2"/>
        <w:rPr>
          <w:rFonts w:ascii="Times New Roman" w:hAnsi="Times New Roman" w:cs="Times New Roman"/>
          <w:sz w:val="24"/>
          <w:szCs w:val="24"/>
        </w:rPr>
      </w:pPr>
    </w:p>
    <w:p w14:paraId="5D794BCD" w14:textId="77777777" w:rsidR="006D18E1" w:rsidRPr="005E673C" w:rsidRDefault="006D18E1" w:rsidP="006D18E1">
      <w:pPr>
        <w:pStyle w:val="ConsPlusNormal"/>
        <w:jc w:val="right"/>
        <w:outlineLvl w:val="2"/>
        <w:rPr>
          <w:rFonts w:ascii="Times New Roman" w:hAnsi="Times New Roman" w:cs="Times New Roman"/>
          <w:sz w:val="24"/>
          <w:szCs w:val="24"/>
        </w:rPr>
      </w:pPr>
    </w:p>
    <w:p w14:paraId="115DD762" w14:textId="77777777" w:rsidR="006D18E1" w:rsidRPr="005E673C" w:rsidRDefault="006D18E1" w:rsidP="006D18E1">
      <w:pPr>
        <w:pStyle w:val="ConsPlusNormal"/>
        <w:jc w:val="right"/>
        <w:outlineLvl w:val="2"/>
        <w:rPr>
          <w:rFonts w:ascii="Times New Roman" w:hAnsi="Times New Roman" w:cs="Times New Roman"/>
          <w:sz w:val="24"/>
          <w:szCs w:val="24"/>
        </w:rPr>
      </w:pPr>
    </w:p>
    <w:p w14:paraId="581C9142" w14:textId="77777777" w:rsidR="006D18E1" w:rsidRPr="005E673C" w:rsidRDefault="006D18E1" w:rsidP="006D18E1">
      <w:pPr>
        <w:spacing w:line="240" w:lineRule="auto"/>
        <w:jc w:val="center"/>
        <w:rPr>
          <w:rFonts w:ascii="Times New Roman" w:hAnsi="Times New Roman"/>
          <w:b/>
          <w:bCs/>
          <w:szCs w:val="24"/>
        </w:rPr>
      </w:pPr>
      <w:bookmarkStart w:id="10" w:name="_Hlk146728306"/>
      <w:r w:rsidRPr="005E673C">
        <w:rPr>
          <w:rFonts w:ascii="Times New Roman" w:hAnsi="Times New Roman"/>
          <w:b/>
          <w:bCs/>
          <w:szCs w:val="24"/>
        </w:rPr>
        <w:t>Методика определения фактически оказанных услуг по объему электрической энергии (без п.</w:t>
      </w:r>
      <w:r>
        <w:rPr>
          <w:rFonts w:ascii="Times New Roman" w:hAnsi="Times New Roman"/>
          <w:b/>
          <w:bCs/>
          <w:szCs w:val="24"/>
        </w:rPr>
        <w:t xml:space="preserve"> </w:t>
      </w:r>
      <w:r w:rsidRPr="005E673C">
        <w:rPr>
          <w:rFonts w:ascii="Times New Roman" w:hAnsi="Times New Roman"/>
          <w:b/>
          <w:bCs/>
          <w:szCs w:val="24"/>
        </w:rPr>
        <w:t>у.)</w:t>
      </w:r>
    </w:p>
    <w:p w14:paraId="5AFD75D4" w14:textId="77777777" w:rsidR="006D18E1" w:rsidRDefault="006D18E1" w:rsidP="006D18E1">
      <w:pPr>
        <w:spacing w:line="240" w:lineRule="auto"/>
        <w:jc w:val="center"/>
        <w:rPr>
          <w:rFonts w:ascii="Times New Roman" w:hAnsi="Times New Roman"/>
          <w:b/>
          <w:bCs/>
          <w:szCs w:val="24"/>
        </w:rPr>
      </w:pPr>
    </w:p>
    <w:p w14:paraId="489E3296"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электроэнергию</w:t>
      </w:r>
    </w:p>
    <w:p w14:paraId="780785E5" w14:textId="77777777" w:rsidR="006D18E1" w:rsidRPr="005E673C" w:rsidRDefault="006D18E1" w:rsidP="006D18E1">
      <w:pPr>
        <w:jc w:val="center"/>
        <w:rPr>
          <w:rFonts w:ascii="Times New Roman" w:hAnsi="Times New Roman"/>
          <w:b/>
          <w:bCs/>
          <w:szCs w:val="24"/>
        </w:rPr>
      </w:pPr>
    </w:p>
    <w:p w14:paraId="53A8A77D" w14:textId="77777777" w:rsidR="006D18E1" w:rsidRPr="005E673C" w:rsidRDefault="006D18E1" w:rsidP="006D18E1">
      <w:pPr>
        <w:rPr>
          <w:rFonts w:ascii="Times New Roman" w:hAnsi="Times New Roman"/>
          <w:szCs w:val="24"/>
        </w:rPr>
      </w:pPr>
    </w:p>
    <w:p w14:paraId="082E45A6" w14:textId="77777777" w:rsidR="006D18E1" w:rsidRPr="005E673C" w:rsidRDefault="006D18E1" w:rsidP="006D18E1">
      <w:pPr>
        <w:rPr>
          <w:rFonts w:ascii="Times New Roman" w:hAnsi="Times New Roman"/>
          <w:b/>
          <w:bCs/>
          <w:szCs w:val="24"/>
        </w:rPr>
      </w:pPr>
      <w:r w:rsidRPr="005E673C">
        <w:rPr>
          <w:rFonts w:ascii="Times New Roman" w:hAnsi="Times New Roman"/>
          <w:b/>
          <w:bCs/>
          <w:szCs w:val="24"/>
        </w:rPr>
        <w:t>АПпер</w:t>
      </w:r>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b/>
          <w:bCs/>
          <w:szCs w:val="24"/>
          <w:lang w:val="en-US"/>
        </w:rPr>
        <w:t>x</w:t>
      </w:r>
      <w:r w:rsidRPr="005E673C">
        <w:rPr>
          <w:rFonts w:ascii="Times New Roman" w:hAnsi="Times New Roman"/>
          <w:b/>
          <w:bCs/>
          <w:szCs w:val="24"/>
        </w:rPr>
        <w:t xml:space="preserve">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72329F9C"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1B220741"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электросетей </w:t>
      </w:r>
      <w:r w:rsidRPr="005E673C">
        <w:rPr>
          <w:rFonts w:ascii="Times New Roman" w:hAnsi="Times New Roman"/>
          <w:b/>
          <w:bCs/>
          <w:szCs w:val="24"/>
        </w:rPr>
        <w:t>1,28</w:t>
      </w:r>
    </w:p>
    <w:p w14:paraId="037D0B87" w14:textId="77777777" w:rsidR="006D18E1" w:rsidRPr="005E673C" w:rsidRDefault="006D18E1" w:rsidP="006D18E1">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«Мосэнергосбыт» за 1 кв.</w:t>
      </w:r>
      <w:r>
        <w:rPr>
          <w:rFonts w:ascii="Times New Roman" w:hAnsi="Times New Roman"/>
          <w:szCs w:val="24"/>
        </w:rPr>
        <w:t xml:space="preserve"> </w:t>
      </w:r>
      <w:r w:rsidRPr="005E673C">
        <w:rPr>
          <w:rFonts w:ascii="Times New Roman" w:hAnsi="Times New Roman"/>
          <w:szCs w:val="24"/>
        </w:rPr>
        <w:t>м. обслуживаемой площади 20,4</w:t>
      </w:r>
    </w:p>
    <w:p w14:paraId="6F2FF562"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электроэнергии на долю мест общего пользования на 1 кв.м. арендуемой площади </w:t>
      </w:r>
      <w:r w:rsidRPr="005E673C">
        <w:rPr>
          <w:rFonts w:ascii="Times New Roman" w:hAnsi="Times New Roman"/>
          <w:b/>
          <w:bCs/>
          <w:szCs w:val="24"/>
        </w:rPr>
        <w:t>1,54</w:t>
      </w:r>
    </w:p>
    <w:p w14:paraId="1DE5AB69"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rPr>
        <w:t>АПпер</w:t>
      </w:r>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szCs w:val="24"/>
        </w:rPr>
        <w:t xml:space="preserve">переменная часть арендной платы </w:t>
      </w:r>
    </w:p>
    <w:bookmarkEnd w:id="10"/>
    <w:p w14:paraId="0EEDA9E6" w14:textId="77777777" w:rsidR="006D18E1" w:rsidRPr="005E673C" w:rsidRDefault="006D18E1" w:rsidP="006D18E1">
      <w:pPr>
        <w:pStyle w:val="ConsPlusNormal"/>
        <w:jc w:val="right"/>
        <w:outlineLvl w:val="2"/>
        <w:rPr>
          <w:rFonts w:ascii="Times New Roman" w:hAnsi="Times New Roman" w:cs="Times New Roman"/>
          <w:sz w:val="24"/>
          <w:szCs w:val="24"/>
        </w:rPr>
      </w:pPr>
    </w:p>
    <w:p w14:paraId="4E9B8C5C" w14:textId="77777777" w:rsidR="006D18E1" w:rsidRPr="005E673C" w:rsidRDefault="006D18E1" w:rsidP="006D18E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5E673C" w14:paraId="00671D5E" w14:textId="77777777" w:rsidTr="00CC59CC">
        <w:tc>
          <w:tcPr>
            <w:tcW w:w="5103" w:type="dxa"/>
            <w:tcBorders>
              <w:top w:val="nil"/>
              <w:left w:val="nil"/>
              <w:bottom w:val="nil"/>
              <w:right w:val="nil"/>
            </w:tcBorders>
          </w:tcPr>
          <w:p w14:paraId="4F0CA76F"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33801F12"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5CB9F1D2" w14:textId="5534D5E5"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66FEA2A8"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3C255CD5" w14:textId="77777777"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5E673C" w14:paraId="587C41D5" w14:textId="77777777" w:rsidTr="00CC59CC">
        <w:tc>
          <w:tcPr>
            <w:tcW w:w="5103" w:type="dxa"/>
            <w:tcBorders>
              <w:top w:val="nil"/>
              <w:left w:val="nil"/>
              <w:bottom w:val="nil"/>
              <w:right w:val="nil"/>
            </w:tcBorders>
          </w:tcPr>
          <w:p w14:paraId="5A1B5222"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0014ECD3" w14:textId="652AD4FD"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43EC6628"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220943D7" w14:textId="5F17E3AC"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31F66118" w14:textId="77777777" w:rsidR="006D18E1" w:rsidRDefault="006D18E1" w:rsidP="006D18E1">
      <w:pPr>
        <w:pStyle w:val="ConsPlusNormal"/>
        <w:jc w:val="right"/>
        <w:outlineLvl w:val="2"/>
        <w:rPr>
          <w:rFonts w:ascii="Times New Roman" w:hAnsi="Times New Roman" w:cs="Times New Roman"/>
          <w:sz w:val="24"/>
          <w:szCs w:val="24"/>
        </w:rPr>
      </w:pPr>
    </w:p>
    <w:p w14:paraId="53F7B1F4" w14:textId="77777777" w:rsidR="006D18E1" w:rsidRDefault="006D18E1" w:rsidP="006D18E1">
      <w:pPr>
        <w:pStyle w:val="ConsPlusNormal"/>
        <w:jc w:val="right"/>
        <w:outlineLvl w:val="2"/>
        <w:rPr>
          <w:rFonts w:ascii="Times New Roman" w:hAnsi="Times New Roman" w:cs="Times New Roman"/>
          <w:sz w:val="24"/>
          <w:szCs w:val="24"/>
        </w:rPr>
      </w:pPr>
    </w:p>
    <w:p w14:paraId="6072CE7B" w14:textId="77777777" w:rsidR="006D18E1" w:rsidRPr="005E673C" w:rsidRDefault="006D18E1" w:rsidP="006D18E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13</w:t>
      </w:r>
    </w:p>
    <w:p w14:paraId="2F6833A7"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4B9267E2"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4AA81740"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2D90DD66"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298A6228" w14:textId="77777777" w:rsidR="006D18E1" w:rsidRPr="00B72D27" w:rsidRDefault="006D18E1" w:rsidP="006D18E1">
      <w:pPr>
        <w:pStyle w:val="ConsPlusNormal"/>
        <w:jc w:val="both"/>
        <w:rPr>
          <w:rFonts w:ascii="Times New Roman" w:hAnsi="Times New Roman" w:cs="Times New Roman"/>
          <w:sz w:val="24"/>
          <w:szCs w:val="24"/>
        </w:rPr>
      </w:pPr>
    </w:p>
    <w:p w14:paraId="3CE452AD" w14:textId="77777777" w:rsidR="006D18E1" w:rsidRPr="005E673C" w:rsidRDefault="006D18E1" w:rsidP="006D18E1">
      <w:pPr>
        <w:pStyle w:val="ConsPlusNormal"/>
        <w:jc w:val="right"/>
        <w:outlineLvl w:val="2"/>
        <w:rPr>
          <w:rFonts w:ascii="Times New Roman" w:hAnsi="Times New Roman" w:cs="Times New Roman"/>
          <w:sz w:val="24"/>
          <w:szCs w:val="24"/>
        </w:rPr>
      </w:pPr>
    </w:p>
    <w:p w14:paraId="1E448EE4" w14:textId="77777777" w:rsidR="006D18E1" w:rsidRPr="005E673C" w:rsidRDefault="006D18E1" w:rsidP="006D18E1">
      <w:pPr>
        <w:pStyle w:val="ConsPlusNormal"/>
        <w:jc w:val="right"/>
        <w:outlineLvl w:val="2"/>
        <w:rPr>
          <w:rFonts w:ascii="Times New Roman" w:hAnsi="Times New Roman" w:cs="Times New Roman"/>
          <w:sz w:val="24"/>
          <w:szCs w:val="24"/>
        </w:rPr>
      </w:pPr>
    </w:p>
    <w:p w14:paraId="472A84B7" w14:textId="77777777" w:rsidR="006D18E1" w:rsidRPr="005E673C" w:rsidRDefault="006D18E1" w:rsidP="006D18E1">
      <w:pPr>
        <w:pStyle w:val="ConsPlusNormal"/>
        <w:jc w:val="right"/>
        <w:outlineLvl w:val="2"/>
        <w:rPr>
          <w:rFonts w:ascii="Times New Roman" w:hAnsi="Times New Roman" w:cs="Times New Roman"/>
          <w:sz w:val="24"/>
          <w:szCs w:val="24"/>
        </w:rPr>
      </w:pPr>
    </w:p>
    <w:p w14:paraId="453229AF" w14:textId="77777777" w:rsidR="006D18E1" w:rsidRPr="005E673C" w:rsidRDefault="006D18E1" w:rsidP="006D18E1">
      <w:pPr>
        <w:pStyle w:val="ConsPlusNormal"/>
        <w:jc w:val="right"/>
        <w:outlineLvl w:val="2"/>
        <w:rPr>
          <w:rFonts w:ascii="Times New Roman" w:hAnsi="Times New Roman" w:cs="Times New Roman"/>
          <w:sz w:val="24"/>
          <w:szCs w:val="24"/>
        </w:rPr>
      </w:pPr>
    </w:p>
    <w:p w14:paraId="30760A2C"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поставляемого потребителю объема электроэнергии по п.</w:t>
      </w:r>
      <w:r>
        <w:rPr>
          <w:rFonts w:ascii="Times New Roman" w:hAnsi="Times New Roman"/>
          <w:b/>
          <w:bCs/>
          <w:szCs w:val="24"/>
        </w:rPr>
        <w:t xml:space="preserve"> </w:t>
      </w:r>
      <w:r w:rsidRPr="005E673C">
        <w:rPr>
          <w:rFonts w:ascii="Times New Roman" w:hAnsi="Times New Roman"/>
          <w:b/>
          <w:bCs/>
          <w:szCs w:val="24"/>
        </w:rPr>
        <w:t>у.</w:t>
      </w:r>
    </w:p>
    <w:p w14:paraId="3B710D88" w14:textId="77777777" w:rsidR="006D18E1" w:rsidRDefault="006D18E1" w:rsidP="006D18E1">
      <w:pPr>
        <w:spacing w:line="240" w:lineRule="auto"/>
        <w:jc w:val="center"/>
        <w:rPr>
          <w:rFonts w:ascii="Times New Roman" w:hAnsi="Times New Roman"/>
          <w:b/>
          <w:bCs/>
          <w:szCs w:val="24"/>
        </w:rPr>
      </w:pPr>
    </w:p>
    <w:p w14:paraId="7B20E22F"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электроэнергию составит</w:t>
      </w:r>
    </w:p>
    <w:p w14:paraId="379225BA" w14:textId="77777777" w:rsidR="006D18E1" w:rsidRPr="005E673C" w:rsidRDefault="006D18E1" w:rsidP="006D18E1">
      <w:pPr>
        <w:rPr>
          <w:rFonts w:ascii="Times New Roman" w:hAnsi="Times New Roman"/>
          <w:b/>
          <w:bCs/>
          <w:szCs w:val="24"/>
        </w:rPr>
      </w:pPr>
    </w:p>
    <w:p w14:paraId="7CBE25C3" w14:textId="77777777" w:rsidR="006D18E1" w:rsidRPr="00DB004C" w:rsidRDefault="006D18E1" w:rsidP="006D18E1">
      <w:pPr>
        <w:spacing w:line="240" w:lineRule="auto"/>
        <w:rPr>
          <w:rFonts w:ascii="Times New Roman" w:hAnsi="Times New Roman"/>
          <w:b/>
          <w:bCs/>
          <w:szCs w:val="24"/>
        </w:rPr>
      </w:pPr>
      <w:r w:rsidRPr="005E673C">
        <w:rPr>
          <w:rFonts w:ascii="Times New Roman" w:hAnsi="Times New Roman"/>
          <w:b/>
          <w:bCs/>
          <w:szCs w:val="24"/>
        </w:rPr>
        <w:t>АПпер</w:t>
      </w:r>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b/>
          <w:bCs/>
          <w:szCs w:val="24"/>
          <w:lang w:val="en-US"/>
        </w:rPr>
        <w:t>W</w:t>
      </w:r>
      <w:r w:rsidRPr="005E673C">
        <w:rPr>
          <w:rFonts w:ascii="Times New Roman" w:hAnsi="Times New Roman"/>
          <w:b/>
          <w:bCs/>
          <w:szCs w:val="24"/>
        </w:rPr>
        <w:t xml:space="preserve">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T</w:t>
      </w:r>
      <w:r w:rsidRPr="00DB004C">
        <w:rPr>
          <w:rFonts w:ascii="Times New Roman" w:hAnsi="Times New Roman"/>
          <w:b/>
          <w:bCs/>
          <w:szCs w:val="24"/>
        </w:rPr>
        <w:t xml:space="preserve"> + </w:t>
      </w:r>
      <w:r w:rsidRPr="00DB004C">
        <w:rPr>
          <w:rFonts w:ascii="Times New Roman" w:hAnsi="Times New Roman"/>
          <w:b/>
          <w:bCs/>
          <w:szCs w:val="24"/>
          <w:lang w:val="en-US"/>
        </w:rPr>
        <w:t>K</w:t>
      </w:r>
      <w:r w:rsidRPr="00DB004C">
        <w:rPr>
          <w:rFonts w:ascii="Times New Roman" w:hAnsi="Times New Roman"/>
          <w:b/>
          <w:bCs/>
          <w:szCs w:val="24"/>
        </w:rPr>
        <w:t>1) + (</w:t>
      </w:r>
      <w:r w:rsidRPr="00DB004C">
        <w:rPr>
          <w:rFonts w:ascii="Times New Roman" w:hAnsi="Times New Roman"/>
          <w:b/>
          <w:bCs/>
          <w:szCs w:val="24"/>
          <w:lang w:val="en-US"/>
        </w:rPr>
        <w:t>W</w:t>
      </w:r>
      <w:r w:rsidRPr="00DB004C">
        <w:rPr>
          <w:rFonts w:ascii="Times New Roman" w:hAnsi="Times New Roman"/>
          <w:b/>
          <w:bCs/>
          <w:szCs w:val="24"/>
        </w:rPr>
        <w:t xml:space="preserve">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T</w:t>
      </w:r>
      <w:r w:rsidRPr="00DB004C">
        <w:rPr>
          <w:rFonts w:ascii="Times New Roman" w:hAnsi="Times New Roman"/>
          <w:b/>
          <w:bCs/>
          <w:szCs w:val="24"/>
        </w:rPr>
        <w:t xml:space="preserve"> + </w:t>
      </w:r>
      <w:r w:rsidRPr="00DB004C">
        <w:rPr>
          <w:rFonts w:ascii="Times New Roman" w:hAnsi="Times New Roman"/>
          <w:b/>
          <w:bCs/>
          <w:szCs w:val="24"/>
          <w:lang w:val="en-US"/>
        </w:rPr>
        <w:t>K</w:t>
      </w:r>
      <w:r w:rsidRPr="00DB004C">
        <w:rPr>
          <w:rFonts w:ascii="Times New Roman" w:hAnsi="Times New Roman"/>
          <w:b/>
          <w:bCs/>
          <w:szCs w:val="24"/>
        </w:rPr>
        <w:t xml:space="preserve">1))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K</w:t>
      </w:r>
      <w:r w:rsidRPr="00DB004C">
        <w:rPr>
          <w:rFonts w:ascii="Times New Roman" w:hAnsi="Times New Roman"/>
          <w:b/>
          <w:bCs/>
          <w:szCs w:val="24"/>
        </w:rPr>
        <w:t>2</w:t>
      </w:r>
    </w:p>
    <w:p w14:paraId="25BB97D6" w14:textId="77777777" w:rsidR="006D18E1" w:rsidRPr="00DB004C" w:rsidRDefault="006D18E1" w:rsidP="006D18E1">
      <w:pPr>
        <w:spacing w:line="240" w:lineRule="auto"/>
        <w:rPr>
          <w:rFonts w:ascii="Times New Roman" w:hAnsi="Times New Roman"/>
          <w:b/>
          <w:bCs/>
          <w:szCs w:val="24"/>
        </w:rPr>
      </w:pPr>
    </w:p>
    <w:p w14:paraId="28BCB919" w14:textId="77777777" w:rsidR="006D18E1" w:rsidRPr="00DB004C" w:rsidRDefault="006D18E1" w:rsidP="006D18E1">
      <w:pPr>
        <w:spacing w:line="240" w:lineRule="auto"/>
        <w:rPr>
          <w:rFonts w:ascii="Times New Roman" w:hAnsi="Times New Roman"/>
          <w:szCs w:val="24"/>
        </w:rPr>
      </w:pPr>
      <w:r w:rsidRPr="00DB004C">
        <w:rPr>
          <w:rFonts w:ascii="Times New Roman" w:hAnsi="Times New Roman"/>
          <w:b/>
          <w:bCs/>
          <w:szCs w:val="24"/>
          <w:lang w:val="en-US"/>
        </w:rPr>
        <w:t>W</w:t>
      </w:r>
      <w:r w:rsidRPr="00DB004C">
        <w:rPr>
          <w:rFonts w:ascii="Times New Roman" w:hAnsi="Times New Roman"/>
          <w:b/>
          <w:bCs/>
          <w:szCs w:val="24"/>
        </w:rPr>
        <w:t xml:space="preserve"> – </w:t>
      </w:r>
      <w:r w:rsidRPr="00DB004C">
        <w:rPr>
          <w:rFonts w:ascii="Times New Roman" w:hAnsi="Times New Roman"/>
          <w:szCs w:val="24"/>
        </w:rPr>
        <w:t>количество электроэнергии, потребленное арендатором по прибору учет в квт за месяц</w:t>
      </w:r>
    </w:p>
    <w:p w14:paraId="6B15AB14" w14:textId="77777777" w:rsidR="006D18E1" w:rsidRPr="00DB004C" w:rsidRDefault="006D18E1" w:rsidP="006D18E1">
      <w:pPr>
        <w:spacing w:line="240" w:lineRule="auto"/>
        <w:rPr>
          <w:rFonts w:ascii="Times New Roman" w:hAnsi="Times New Roman"/>
          <w:szCs w:val="24"/>
        </w:rPr>
      </w:pPr>
      <w:r w:rsidRPr="00DB004C">
        <w:rPr>
          <w:rFonts w:ascii="Times New Roman" w:hAnsi="Times New Roman"/>
          <w:b/>
          <w:bCs/>
          <w:szCs w:val="24"/>
          <w:lang w:val="en-US"/>
        </w:rPr>
        <w:t>K</w:t>
      </w:r>
      <w:r w:rsidRPr="00DB004C">
        <w:rPr>
          <w:rFonts w:ascii="Times New Roman" w:hAnsi="Times New Roman"/>
          <w:b/>
          <w:bCs/>
          <w:szCs w:val="24"/>
        </w:rPr>
        <w:t xml:space="preserve">1 – </w:t>
      </w:r>
      <w:r w:rsidRPr="00DB004C">
        <w:rPr>
          <w:rFonts w:ascii="Times New Roman" w:hAnsi="Times New Roman"/>
          <w:szCs w:val="24"/>
        </w:rPr>
        <w:t xml:space="preserve">коэффициент на обслуживание сетей   </w:t>
      </w:r>
      <w:r w:rsidRPr="00DB004C">
        <w:rPr>
          <w:rFonts w:ascii="Times New Roman" w:hAnsi="Times New Roman"/>
          <w:b/>
          <w:bCs/>
          <w:szCs w:val="24"/>
        </w:rPr>
        <w:t>К1 = 1,28</w:t>
      </w:r>
    </w:p>
    <w:p w14:paraId="3951048B" w14:textId="77777777" w:rsidR="006D18E1" w:rsidRPr="00DB004C" w:rsidRDefault="006D18E1" w:rsidP="006D18E1">
      <w:pPr>
        <w:spacing w:line="240" w:lineRule="auto"/>
        <w:rPr>
          <w:rFonts w:ascii="Times New Roman" w:hAnsi="Times New Roman"/>
          <w:b/>
          <w:bCs/>
          <w:szCs w:val="24"/>
        </w:rPr>
      </w:pPr>
      <w:r w:rsidRPr="00DB004C">
        <w:rPr>
          <w:rFonts w:ascii="Times New Roman" w:hAnsi="Times New Roman"/>
          <w:b/>
          <w:bCs/>
          <w:szCs w:val="24"/>
          <w:lang w:val="en-US"/>
        </w:rPr>
        <w:t>T</w:t>
      </w:r>
      <w:r w:rsidRPr="00DB004C">
        <w:rPr>
          <w:rFonts w:ascii="Times New Roman" w:hAnsi="Times New Roman"/>
          <w:szCs w:val="24"/>
        </w:rPr>
        <w:t xml:space="preserve"> – тариф поставщика «Мосэнергосбыт»</w:t>
      </w:r>
    </w:p>
    <w:p w14:paraId="74282016" w14:textId="77777777" w:rsidR="006D18E1" w:rsidRPr="005E673C" w:rsidRDefault="006D18E1" w:rsidP="006D18E1">
      <w:pPr>
        <w:spacing w:line="240" w:lineRule="auto"/>
        <w:rPr>
          <w:rFonts w:ascii="Times New Roman" w:hAnsi="Times New Roman"/>
          <w:szCs w:val="24"/>
        </w:rPr>
      </w:pPr>
      <w:r w:rsidRPr="00DB004C">
        <w:rPr>
          <w:rFonts w:ascii="Times New Roman" w:hAnsi="Times New Roman"/>
          <w:b/>
          <w:bCs/>
          <w:szCs w:val="24"/>
          <w:lang w:val="en-US"/>
        </w:rPr>
        <w:t>K</w:t>
      </w:r>
      <w:r w:rsidRPr="00DB004C">
        <w:rPr>
          <w:rFonts w:ascii="Times New Roman" w:hAnsi="Times New Roman"/>
          <w:b/>
          <w:bCs/>
          <w:szCs w:val="24"/>
        </w:rPr>
        <w:t xml:space="preserve">2 – </w:t>
      </w:r>
      <w:r w:rsidRPr="00DB004C">
        <w:rPr>
          <w:rFonts w:ascii="Times New Roman" w:hAnsi="Times New Roman"/>
          <w:szCs w:val="24"/>
        </w:rPr>
        <w:t>коэффициент, учитывающий расход электроэнергии на долю мест общего</w:t>
      </w:r>
      <w:r w:rsidRPr="005E673C">
        <w:rPr>
          <w:rFonts w:ascii="Times New Roman" w:hAnsi="Times New Roman"/>
          <w:szCs w:val="24"/>
        </w:rPr>
        <w:t xml:space="preserve"> пользования    </w:t>
      </w:r>
      <w:r w:rsidRPr="005E673C">
        <w:rPr>
          <w:rFonts w:ascii="Times New Roman" w:hAnsi="Times New Roman"/>
          <w:b/>
          <w:bCs/>
          <w:szCs w:val="24"/>
        </w:rPr>
        <w:t>0,54</w:t>
      </w:r>
    </w:p>
    <w:p w14:paraId="4263D2CB" w14:textId="77777777" w:rsidR="006D18E1" w:rsidRPr="005E673C" w:rsidRDefault="006D18E1" w:rsidP="006D18E1">
      <w:pPr>
        <w:pStyle w:val="ConsPlusNormal"/>
        <w:jc w:val="right"/>
        <w:outlineLvl w:val="2"/>
        <w:rPr>
          <w:rFonts w:ascii="Times New Roman" w:hAnsi="Times New Roman" w:cs="Times New Roman"/>
          <w:sz w:val="24"/>
          <w:szCs w:val="24"/>
        </w:rPr>
      </w:pPr>
    </w:p>
    <w:p w14:paraId="0A9A97AE" w14:textId="77777777" w:rsidR="006D18E1" w:rsidRPr="005E673C" w:rsidRDefault="006D18E1" w:rsidP="006D18E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5E673C" w14:paraId="5EBC93ED" w14:textId="77777777" w:rsidTr="00305548">
        <w:tc>
          <w:tcPr>
            <w:tcW w:w="5103" w:type="dxa"/>
            <w:tcBorders>
              <w:top w:val="nil"/>
              <w:left w:val="nil"/>
              <w:bottom w:val="nil"/>
              <w:right w:val="nil"/>
            </w:tcBorders>
          </w:tcPr>
          <w:p w14:paraId="74C5B1F6"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5F49130A"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10330F6F" w14:textId="116C5D66"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0547C1B7"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668A3267" w14:textId="77777777"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5E673C" w14:paraId="5D7D1450" w14:textId="77777777" w:rsidTr="00305548">
        <w:tc>
          <w:tcPr>
            <w:tcW w:w="5103" w:type="dxa"/>
            <w:tcBorders>
              <w:top w:val="nil"/>
              <w:left w:val="nil"/>
              <w:bottom w:val="nil"/>
              <w:right w:val="nil"/>
            </w:tcBorders>
          </w:tcPr>
          <w:p w14:paraId="0874F43C"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710D1E05" w14:textId="09CA5CEB"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53EE5FAE"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4DBCC276" w14:textId="7AD98AA5"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22812D09" w14:textId="77777777" w:rsidR="006D18E1" w:rsidRDefault="006D18E1" w:rsidP="006D18E1">
      <w:pPr>
        <w:pStyle w:val="ConsPlusNormal"/>
        <w:jc w:val="right"/>
        <w:outlineLvl w:val="2"/>
        <w:rPr>
          <w:rFonts w:ascii="Times New Roman" w:hAnsi="Times New Roman" w:cs="Times New Roman"/>
          <w:sz w:val="24"/>
          <w:szCs w:val="24"/>
        </w:rPr>
      </w:pPr>
    </w:p>
    <w:p w14:paraId="50A9824B" w14:textId="77777777" w:rsidR="006D18E1" w:rsidRDefault="006D18E1" w:rsidP="006D18E1">
      <w:pPr>
        <w:pStyle w:val="ConsPlusNormal"/>
        <w:jc w:val="right"/>
        <w:outlineLvl w:val="2"/>
        <w:rPr>
          <w:rFonts w:ascii="Times New Roman" w:hAnsi="Times New Roman" w:cs="Times New Roman"/>
          <w:sz w:val="24"/>
          <w:szCs w:val="24"/>
        </w:rPr>
      </w:pPr>
    </w:p>
    <w:p w14:paraId="11F850CA" w14:textId="77777777" w:rsidR="006D18E1" w:rsidRDefault="006D18E1" w:rsidP="006D18E1">
      <w:pPr>
        <w:pStyle w:val="ConsPlusNormal"/>
        <w:jc w:val="right"/>
        <w:outlineLvl w:val="2"/>
        <w:rPr>
          <w:rFonts w:ascii="Times New Roman" w:hAnsi="Times New Roman" w:cs="Times New Roman"/>
          <w:sz w:val="24"/>
          <w:szCs w:val="24"/>
        </w:rPr>
      </w:pPr>
    </w:p>
    <w:p w14:paraId="7E400B2E" w14:textId="77777777" w:rsidR="006D18E1" w:rsidRDefault="006D18E1" w:rsidP="006D18E1">
      <w:pPr>
        <w:pStyle w:val="ConsPlusNormal"/>
        <w:jc w:val="right"/>
        <w:outlineLvl w:val="2"/>
        <w:rPr>
          <w:rFonts w:ascii="Times New Roman" w:hAnsi="Times New Roman" w:cs="Times New Roman"/>
          <w:sz w:val="24"/>
          <w:szCs w:val="24"/>
        </w:rPr>
      </w:pPr>
    </w:p>
    <w:p w14:paraId="79F9CD95" w14:textId="77777777" w:rsidR="006D18E1" w:rsidRDefault="006D18E1" w:rsidP="006D18E1">
      <w:pPr>
        <w:pStyle w:val="ConsPlusNormal"/>
        <w:jc w:val="right"/>
        <w:outlineLvl w:val="2"/>
        <w:rPr>
          <w:rFonts w:ascii="Times New Roman" w:hAnsi="Times New Roman" w:cs="Times New Roman"/>
          <w:sz w:val="24"/>
          <w:szCs w:val="24"/>
        </w:rPr>
      </w:pPr>
    </w:p>
    <w:p w14:paraId="7F50C04A" w14:textId="77777777" w:rsidR="006D18E1" w:rsidRDefault="006D18E1" w:rsidP="006D18E1">
      <w:pPr>
        <w:pStyle w:val="ConsPlusNormal"/>
        <w:jc w:val="right"/>
        <w:outlineLvl w:val="2"/>
        <w:rPr>
          <w:rFonts w:ascii="Times New Roman" w:hAnsi="Times New Roman" w:cs="Times New Roman"/>
          <w:sz w:val="24"/>
          <w:szCs w:val="24"/>
        </w:rPr>
      </w:pPr>
    </w:p>
    <w:p w14:paraId="57EDDE21" w14:textId="77777777" w:rsidR="006D18E1" w:rsidRPr="005E673C" w:rsidRDefault="006D18E1" w:rsidP="006D18E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14</w:t>
      </w:r>
    </w:p>
    <w:p w14:paraId="5B6F6C95"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5CA56CBD" w14:textId="77777777" w:rsidR="006D18E1" w:rsidRPr="005E673C" w:rsidRDefault="006D18E1" w:rsidP="006D18E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51497BFB"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0B26268D" w14:textId="77777777" w:rsidR="006D18E1" w:rsidRPr="00B72D27" w:rsidRDefault="006D18E1" w:rsidP="006D18E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51A1A4F2" w14:textId="77777777" w:rsidR="006D18E1" w:rsidRPr="00B72D27" w:rsidRDefault="006D18E1" w:rsidP="006D18E1">
      <w:pPr>
        <w:pStyle w:val="ConsPlusNormal"/>
        <w:jc w:val="both"/>
        <w:rPr>
          <w:rFonts w:ascii="Times New Roman" w:hAnsi="Times New Roman" w:cs="Times New Roman"/>
          <w:sz w:val="24"/>
          <w:szCs w:val="24"/>
        </w:rPr>
      </w:pPr>
    </w:p>
    <w:p w14:paraId="4141BAD2" w14:textId="77777777" w:rsidR="006D18E1" w:rsidRPr="005E673C" w:rsidRDefault="006D18E1" w:rsidP="006D18E1">
      <w:pPr>
        <w:pStyle w:val="ConsPlusNormal"/>
        <w:jc w:val="right"/>
        <w:outlineLvl w:val="2"/>
        <w:rPr>
          <w:rFonts w:ascii="Times New Roman" w:hAnsi="Times New Roman" w:cs="Times New Roman"/>
          <w:sz w:val="24"/>
          <w:szCs w:val="24"/>
        </w:rPr>
      </w:pPr>
    </w:p>
    <w:p w14:paraId="11A8DB24" w14:textId="77777777" w:rsidR="006D18E1" w:rsidRPr="005E673C" w:rsidRDefault="006D18E1" w:rsidP="006D18E1">
      <w:pPr>
        <w:spacing w:line="240" w:lineRule="auto"/>
        <w:jc w:val="center"/>
        <w:rPr>
          <w:rFonts w:ascii="Times New Roman" w:hAnsi="Times New Roman"/>
          <w:b/>
          <w:bCs/>
          <w:szCs w:val="24"/>
        </w:rPr>
      </w:pPr>
      <w:r w:rsidRPr="005E673C">
        <w:rPr>
          <w:rFonts w:ascii="Times New Roman" w:hAnsi="Times New Roman"/>
          <w:b/>
          <w:bCs/>
          <w:szCs w:val="24"/>
        </w:rPr>
        <w:t xml:space="preserve">Методика определения фактически оказанных услуг по обращению с твердыми бытовыми отходами </w:t>
      </w:r>
    </w:p>
    <w:p w14:paraId="15EBA72F" w14:textId="77777777" w:rsidR="006D18E1" w:rsidRPr="005E673C" w:rsidRDefault="006D18E1" w:rsidP="006D18E1">
      <w:pPr>
        <w:rPr>
          <w:rFonts w:ascii="Times New Roman" w:hAnsi="Times New Roman"/>
          <w:szCs w:val="24"/>
        </w:rPr>
      </w:pPr>
    </w:p>
    <w:p w14:paraId="0C7964E8" w14:textId="77777777" w:rsidR="006D18E1" w:rsidRPr="005E673C" w:rsidRDefault="006D18E1" w:rsidP="006D18E1">
      <w:pPr>
        <w:rPr>
          <w:rFonts w:ascii="Times New Roman" w:hAnsi="Times New Roman"/>
          <w:b/>
          <w:bCs/>
          <w:szCs w:val="24"/>
        </w:rPr>
      </w:pPr>
      <w:r w:rsidRPr="0067391C">
        <w:rPr>
          <w:rFonts w:ascii="Times New Roman" w:hAnsi="Times New Roman"/>
          <w:b/>
          <w:bCs/>
          <w:szCs w:val="24"/>
        </w:rPr>
        <w:t xml:space="preserve">АПпер = </w:t>
      </w:r>
      <w:r w:rsidRPr="0067391C">
        <w:rPr>
          <w:rFonts w:ascii="Times New Roman" w:hAnsi="Times New Roman"/>
          <w:b/>
          <w:bCs/>
          <w:szCs w:val="24"/>
          <w:lang w:val="en-US"/>
        </w:rPr>
        <w:t>S</w:t>
      </w:r>
      <w:r w:rsidRPr="0067391C">
        <w:rPr>
          <w:rFonts w:ascii="Times New Roman" w:hAnsi="Times New Roman"/>
          <w:b/>
          <w:bCs/>
          <w:szCs w:val="24"/>
        </w:rPr>
        <w:t xml:space="preserve"> х </w:t>
      </w:r>
      <w:r w:rsidRPr="0067391C">
        <w:rPr>
          <w:rFonts w:ascii="Times New Roman" w:hAnsi="Times New Roman"/>
          <w:b/>
          <w:bCs/>
          <w:szCs w:val="24"/>
          <w:lang w:val="en-US"/>
        </w:rPr>
        <w:t>T</w:t>
      </w:r>
      <w:r w:rsidRPr="0067391C">
        <w:rPr>
          <w:rFonts w:ascii="Times New Roman" w:hAnsi="Times New Roman"/>
          <w:b/>
          <w:bCs/>
          <w:szCs w:val="24"/>
        </w:rPr>
        <w:t xml:space="preserve"> х </w:t>
      </w:r>
      <w:r w:rsidRPr="0067391C">
        <w:rPr>
          <w:rFonts w:ascii="Times New Roman" w:hAnsi="Times New Roman"/>
          <w:b/>
          <w:bCs/>
          <w:szCs w:val="24"/>
          <w:lang w:val="en-US"/>
        </w:rPr>
        <w:t>K</w:t>
      </w:r>
      <w:r w:rsidRPr="0067391C">
        <w:rPr>
          <w:rFonts w:ascii="Times New Roman" w:hAnsi="Times New Roman"/>
          <w:b/>
          <w:bCs/>
          <w:szCs w:val="24"/>
        </w:rPr>
        <w:t>1</w:t>
      </w:r>
    </w:p>
    <w:p w14:paraId="2820DFEA" w14:textId="77777777" w:rsidR="006D18E1" w:rsidRPr="005E673C" w:rsidRDefault="006D18E1" w:rsidP="006D18E1">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занимаемая площадь в кв.</w:t>
      </w:r>
      <w:r>
        <w:rPr>
          <w:rFonts w:ascii="Times New Roman" w:hAnsi="Times New Roman"/>
          <w:szCs w:val="24"/>
        </w:rPr>
        <w:t xml:space="preserve"> </w:t>
      </w:r>
      <w:r w:rsidRPr="005E673C">
        <w:rPr>
          <w:rFonts w:ascii="Times New Roman" w:hAnsi="Times New Roman"/>
          <w:szCs w:val="24"/>
        </w:rPr>
        <w:t>м.</w:t>
      </w:r>
    </w:p>
    <w:p w14:paraId="103AE05D" w14:textId="77777777" w:rsidR="006D18E1" w:rsidRPr="005E673C" w:rsidRDefault="006D18E1" w:rsidP="006D18E1">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стоимость вывоза твердых бытовых отходов, пересчитанная на 1 кв.</w:t>
      </w:r>
      <w:r>
        <w:rPr>
          <w:rFonts w:ascii="Times New Roman" w:hAnsi="Times New Roman"/>
          <w:szCs w:val="24"/>
        </w:rPr>
        <w:t xml:space="preserve"> </w:t>
      </w:r>
      <w:r w:rsidRPr="005E673C">
        <w:rPr>
          <w:rFonts w:ascii="Times New Roman" w:hAnsi="Times New Roman"/>
          <w:szCs w:val="24"/>
        </w:rPr>
        <w:t xml:space="preserve">м. арендуемой площади   </w:t>
      </w:r>
      <w:r w:rsidRPr="005E673C">
        <w:rPr>
          <w:rFonts w:ascii="Times New Roman" w:hAnsi="Times New Roman"/>
          <w:b/>
          <w:bCs/>
          <w:szCs w:val="24"/>
        </w:rPr>
        <w:t>2,256</w:t>
      </w:r>
    </w:p>
    <w:p w14:paraId="3DBE06C8" w14:textId="77777777" w:rsidR="006D18E1" w:rsidRPr="005E673C" w:rsidRDefault="006D18E1" w:rsidP="006D18E1">
      <w:pPr>
        <w:spacing w:line="240" w:lineRule="auto"/>
        <w:rPr>
          <w:rFonts w:ascii="Times New Roman" w:hAnsi="Times New Roman"/>
          <w:b/>
          <w:bCs/>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учитывающий долю мест общего пользования </w:t>
      </w:r>
      <w:r w:rsidRPr="005E673C">
        <w:rPr>
          <w:rFonts w:ascii="Times New Roman" w:hAnsi="Times New Roman"/>
          <w:b/>
          <w:bCs/>
          <w:szCs w:val="24"/>
        </w:rPr>
        <w:t>1,54</w:t>
      </w:r>
    </w:p>
    <w:p w14:paraId="3E170CEF" w14:textId="77777777" w:rsidR="006D18E1" w:rsidRPr="005E673C" w:rsidRDefault="006D18E1" w:rsidP="006D18E1">
      <w:pPr>
        <w:pStyle w:val="ConsPlusNormal"/>
        <w:jc w:val="right"/>
        <w:outlineLvl w:val="2"/>
        <w:rPr>
          <w:rFonts w:ascii="Times New Roman" w:hAnsi="Times New Roman" w:cs="Times New Roman"/>
          <w:sz w:val="24"/>
          <w:szCs w:val="24"/>
        </w:rPr>
      </w:pPr>
    </w:p>
    <w:p w14:paraId="15580458" w14:textId="77777777" w:rsidR="006D18E1" w:rsidRPr="005E673C" w:rsidRDefault="006D18E1" w:rsidP="006D18E1">
      <w:pPr>
        <w:pStyle w:val="ConsPlusNormal"/>
        <w:jc w:val="right"/>
        <w:outlineLvl w:val="2"/>
        <w:rPr>
          <w:rFonts w:ascii="Times New Roman" w:hAnsi="Times New Roman" w:cs="Times New Roman"/>
          <w:sz w:val="24"/>
          <w:szCs w:val="24"/>
        </w:rPr>
      </w:pPr>
    </w:p>
    <w:p w14:paraId="6CAB5D70" w14:textId="77777777" w:rsidR="006D18E1" w:rsidRPr="005E673C" w:rsidRDefault="006D18E1" w:rsidP="006D18E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83489B" w:rsidRPr="005E673C" w14:paraId="1F684342" w14:textId="77777777" w:rsidTr="0083475E">
        <w:tc>
          <w:tcPr>
            <w:tcW w:w="5103" w:type="dxa"/>
            <w:tcBorders>
              <w:top w:val="nil"/>
              <w:left w:val="nil"/>
              <w:bottom w:val="nil"/>
              <w:right w:val="nil"/>
            </w:tcBorders>
          </w:tcPr>
          <w:p w14:paraId="1D41D7B8"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01FD7016"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44ABD0CA" w14:textId="72C19EFB"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08FCFCB9" w14:textId="77777777" w:rsidR="0083489B" w:rsidRPr="00BF2837" w:rsidRDefault="0083489B" w:rsidP="0083489B">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24AD176C" w14:textId="77777777"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p>
        </w:tc>
      </w:tr>
      <w:tr w:rsidR="0083489B" w:rsidRPr="005E673C" w14:paraId="01BB5F57" w14:textId="77777777" w:rsidTr="0083475E">
        <w:tc>
          <w:tcPr>
            <w:tcW w:w="5103" w:type="dxa"/>
            <w:tcBorders>
              <w:top w:val="nil"/>
              <w:left w:val="nil"/>
              <w:bottom w:val="nil"/>
              <w:right w:val="nil"/>
            </w:tcBorders>
          </w:tcPr>
          <w:p w14:paraId="52D3D481"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6D60FAAE" w14:textId="238C28D0"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3C54A6A3" w14:textId="77777777" w:rsidR="0083489B" w:rsidRPr="00BF2837" w:rsidRDefault="0083489B" w:rsidP="0083489B">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w:t>
            </w:r>
            <w:r w:rsidRPr="00BF2837">
              <w:rPr>
                <w:rFonts w:ascii="Times New Roman" w:eastAsia="Times New Roman" w:hAnsi="Times New Roman"/>
                <w:szCs w:val="24"/>
                <w:lang w:eastAsia="ru-RU"/>
              </w:rPr>
              <w:t xml:space="preserve"> /</w:t>
            </w:r>
          </w:p>
          <w:p w14:paraId="41840B89" w14:textId="16897E5A" w:rsidR="0083489B" w:rsidRPr="005E673C" w:rsidRDefault="0083489B" w:rsidP="0083489B">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bookmarkEnd w:id="5"/>
    </w:tbl>
    <w:p w14:paraId="0C45348C" w14:textId="77777777" w:rsidR="006D18E1" w:rsidRPr="00D6518E" w:rsidRDefault="006D18E1" w:rsidP="006D18E1">
      <w:pPr>
        <w:pStyle w:val="ConsPlusNormal"/>
        <w:jc w:val="right"/>
        <w:outlineLvl w:val="2"/>
        <w:rPr>
          <w:rFonts w:ascii="Times New Roman" w:hAnsi="Times New Roman" w:cs="Times New Roman"/>
          <w:sz w:val="24"/>
          <w:szCs w:val="24"/>
          <w:lang w:val="en-US"/>
        </w:rPr>
      </w:pPr>
    </w:p>
    <w:p w14:paraId="5400DD5B" w14:textId="77777777" w:rsidR="006D18E1" w:rsidRDefault="006D18E1" w:rsidP="000B3F86">
      <w:pPr>
        <w:jc w:val="center"/>
        <w:rPr>
          <w:rFonts w:ascii="Times New Roman" w:hAnsi="Times New Roman"/>
          <w:b/>
          <w:sz w:val="24"/>
          <w:szCs w:val="24"/>
        </w:rPr>
      </w:pPr>
    </w:p>
    <w:p w14:paraId="5D7CF52E" w14:textId="77777777" w:rsidR="006D18E1" w:rsidRDefault="006D18E1" w:rsidP="000B3F86">
      <w:pPr>
        <w:jc w:val="center"/>
        <w:rPr>
          <w:rFonts w:ascii="Times New Roman" w:hAnsi="Times New Roman"/>
          <w:b/>
          <w:sz w:val="24"/>
          <w:szCs w:val="24"/>
        </w:rPr>
      </w:pPr>
    </w:p>
    <w:p w14:paraId="57170100" w14:textId="77777777" w:rsidR="006D18E1" w:rsidRDefault="006D18E1" w:rsidP="000B3F86">
      <w:pPr>
        <w:jc w:val="center"/>
        <w:rPr>
          <w:rFonts w:ascii="Times New Roman" w:hAnsi="Times New Roman"/>
          <w:b/>
          <w:sz w:val="24"/>
          <w:szCs w:val="24"/>
        </w:rPr>
      </w:pPr>
    </w:p>
    <w:p w14:paraId="73284448" w14:textId="77777777" w:rsidR="006D18E1" w:rsidRDefault="006D18E1" w:rsidP="000B3F86">
      <w:pPr>
        <w:jc w:val="center"/>
        <w:rPr>
          <w:rFonts w:ascii="Times New Roman" w:hAnsi="Times New Roman"/>
          <w:b/>
          <w:sz w:val="24"/>
          <w:szCs w:val="24"/>
        </w:rPr>
      </w:pPr>
    </w:p>
    <w:p w14:paraId="5C0DBB46" w14:textId="77777777" w:rsidR="006D18E1" w:rsidRDefault="006D18E1" w:rsidP="000B3F86">
      <w:pPr>
        <w:jc w:val="center"/>
        <w:rPr>
          <w:rFonts w:ascii="Times New Roman" w:hAnsi="Times New Roman"/>
          <w:b/>
          <w:sz w:val="24"/>
          <w:szCs w:val="24"/>
        </w:rPr>
      </w:pPr>
    </w:p>
    <w:p w14:paraId="59388C64" w14:textId="77777777" w:rsidR="006D18E1" w:rsidRDefault="006D18E1" w:rsidP="000B3F86">
      <w:pPr>
        <w:jc w:val="center"/>
        <w:rPr>
          <w:rFonts w:ascii="Times New Roman" w:hAnsi="Times New Roman"/>
          <w:b/>
          <w:sz w:val="24"/>
          <w:szCs w:val="24"/>
        </w:rPr>
      </w:pPr>
    </w:p>
    <w:p w14:paraId="58FA932B" w14:textId="77777777" w:rsidR="006D18E1" w:rsidRDefault="006D18E1" w:rsidP="000B3F86">
      <w:pPr>
        <w:jc w:val="center"/>
        <w:rPr>
          <w:rFonts w:ascii="Times New Roman" w:hAnsi="Times New Roman"/>
          <w:b/>
          <w:sz w:val="24"/>
          <w:szCs w:val="24"/>
        </w:rPr>
      </w:pPr>
    </w:p>
    <w:p w14:paraId="58309766" w14:textId="77777777" w:rsidR="006D18E1" w:rsidRDefault="006D18E1" w:rsidP="000B3F86">
      <w:pPr>
        <w:jc w:val="center"/>
        <w:rPr>
          <w:rFonts w:ascii="Times New Roman" w:hAnsi="Times New Roman"/>
          <w:b/>
          <w:sz w:val="24"/>
          <w:szCs w:val="24"/>
        </w:rPr>
      </w:pPr>
    </w:p>
    <w:p w14:paraId="689945E9" w14:textId="77777777" w:rsidR="006D18E1" w:rsidRDefault="006D18E1" w:rsidP="000B3F86">
      <w:pPr>
        <w:jc w:val="center"/>
        <w:rPr>
          <w:rFonts w:ascii="Times New Roman" w:hAnsi="Times New Roman"/>
          <w:b/>
          <w:sz w:val="24"/>
          <w:szCs w:val="24"/>
        </w:rPr>
      </w:pPr>
    </w:p>
    <w:p w14:paraId="5BDE8266" w14:textId="584A896F" w:rsidR="006D18E1" w:rsidRDefault="006D18E1" w:rsidP="000B3F86">
      <w:pPr>
        <w:jc w:val="center"/>
        <w:rPr>
          <w:rFonts w:ascii="Times New Roman" w:hAnsi="Times New Roman"/>
          <w:b/>
          <w:sz w:val="24"/>
          <w:szCs w:val="24"/>
        </w:rPr>
      </w:pPr>
    </w:p>
    <w:p w14:paraId="097D33B5" w14:textId="33C112F2" w:rsidR="006D18E1" w:rsidRDefault="006D18E1" w:rsidP="000B3F86">
      <w:pPr>
        <w:jc w:val="center"/>
        <w:rPr>
          <w:rFonts w:ascii="Times New Roman" w:hAnsi="Times New Roman"/>
          <w:b/>
          <w:sz w:val="24"/>
          <w:szCs w:val="24"/>
        </w:rPr>
      </w:pPr>
    </w:p>
    <w:p w14:paraId="11009600" w14:textId="5E87276F" w:rsidR="0083489B" w:rsidRDefault="0083489B" w:rsidP="000B3F86">
      <w:pPr>
        <w:jc w:val="center"/>
        <w:rPr>
          <w:rFonts w:ascii="Times New Roman" w:hAnsi="Times New Roman"/>
          <w:b/>
          <w:sz w:val="24"/>
          <w:szCs w:val="24"/>
        </w:rPr>
      </w:pPr>
    </w:p>
    <w:p w14:paraId="0200B853" w14:textId="70AC0A50" w:rsidR="0083489B" w:rsidRDefault="0083489B" w:rsidP="000B3F86">
      <w:pPr>
        <w:jc w:val="center"/>
        <w:rPr>
          <w:rFonts w:ascii="Times New Roman" w:hAnsi="Times New Roman"/>
          <w:b/>
          <w:sz w:val="24"/>
          <w:szCs w:val="24"/>
        </w:rPr>
      </w:pPr>
    </w:p>
    <w:p w14:paraId="131487D1" w14:textId="77777777" w:rsidR="0083489B" w:rsidRDefault="0083489B" w:rsidP="000B3F86">
      <w:pPr>
        <w:jc w:val="center"/>
        <w:rPr>
          <w:rFonts w:ascii="Times New Roman" w:hAnsi="Times New Roman"/>
          <w:b/>
          <w:sz w:val="24"/>
          <w:szCs w:val="24"/>
        </w:rPr>
      </w:pPr>
    </w:p>
    <w:p w14:paraId="7327F864" w14:textId="023D6CA2" w:rsidR="000B3F86" w:rsidRPr="000B3F86" w:rsidRDefault="000B3F86" w:rsidP="000B3F86">
      <w:pPr>
        <w:jc w:val="center"/>
        <w:rPr>
          <w:rFonts w:ascii="Times New Roman" w:hAnsi="Times New Roman"/>
          <w:b/>
          <w:sz w:val="24"/>
          <w:szCs w:val="24"/>
        </w:rPr>
      </w:pPr>
      <w:r w:rsidRPr="000B3F86">
        <w:rPr>
          <w:rFonts w:ascii="Times New Roman" w:hAnsi="Times New Roman"/>
          <w:b/>
          <w:sz w:val="24"/>
          <w:szCs w:val="24"/>
        </w:rPr>
        <w:lastRenderedPageBreak/>
        <w:t xml:space="preserve">Раздел </w:t>
      </w:r>
      <w:r>
        <w:rPr>
          <w:rFonts w:ascii="Times New Roman" w:hAnsi="Times New Roman"/>
          <w:b/>
          <w:sz w:val="24"/>
          <w:szCs w:val="24"/>
        </w:rPr>
        <w:t>7</w:t>
      </w:r>
      <w:r w:rsidRPr="000B3F86">
        <w:rPr>
          <w:rFonts w:ascii="Times New Roman" w:hAnsi="Times New Roman"/>
          <w:b/>
          <w:sz w:val="24"/>
          <w:szCs w:val="24"/>
        </w:rPr>
        <w:t>. Регламент проведения аукционов на право заключения договоров аренды объектов недвижимого имущества, находящиеся в собственности АО «МРТИ РАН»</w:t>
      </w:r>
    </w:p>
    <w:p w14:paraId="0E504CA0"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Общие</w:t>
      </w:r>
      <w:r w:rsidRPr="000B3F86">
        <w:rPr>
          <w:spacing w:val="-5"/>
          <w:sz w:val="24"/>
          <w:szCs w:val="24"/>
        </w:rPr>
        <w:t xml:space="preserve"> </w:t>
      </w:r>
      <w:r w:rsidRPr="000B3F86">
        <w:rPr>
          <w:sz w:val="24"/>
          <w:szCs w:val="24"/>
        </w:rPr>
        <w:t>положения</w:t>
      </w:r>
    </w:p>
    <w:p w14:paraId="399849AD" w14:textId="77777777" w:rsidR="000B3F86" w:rsidRPr="000B3F86" w:rsidRDefault="000B3F86" w:rsidP="000B3F86">
      <w:pPr>
        <w:pStyle w:val="a9"/>
        <w:spacing w:before="5"/>
        <w:rPr>
          <w:b/>
          <w:sz w:val="24"/>
          <w:szCs w:val="24"/>
          <w:lang w:val="ru-RU"/>
        </w:rPr>
      </w:pPr>
    </w:p>
    <w:p w14:paraId="224F4A7D" w14:textId="4CAC229F" w:rsidR="000B3F86" w:rsidRPr="000B3F86" w:rsidRDefault="000B3F86" w:rsidP="000B3F86">
      <w:pPr>
        <w:pStyle w:val="a5"/>
        <w:widowControl w:val="0"/>
        <w:numPr>
          <w:ilvl w:val="1"/>
          <w:numId w:val="12"/>
        </w:numPr>
        <w:tabs>
          <w:tab w:val="left" w:pos="1512"/>
        </w:tabs>
        <w:autoSpaceDE w:val="0"/>
        <w:autoSpaceDN w:val="0"/>
        <w:spacing w:before="1" w:after="0" w:line="240" w:lineRule="auto"/>
        <w:ind w:left="0" w:right="217" w:firstLine="710"/>
        <w:jc w:val="both"/>
        <w:rPr>
          <w:rFonts w:ascii="Times New Roman" w:hAnsi="Times New Roman"/>
          <w:sz w:val="24"/>
          <w:szCs w:val="24"/>
        </w:rPr>
      </w:pPr>
      <w:r w:rsidRPr="000B3F86">
        <w:rPr>
          <w:rFonts w:ascii="Times New Roman" w:hAnsi="Times New Roman"/>
          <w:sz w:val="24"/>
          <w:szCs w:val="24"/>
        </w:rPr>
        <w:t>Настоящий Регламент</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постоянно</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 аукционов на право заключения договоров в отношении</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Регламент)</w:t>
      </w:r>
      <w:r w:rsidRPr="000B3F86">
        <w:rPr>
          <w:rFonts w:ascii="Times New Roman" w:hAnsi="Times New Roman"/>
          <w:spacing w:val="1"/>
          <w:sz w:val="24"/>
          <w:szCs w:val="24"/>
        </w:rPr>
        <w:t xml:space="preserve"> </w:t>
      </w:r>
      <w:r w:rsidRPr="000B3F86">
        <w:rPr>
          <w:rFonts w:ascii="Times New Roman" w:hAnsi="Times New Roman"/>
          <w:sz w:val="24"/>
          <w:szCs w:val="24"/>
        </w:rPr>
        <w:t xml:space="preserve">- </w:t>
      </w:r>
      <w:r w:rsidRPr="000B3F86">
        <w:rPr>
          <w:rFonts w:ascii="Times New Roman" w:hAnsi="Times New Roman"/>
          <w:spacing w:val="-67"/>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0"/>
          <w:sz w:val="24"/>
          <w:szCs w:val="24"/>
        </w:rPr>
        <w:t xml:space="preserve"> </w:t>
      </w:r>
      <w:r w:rsidRPr="000B3F86">
        <w:rPr>
          <w:rFonts w:ascii="Times New Roman" w:hAnsi="Times New Roman"/>
          <w:sz w:val="24"/>
          <w:szCs w:val="24"/>
        </w:rPr>
        <w:t>аукциона,</w:t>
      </w:r>
      <w:r w:rsidRPr="000B3F86">
        <w:rPr>
          <w:rFonts w:ascii="Times New Roman" w:hAnsi="Times New Roman"/>
          <w:spacing w:val="-9"/>
          <w:sz w:val="24"/>
          <w:szCs w:val="24"/>
        </w:rPr>
        <w:t xml:space="preserve"> </w:t>
      </w:r>
      <w:r w:rsidRPr="000B3F86">
        <w:rPr>
          <w:rFonts w:ascii="Times New Roman" w:hAnsi="Times New Roman"/>
          <w:sz w:val="24"/>
          <w:szCs w:val="24"/>
        </w:rPr>
        <w:t>определяет</w:t>
      </w:r>
      <w:r w:rsidRPr="000B3F86">
        <w:rPr>
          <w:rFonts w:ascii="Times New Roman" w:hAnsi="Times New Roman"/>
          <w:spacing w:val="-11"/>
          <w:sz w:val="24"/>
          <w:szCs w:val="24"/>
        </w:rPr>
        <w:t xml:space="preserve"> </w:t>
      </w:r>
      <w:r w:rsidRPr="000B3F86">
        <w:rPr>
          <w:rFonts w:ascii="Times New Roman" w:hAnsi="Times New Roman"/>
          <w:sz w:val="24"/>
          <w:szCs w:val="24"/>
        </w:rPr>
        <w:t>понятие,</w:t>
      </w:r>
      <w:r w:rsidRPr="000B3F86">
        <w:rPr>
          <w:rFonts w:ascii="Times New Roman" w:hAnsi="Times New Roman"/>
          <w:spacing w:val="-8"/>
          <w:sz w:val="24"/>
          <w:szCs w:val="24"/>
        </w:rPr>
        <w:t xml:space="preserve"> </w:t>
      </w:r>
      <w:r w:rsidRPr="000B3F86">
        <w:rPr>
          <w:rFonts w:ascii="Times New Roman" w:hAnsi="Times New Roman"/>
          <w:sz w:val="24"/>
          <w:szCs w:val="24"/>
        </w:rPr>
        <w:t>цели</w:t>
      </w:r>
      <w:r w:rsidRPr="000B3F86">
        <w:rPr>
          <w:rFonts w:ascii="Times New Roman" w:hAnsi="Times New Roman"/>
          <w:spacing w:val="-10"/>
          <w:sz w:val="24"/>
          <w:szCs w:val="24"/>
        </w:rPr>
        <w:t xml:space="preserve"> </w:t>
      </w:r>
      <w:r w:rsidRPr="000B3F86">
        <w:rPr>
          <w:rFonts w:ascii="Times New Roman" w:hAnsi="Times New Roman"/>
          <w:sz w:val="24"/>
          <w:szCs w:val="24"/>
        </w:rPr>
        <w:t>создания,</w:t>
      </w:r>
      <w:r w:rsidRPr="000B3F86">
        <w:rPr>
          <w:rFonts w:ascii="Times New Roman" w:hAnsi="Times New Roman"/>
          <w:spacing w:val="-8"/>
          <w:sz w:val="24"/>
          <w:szCs w:val="24"/>
        </w:rPr>
        <w:t xml:space="preserve"> </w:t>
      </w:r>
      <w:r w:rsidRPr="000B3F86">
        <w:rPr>
          <w:rFonts w:ascii="Times New Roman" w:hAnsi="Times New Roman"/>
          <w:sz w:val="24"/>
          <w:szCs w:val="24"/>
        </w:rPr>
        <w:t>функции,</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w:t>
      </w:r>
      <w:r w:rsidRPr="000B3F86">
        <w:rPr>
          <w:rFonts w:ascii="Times New Roman" w:hAnsi="Times New Roman"/>
          <w:spacing w:val="1"/>
          <w:sz w:val="24"/>
          <w:szCs w:val="24"/>
        </w:rPr>
        <w:t xml:space="preserve"> </w:t>
      </w:r>
      <w:r w:rsidRPr="000B3F86">
        <w:rPr>
          <w:rFonts w:ascii="Times New Roman" w:hAnsi="Times New Roman"/>
          <w:sz w:val="24"/>
          <w:szCs w:val="24"/>
        </w:rPr>
        <w:t>находящегося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собственности </w:t>
      </w:r>
      <w:r w:rsidR="00AE6871">
        <w:rPr>
          <w:rFonts w:ascii="Times New Roman" w:hAnsi="Times New Roman"/>
          <w:sz w:val="24"/>
          <w:szCs w:val="24"/>
        </w:rPr>
        <w:t xml:space="preserve"> </w:t>
      </w:r>
      <w:r w:rsidRPr="000B3F86">
        <w:rPr>
          <w:rFonts w:ascii="Times New Roman" w:hAnsi="Times New Roman"/>
          <w:sz w:val="24"/>
          <w:szCs w:val="24"/>
        </w:rPr>
        <w:t>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форме</w:t>
      </w:r>
      <w:r w:rsidRPr="000B3F86">
        <w:rPr>
          <w:rFonts w:ascii="Times New Roman" w:hAnsi="Times New Roman"/>
          <w:spacing w:val="1"/>
          <w:sz w:val="24"/>
          <w:szCs w:val="24"/>
        </w:rPr>
        <w:t xml:space="preserve"> </w:t>
      </w:r>
      <w:r w:rsidRPr="000B3F86">
        <w:rPr>
          <w:rFonts w:ascii="Times New Roman" w:hAnsi="Times New Roman"/>
          <w:sz w:val="24"/>
          <w:szCs w:val="24"/>
        </w:rPr>
        <w:t>аукциона (далее</w:t>
      </w:r>
      <w:r w:rsidRPr="000B3F86">
        <w:rPr>
          <w:rFonts w:ascii="Times New Roman" w:hAnsi="Times New Roman"/>
          <w:spacing w:val="1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p>
    <w:p w14:paraId="56E972AD" w14:textId="77777777" w:rsidR="000B3F86" w:rsidRPr="000B3F86" w:rsidRDefault="000B3F86" w:rsidP="000B3F86">
      <w:pPr>
        <w:pStyle w:val="a5"/>
        <w:widowControl w:val="0"/>
        <w:numPr>
          <w:ilvl w:val="1"/>
          <w:numId w:val="12"/>
        </w:numPr>
        <w:tabs>
          <w:tab w:val="left" w:pos="1531"/>
        </w:tabs>
        <w:autoSpaceDE w:val="0"/>
        <w:autoSpaceDN w:val="0"/>
        <w:spacing w:before="2" w:after="0" w:line="240" w:lineRule="auto"/>
        <w:ind w:left="0" w:right="225" w:firstLine="710"/>
        <w:jc w:val="both"/>
        <w:rPr>
          <w:rFonts w:ascii="Times New Roman" w:hAnsi="Times New Roman"/>
          <w:sz w:val="24"/>
          <w:szCs w:val="24"/>
        </w:rPr>
      </w:pPr>
      <w:r w:rsidRPr="000B3F86">
        <w:rPr>
          <w:rFonts w:ascii="Times New Roman" w:hAnsi="Times New Roman"/>
          <w:sz w:val="24"/>
          <w:szCs w:val="24"/>
        </w:rPr>
        <w:t>Аукцион</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находящегося собственности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проводится</w:t>
      </w:r>
      <w:r w:rsidRPr="000B3F86">
        <w:rPr>
          <w:rFonts w:ascii="Times New Roman" w:hAnsi="Times New Roman"/>
          <w:spacing w:val="1"/>
          <w:sz w:val="24"/>
          <w:szCs w:val="24"/>
        </w:rPr>
        <w:t xml:space="preserve"> </w:t>
      </w:r>
      <w:r w:rsidRPr="000B3F86">
        <w:rPr>
          <w:rFonts w:ascii="Times New Roman" w:hAnsi="Times New Roman"/>
          <w:spacing w:val="-1"/>
          <w:sz w:val="24"/>
          <w:szCs w:val="24"/>
        </w:rPr>
        <w:t>Организатором</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13"/>
          <w:sz w:val="24"/>
          <w:szCs w:val="24"/>
        </w:rPr>
        <w:t xml:space="preserve"> </w:t>
      </w:r>
      <w:r w:rsidRPr="000B3F86">
        <w:rPr>
          <w:rFonts w:ascii="Times New Roman" w:hAnsi="Times New Roman"/>
          <w:sz w:val="24"/>
          <w:szCs w:val="24"/>
        </w:rPr>
        <w:t>При</w:t>
      </w:r>
      <w:r w:rsidRPr="000B3F86">
        <w:rPr>
          <w:rFonts w:ascii="Times New Roman" w:hAnsi="Times New Roman"/>
          <w:spacing w:val="-15"/>
          <w:sz w:val="24"/>
          <w:szCs w:val="24"/>
        </w:rPr>
        <w:t xml:space="preserve"> </w:t>
      </w:r>
      <w:r w:rsidRPr="000B3F86">
        <w:rPr>
          <w:rFonts w:ascii="Times New Roman" w:hAnsi="Times New Roman"/>
          <w:sz w:val="24"/>
          <w:szCs w:val="24"/>
        </w:rPr>
        <w:t>этом</w:t>
      </w:r>
      <w:r w:rsidRPr="000B3F86">
        <w:rPr>
          <w:rFonts w:ascii="Times New Roman" w:hAnsi="Times New Roman"/>
          <w:spacing w:val="-14"/>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6"/>
          <w:sz w:val="24"/>
          <w:szCs w:val="24"/>
        </w:rPr>
        <w:t xml:space="preserve"> </w:t>
      </w:r>
      <w:r w:rsidRPr="000B3F86">
        <w:rPr>
          <w:rFonts w:ascii="Times New Roman" w:hAnsi="Times New Roman"/>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z w:val="24"/>
          <w:szCs w:val="24"/>
        </w:rPr>
        <w:t>вправе</w:t>
      </w:r>
      <w:r w:rsidRPr="000B3F86">
        <w:rPr>
          <w:rFonts w:ascii="Times New Roman" w:hAnsi="Times New Roman"/>
          <w:spacing w:val="-14"/>
          <w:sz w:val="24"/>
          <w:szCs w:val="24"/>
        </w:rPr>
        <w:t xml:space="preserve"> </w:t>
      </w:r>
      <w:r w:rsidRPr="000B3F86">
        <w:rPr>
          <w:rFonts w:ascii="Times New Roman" w:hAnsi="Times New Roman"/>
          <w:sz w:val="24"/>
          <w:szCs w:val="24"/>
        </w:rPr>
        <w:t>привлечь</w:t>
      </w:r>
      <w:r w:rsidRPr="000B3F86">
        <w:rPr>
          <w:rFonts w:ascii="Times New Roman" w:hAnsi="Times New Roman"/>
          <w:spacing w:val="-17"/>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основе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специализированную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организацию</w:t>
      </w:r>
      <w:r w:rsidRPr="000B3F86">
        <w:rPr>
          <w:rFonts w:ascii="Times New Roman" w:hAnsi="Times New Roman"/>
          <w:spacing w:val="1"/>
          <w:sz w:val="24"/>
          <w:szCs w:val="24"/>
        </w:rPr>
        <w:t xml:space="preserve"> </w:t>
      </w:r>
      <w:r w:rsidRPr="000B3F86">
        <w:rPr>
          <w:rFonts w:ascii="Times New Roman" w:hAnsi="Times New Roman"/>
          <w:sz w:val="24"/>
          <w:szCs w:val="24"/>
        </w:rPr>
        <w:t>для</w:t>
      </w:r>
      <w:r w:rsidRPr="000B3F86">
        <w:rPr>
          <w:rFonts w:ascii="Times New Roman" w:hAnsi="Times New Roman"/>
          <w:spacing w:val="1"/>
          <w:sz w:val="24"/>
          <w:szCs w:val="24"/>
        </w:rPr>
        <w:t xml:space="preserve"> </w:t>
      </w:r>
      <w:r w:rsidRPr="000B3F86">
        <w:rPr>
          <w:rFonts w:ascii="Times New Roman" w:hAnsi="Times New Roman"/>
          <w:sz w:val="24"/>
          <w:szCs w:val="24"/>
        </w:rPr>
        <w:t>осуществления</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r w:rsidRPr="000B3F86">
        <w:rPr>
          <w:rFonts w:ascii="Times New Roman" w:hAnsi="Times New Roman"/>
          <w:spacing w:val="-5"/>
          <w:sz w:val="24"/>
          <w:szCs w:val="24"/>
        </w:rPr>
        <w:t xml:space="preserve"> </w:t>
      </w:r>
      <w:r w:rsidRPr="000B3F86">
        <w:rPr>
          <w:rFonts w:ascii="Times New Roman" w:hAnsi="Times New Roman"/>
          <w:sz w:val="24"/>
          <w:szCs w:val="24"/>
        </w:rPr>
        <w:t>по</w:t>
      </w:r>
      <w:r w:rsidRPr="000B3F86">
        <w:rPr>
          <w:rFonts w:ascii="Times New Roman" w:hAnsi="Times New Roman"/>
          <w:spacing w:val="-4"/>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6"/>
          <w:sz w:val="24"/>
          <w:szCs w:val="24"/>
        </w:rPr>
        <w:t xml:space="preserve"> </w:t>
      </w:r>
      <w:r w:rsidRPr="000B3F86">
        <w:rPr>
          <w:rFonts w:ascii="Times New Roman" w:hAnsi="Times New Roman"/>
          <w:sz w:val="24"/>
          <w:szCs w:val="24"/>
        </w:rPr>
        <w:t>торгов</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форме</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r w:rsidRPr="000B3F86">
        <w:rPr>
          <w:rFonts w:ascii="Times New Roman" w:hAnsi="Times New Roman"/>
          <w:spacing w:val="-3"/>
          <w:sz w:val="24"/>
          <w:szCs w:val="24"/>
        </w:rPr>
        <w:t xml:space="preserve"> </w:t>
      </w:r>
      <w:r w:rsidRPr="000B3F86">
        <w:rPr>
          <w:rFonts w:ascii="Times New Roman" w:hAnsi="Times New Roman"/>
          <w:sz w:val="24"/>
          <w:szCs w:val="24"/>
        </w:rPr>
        <w:t>-</w:t>
      </w:r>
      <w:r w:rsidRPr="000B3F86">
        <w:rPr>
          <w:rFonts w:ascii="Times New Roman" w:hAnsi="Times New Roman"/>
          <w:spacing w:val="-5"/>
          <w:sz w:val="24"/>
          <w:szCs w:val="24"/>
        </w:rPr>
        <w:t xml:space="preserve"> </w:t>
      </w:r>
      <w:r w:rsidRPr="000B3F86">
        <w:rPr>
          <w:rFonts w:ascii="Times New Roman" w:hAnsi="Times New Roman"/>
          <w:sz w:val="24"/>
          <w:szCs w:val="24"/>
        </w:rPr>
        <w:t>разработки</w:t>
      </w:r>
      <w:r w:rsidRPr="000B3F86">
        <w:rPr>
          <w:rFonts w:ascii="Times New Roman" w:hAnsi="Times New Roman"/>
          <w:spacing w:val="-5"/>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67"/>
          <w:sz w:val="24"/>
          <w:szCs w:val="24"/>
        </w:rPr>
        <w:t xml:space="preserve"> </w:t>
      </w:r>
      <w:r w:rsidRPr="000B3F86">
        <w:rPr>
          <w:rFonts w:ascii="Times New Roman" w:hAnsi="Times New Roman"/>
          <w:sz w:val="24"/>
          <w:szCs w:val="24"/>
        </w:rPr>
        <w:t>об аукционе, размещения извещения 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 открытого аукциона 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5"/>
          <w:sz w:val="24"/>
          <w:szCs w:val="24"/>
        </w:rPr>
        <w:t xml:space="preserve"> </w:t>
      </w:r>
      <w:r w:rsidRPr="000B3F86">
        <w:rPr>
          <w:rFonts w:ascii="Times New Roman" w:hAnsi="Times New Roman"/>
          <w:sz w:val="24"/>
          <w:szCs w:val="24"/>
        </w:rPr>
        <w:t>связанных</w:t>
      </w:r>
      <w:r w:rsidRPr="000B3F86">
        <w:rPr>
          <w:rFonts w:ascii="Times New Roman" w:hAnsi="Times New Roman"/>
          <w:spacing w:val="-4"/>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обеспечением</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торгов</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p>
    <w:p w14:paraId="54E14BCF" w14:textId="77777777" w:rsidR="000B3F86" w:rsidRPr="000B3F86" w:rsidRDefault="000B3F86" w:rsidP="000B3F86">
      <w:pPr>
        <w:pStyle w:val="a5"/>
        <w:widowControl w:val="0"/>
        <w:numPr>
          <w:ilvl w:val="1"/>
          <w:numId w:val="12"/>
        </w:numPr>
        <w:tabs>
          <w:tab w:val="left" w:pos="1522"/>
        </w:tabs>
        <w:autoSpaceDE w:val="0"/>
        <w:autoSpaceDN w:val="0"/>
        <w:spacing w:after="0" w:line="240" w:lineRule="auto"/>
        <w:ind w:left="0" w:right="228"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процессе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взаимодействует</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1"/>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порядке,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установленном</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w:t>
      </w:r>
    </w:p>
    <w:p w14:paraId="622632CB"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6E77737B" w14:textId="77777777" w:rsidR="000B3F86" w:rsidRPr="000B3F86" w:rsidRDefault="000B3F86" w:rsidP="000B3F86">
      <w:pPr>
        <w:pStyle w:val="10"/>
        <w:keepNext w:val="0"/>
        <w:widowControl w:val="0"/>
        <w:numPr>
          <w:ilvl w:val="1"/>
          <w:numId w:val="11"/>
        </w:numPr>
        <w:tabs>
          <w:tab w:val="left" w:pos="142"/>
        </w:tabs>
        <w:autoSpaceDE w:val="0"/>
        <w:autoSpaceDN w:val="0"/>
        <w:spacing w:before="1" w:after="0"/>
        <w:ind w:left="0" w:firstLine="0"/>
        <w:jc w:val="center"/>
        <w:rPr>
          <w:sz w:val="24"/>
          <w:szCs w:val="24"/>
        </w:rPr>
      </w:pPr>
      <w:r w:rsidRPr="000B3F86">
        <w:rPr>
          <w:sz w:val="24"/>
          <w:szCs w:val="24"/>
        </w:rPr>
        <w:t>Правовое регулирование</w:t>
      </w:r>
    </w:p>
    <w:p w14:paraId="77961870" w14:textId="77777777" w:rsidR="000B3F86" w:rsidRPr="000B3F86" w:rsidRDefault="000B3F86" w:rsidP="000B3F86">
      <w:pPr>
        <w:pStyle w:val="a9"/>
        <w:spacing w:before="11"/>
        <w:rPr>
          <w:b/>
          <w:sz w:val="24"/>
          <w:szCs w:val="24"/>
        </w:rPr>
      </w:pPr>
    </w:p>
    <w:p w14:paraId="54346A1C" w14:textId="77777777" w:rsidR="000B3F86" w:rsidRPr="000B3F86" w:rsidRDefault="000B3F86" w:rsidP="000B3F86">
      <w:pPr>
        <w:pStyle w:val="a9"/>
        <w:spacing w:before="81"/>
        <w:ind w:firstLine="709"/>
        <w:jc w:val="both"/>
        <w:rPr>
          <w:rFonts w:eastAsia="Calibri"/>
          <w:sz w:val="24"/>
          <w:szCs w:val="24"/>
          <w:lang w:val="ru-RU"/>
        </w:rPr>
      </w:pPr>
      <w:r w:rsidRPr="000B3F86">
        <w:rPr>
          <w:rFonts w:eastAsia="Calibri"/>
          <w:sz w:val="24"/>
          <w:szCs w:val="24"/>
          <w:lang w:val="ru-RU"/>
        </w:rPr>
        <w:t>2.1. Комиссия в своей деятельности руководствуется Гражданским кодексом Российской Федерации, иными федеральными законами, нормативными правовыми актами Российской Федерации и настоящим Регламентом.</w:t>
      </w:r>
    </w:p>
    <w:p w14:paraId="79D7A3E3" w14:textId="77777777" w:rsidR="000B3F86" w:rsidRPr="000B3F86" w:rsidRDefault="000B3F86" w:rsidP="000B3F86">
      <w:pPr>
        <w:pStyle w:val="a9"/>
        <w:ind w:right="219" w:firstLine="709"/>
        <w:jc w:val="both"/>
        <w:rPr>
          <w:rFonts w:eastAsia="Calibri"/>
          <w:sz w:val="24"/>
          <w:szCs w:val="24"/>
          <w:lang w:val="ru-RU"/>
        </w:rPr>
      </w:pPr>
    </w:p>
    <w:p w14:paraId="60B734FF" w14:textId="77777777" w:rsidR="000B3F86" w:rsidRPr="000B3F86" w:rsidRDefault="000B3F86" w:rsidP="000B3F86">
      <w:pPr>
        <w:pStyle w:val="10"/>
        <w:keepNext w:val="0"/>
        <w:widowControl w:val="0"/>
        <w:numPr>
          <w:ilvl w:val="1"/>
          <w:numId w:val="11"/>
        </w:numPr>
        <w:tabs>
          <w:tab w:val="left" w:pos="1560"/>
          <w:tab w:val="left" w:pos="2694"/>
          <w:tab w:val="left" w:pos="2835"/>
          <w:tab w:val="left" w:pos="2977"/>
          <w:tab w:val="left" w:pos="3119"/>
          <w:tab w:val="left" w:pos="3261"/>
        </w:tabs>
        <w:autoSpaceDE w:val="0"/>
        <w:autoSpaceDN w:val="0"/>
        <w:spacing w:before="1" w:after="0"/>
        <w:ind w:left="0" w:firstLine="0"/>
        <w:jc w:val="center"/>
        <w:rPr>
          <w:sz w:val="24"/>
          <w:szCs w:val="24"/>
        </w:rPr>
      </w:pPr>
      <w:r w:rsidRPr="000B3F86">
        <w:rPr>
          <w:sz w:val="24"/>
          <w:szCs w:val="24"/>
        </w:rPr>
        <w:t>Цели и задачи Комиссии</w:t>
      </w:r>
    </w:p>
    <w:p w14:paraId="6F790C73" w14:textId="77777777" w:rsidR="000B3F86" w:rsidRPr="000B3F86" w:rsidRDefault="000B3F86" w:rsidP="000B3F86">
      <w:pPr>
        <w:pStyle w:val="a9"/>
        <w:spacing w:before="11"/>
        <w:rPr>
          <w:b/>
          <w:sz w:val="24"/>
          <w:szCs w:val="24"/>
        </w:rPr>
      </w:pPr>
    </w:p>
    <w:p w14:paraId="11DF949C" w14:textId="77777777" w:rsidR="000B3F86" w:rsidRPr="000B3F86" w:rsidRDefault="000B3F86" w:rsidP="000B3F86">
      <w:pPr>
        <w:pStyle w:val="a5"/>
        <w:widowControl w:val="0"/>
        <w:numPr>
          <w:ilvl w:val="1"/>
          <w:numId w:val="13"/>
        </w:numPr>
        <w:tabs>
          <w:tab w:val="left" w:pos="1430"/>
        </w:tabs>
        <w:autoSpaceDE w:val="0"/>
        <w:autoSpaceDN w:val="0"/>
        <w:spacing w:after="0" w:line="240" w:lineRule="auto"/>
        <w:ind w:right="230" w:firstLine="710"/>
        <w:jc w:val="both"/>
        <w:rPr>
          <w:rFonts w:ascii="Times New Roman" w:hAnsi="Times New Roman"/>
          <w:sz w:val="24"/>
          <w:szCs w:val="24"/>
        </w:rPr>
      </w:pPr>
      <w:r w:rsidRPr="000B3F86">
        <w:rPr>
          <w:rFonts w:ascii="Times New Roman" w:hAnsi="Times New Roman"/>
          <w:sz w:val="24"/>
          <w:szCs w:val="24"/>
        </w:rPr>
        <w:t>Комиссия создается в целях осуществления рассмотрения заявок на участие в аукционе и отбора участников аукциона, ведения протокола рассмотрения заявок на участие в аукционе, протокола аукциона, протокола об отказе от заключения договора, протокола об отстранении заявителя или участника аукциона от участия в аукционе.</w:t>
      </w:r>
    </w:p>
    <w:p w14:paraId="4954EFD3" w14:textId="77777777" w:rsidR="000B3F86" w:rsidRPr="000B3F86" w:rsidRDefault="000B3F86" w:rsidP="000B3F86">
      <w:pPr>
        <w:pStyle w:val="a5"/>
        <w:widowControl w:val="0"/>
        <w:numPr>
          <w:ilvl w:val="1"/>
          <w:numId w:val="13"/>
        </w:numPr>
        <w:tabs>
          <w:tab w:val="left" w:pos="1411"/>
        </w:tabs>
        <w:autoSpaceDE w:val="0"/>
        <w:autoSpaceDN w:val="0"/>
        <w:spacing w:after="0" w:line="240" w:lineRule="auto"/>
        <w:ind w:right="226" w:firstLine="710"/>
        <w:jc w:val="both"/>
        <w:rPr>
          <w:rFonts w:ascii="Times New Roman" w:hAnsi="Times New Roman"/>
          <w:sz w:val="24"/>
          <w:szCs w:val="24"/>
        </w:rPr>
      </w:pPr>
      <w:r w:rsidRPr="000B3F86">
        <w:rPr>
          <w:rFonts w:ascii="Times New Roman" w:hAnsi="Times New Roman"/>
          <w:sz w:val="24"/>
          <w:szCs w:val="24"/>
        </w:rPr>
        <w:t>Исходя из целей деятельности Комиссии, определенных в пункте 3.1 настоящего Регламента, в задачи Комиссии входит:</w:t>
      </w:r>
    </w:p>
    <w:p w14:paraId="5A81529C" w14:textId="77777777" w:rsidR="000B3F86" w:rsidRPr="000B3F86" w:rsidRDefault="000B3F86" w:rsidP="000B3F86">
      <w:pPr>
        <w:pStyle w:val="a5"/>
        <w:widowControl w:val="0"/>
        <w:numPr>
          <w:ilvl w:val="1"/>
          <w:numId w:val="14"/>
        </w:numPr>
        <w:tabs>
          <w:tab w:val="left" w:pos="1243"/>
        </w:tabs>
        <w:autoSpaceDE w:val="0"/>
        <w:autoSpaceDN w:val="0"/>
        <w:spacing w:after="0" w:line="240" w:lineRule="auto"/>
        <w:ind w:right="234" w:firstLine="710"/>
        <w:jc w:val="both"/>
        <w:rPr>
          <w:rFonts w:ascii="Times New Roman" w:hAnsi="Times New Roman"/>
          <w:sz w:val="24"/>
          <w:szCs w:val="24"/>
        </w:rPr>
      </w:pPr>
      <w:r w:rsidRPr="000B3F86">
        <w:rPr>
          <w:rFonts w:ascii="Times New Roman" w:hAnsi="Times New Roman"/>
          <w:sz w:val="24"/>
          <w:szCs w:val="24"/>
        </w:rPr>
        <w:t>обеспечение объективности рассмотрения заявок на участие в аукционе;</w:t>
      </w:r>
    </w:p>
    <w:p w14:paraId="2E4B0629" w14:textId="77777777" w:rsidR="000B3F86" w:rsidRPr="000B3F86" w:rsidRDefault="000B3F86" w:rsidP="000B3F86">
      <w:pPr>
        <w:pStyle w:val="a5"/>
        <w:widowControl w:val="0"/>
        <w:numPr>
          <w:ilvl w:val="1"/>
          <w:numId w:val="14"/>
        </w:numPr>
        <w:tabs>
          <w:tab w:val="left" w:pos="1118"/>
        </w:tabs>
        <w:autoSpaceDE w:val="0"/>
        <w:autoSpaceDN w:val="0"/>
        <w:spacing w:after="0" w:line="240" w:lineRule="auto"/>
        <w:ind w:right="236" w:firstLine="710"/>
        <w:jc w:val="both"/>
        <w:rPr>
          <w:rFonts w:ascii="Times New Roman" w:hAnsi="Times New Roman"/>
          <w:sz w:val="24"/>
          <w:szCs w:val="24"/>
        </w:rPr>
      </w:pPr>
      <w:r w:rsidRPr="000B3F86">
        <w:rPr>
          <w:rFonts w:ascii="Times New Roman" w:hAnsi="Times New Roman"/>
          <w:sz w:val="24"/>
          <w:szCs w:val="24"/>
        </w:rPr>
        <w:t>соблюдение принципов публичности, прозрачности, конкурентности, равных условий и недискриминации при размещении заказов путем проведения торгов в форме аукциона;</w:t>
      </w:r>
    </w:p>
    <w:p w14:paraId="0F38246B" w14:textId="77777777" w:rsidR="000B3F86" w:rsidRPr="000B3F86" w:rsidRDefault="000B3F86" w:rsidP="000B3F86">
      <w:pPr>
        <w:pStyle w:val="a5"/>
        <w:widowControl w:val="0"/>
        <w:numPr>
          <w:ilvl w:val="1"/>
          <w:numId w:val="14"/>
        </w:numPr>
        <w:tabs>
          <w:tab w:val="left" w:pos="1286"/>
        </w:tabs>
        <w:autoSpaceDE w:val="0"/>
        <w:autoSpaceDN w:val="0"/>
        <w:spacing w:after="0" w:line="242" w:lineRule="auto"/>
        <w:ind w:right="227" w:firstLine="710"/>
        <w:jc w:val="both"/>
        <w:rPr>
          <w:rFonts w:ascii="Times New Roman" w:hAnsi="Times New Roman"/>
          <w:sz w:val="24"/>
          <w:szCs w:val="24"/>
        </w:rPr>
      </w:pPr>
      <w:r w:rsidRPr="000B3F86">
        <w:rPr>
          <w:rFonts w:ascii="Times New Roman" w:hAnsi="Times New Roman"/>
          <w:sz w:val="24"/>
          <w:szCs w:val="24"/>
        </w:rPr>
        <w:t>устранение возможностей злоупотребления и коррупции при проведении торгов в форме аукциона.</w:t>
      </w:r>
    </w:p>
    <w:p w14:paraId="77D9E852"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7DB28E9E"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461634EA"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Порядок формирования Комиссии</w:t>
      </w:r>
    </w:p>
    <w:p w14:paraId="5CF8D60A" w14:textId="77777777" w:rsidR="000B3F86" w:rsidRPr="000B3F86" w:rsidRDefault="000B3F86" w:rsidP="000B3F86">
      <w:pPr>
        <w:pStyle w:val="a9"/>
        <w:spacing w:before="6"/>
        <w:rPr>
          <w:b/>
          <w:sz w:val="24"/>
          <w:szCs w:val="24"/>
        </w:rPr>
      </w:pPr>
    </w:p>
    <w:p w14:paraId="51382016" w14:textId="77777777" w:rsidR="000B3F86" w:rsidRPr="000B3F86" w:rsidRDefault="000B3F86" w:rsidP="000B3F86">
      <w:pPr>
        <w:pStyle w:val="a5"/>
        <w:widowControl w:val="0"/>
        <w:numPr>
          <w:ilvl w:val="1"/>
          <w:numId w:val="15"/>
        </w:numPr>
        <w:tabs>
          <w:tab w:val="left" w:pos="1666"/>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является</w:t>
      </w:r>
      <w:r w:rsidRPr="000B3F86">
        <w:rPr>
          <w:rFonts w:ascii="Times New Roman" w:hAnsi="Times New Roman"/>
          <w:spacing w:val="1"/>
          <w:sz w:val="24"/>
          <w:szCs w:val="24"/>
        </w:rPr>
        <w:t xml:space="preserve"> </w:t>
      </w:r>
      <w:r w:rsidRPr="000B3F86">
        <w:rPr>
          <w:rFonts w:ascii="Times New Roman" w:hAnsi="Times New Roman"/>
          <w:sz w:val="24"/>
          <w:szCs w:val="24"/>
        </w:rPr>
        <w:t>коллегиальным</w:t>
      </w:r>
      <w:r w:rsidRPr="000B3F86">
        <w:rPr>
          <w:rFonts w:ascii="Times New Roman" w:hAnsi="Times New Roman"/>
          <w:spacing w:val="1"/>
          <w:sz w:val="24"/>
          <w:szCs w:val="24"/>
        </w:rPr>
        <w:t xml:space="preserve"> </w:t>
      </w:r>
      <w:r w:rsidRPr="000B3F86">
        <w:rPr>
          <w:rFonts w:ascii="Times New Roman" w:hAnsi="Times New Roman"/>
          <w:sz w:val="24"/>
          <w:szCs w:val="24"/>
        </w:rPr>
        <w:t>органом,</w:t>
      </w:r>
      <w:r w:rsidRPr="000B3F86">
        <w:rPr>
          <w:rFonts w:ascii="Times New Roman" w:hAnsi="Times New Roman"/>
          <w:spacing w:val="1"/>
          <w:sz w:val="24"/>
          <w:szCs w:val="24"/>
        </w:rPr>
        <w:t xml:space="preserve"> </w:t>
      </w:r>
      <w:r w:rsidRPr="000B3F86">
        <w:rPr>
          <w:rFonts w:ascii="Times New Roman" w:hAnsi="Times New Roman"/>
          <w:sz w:val="24"/>
          <w:szCs w:val="24"/>
        </w:rPr>
        <w:t>создаваемым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 аукциона на временной</w:t>
      </w:r>
      <w:r w:rsidRPr="000B3F86">
        <w:rPr>
          <w:rFonts w:ascii="Times New Roman" w:hAnsi="Times New Roman"/>
          <w:spacing w:val="3"/>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постоянной</w:t>
      </w:r>
      <w:r w:rsidRPr="000B3F86">
        <w:rPr>
          <w:rFonts w:ascii="Times New Roman" w:hAnsi="Times New Roman"/>
          <w:spacing w:val="-1"/>
          <w:sz w:val="24"/>
          <w:szCs w:val="24"/>
        </w:rPr>
        <w:t xml:space="preserve"> </w:t>
      </w:r>
      <w:r w:rsidRPr="000B3F86">
        <w:rPr>
          <w:rFonts w:ascii="Times New Roman" w:hAnsi="Times New Roman"/>
          <w:sz w:val="24"/>
          <w:szCs w:val="24"/>
        </w:rPr>
        <w:t>основе.</w:t>
      </w:r>
    </w:p>
    <w:p w14:paraId="7133DFC1" w14:textId="77777777" w:rsidR="000B3F86" w:rsidRPr="000B3F86" w:rsidRDefault="000B3F86" w:rsidP="000B3F86">
      <w:pPr>
        <w:pStyle w:val="a5"/>
        <w:widowControl w:val="0"/>
        <w:numPr>
          <w:ilvl w:val="1"/>
          <w:numId w:val="15"/>
        </w:numPr>
        <w:tabs>
          <w:tab w:val="left" w:pos="1421"/>
        </w:tabs>
        <w:autoSpaceDE w:val="0"/>
        <w:autoSpaceDN w:val="0"/>
        <w:spacing w:after="0" w:line="240" w:lineRule="auto"/>
        <w:ind w:right="220" w:firstLine="710"/>
        <w:jc w:val="both"/>
        <w:rPr>
          <w:rFonts w:ascii="Times New Roman" w:hAnsi="Times New Roman"/>
          <w:sz w:val="24"/>
          <w:szCs w:val="24"/>
        </w:rPr>
      </w:pPr>
      <w:r w:rsidRPr="000B3F86">
        <w:rPr>
          <w:rFonts w:ascii="Times New Roman" w:hAnsi="Times New Roman"/>
          <w:sz w:val="24"/>
          <w:szCs w:val="24"/>
        </w:rPr>
        <w:t>Решение</w:t>
      </w:r>
      <w:r w:rsidRPr="000B3F86">
        <w:rPr>
          <w:rFonts w:ascii="Times New Roman" w:hAnsi="Times New Roman"/>
          <w:spacing w:val="-13"/>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создании</w:t>
      </w:r>
      <w:r w:rsidRPr="000B3F86">
        <w:rPr>
          <w:rFonts w:ascii="Times New Roman" w:hAnsi="Times New Roman"/>
          <w:spacing w:val="-9"/>
          <w:sz w:val="24"/>
          <w:szCs w:val="24"/>
        </w:rPr>
        <w:t xml:space="preserve"> </w:t>
      </w:r>
      <w:r w:rsidRPr="000B3F86">
        <w:rPr>
          <w:rFonts w:ascii="Times New Roman" w:hAnsi="Times New Roman"/>
          <w:sz w:val="24"/>
          <w:szCs w:val="24"/>
        </w:rPr>
        <w:t>Комиссии,</w:t>
      </w:r>
      <w:r w:rsidRPr="000B3F86">
        <w:rPr>
          <w:rFonts w:ascii="Times New Roman" w:hAnsi="Times New Roman"/>
          <w:spacing w:val="-12"/>
          <w:sz w:val="24"/>
          <w:szCs w:val="24"/>
        </w:rPr>
        <w:t xml:space="preserve"> </w:t>
      </w:r>
      <w:r w:rsidRPr="000B3F86">
        <w:rPr>
          <w:rFonts w:ascii="Times New Roman" w:hAnsi="Times New Roman"/>
          <w:sz w:val="24"/>
          <w:szCs w:val="24"/>
        </w:rPr>
        <w:t>ее</w:t>
      </w:r>
      <w:r w:rsidRPr="000B3F86">
        <w:rPr>
          <w:rFonts w:ascii="Times New Roman" w:hAnsi="Times New Roman"/>
          <w:spacing w:val="-10"/>
          <w:sz w:val="24"/>
          <w:szCs w:val="24"/>
        </w:rPr>
        <w:t xml:space="preserve"> </w:t>
      </w:r>
      <w:r w:rsidRPr="000B3F86">
        <w:rPr>
          <w:rFonts w:ascii="Times New Roman" w:hAnsi="Times New Roman"/>
          <w:sz w:val="24"/>
          <w:szCs w:val="24"/>
        </w:rPr>
        <w:t>персональный</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1"/>
          <w:sz w:val="24"/>
          <w:szCs w:val="24"/>
        </w:rPr>
        <w:t xml:space="preserve"> </w:t>
      </w:r>
      <w:r w:rsidRPr="000B3F86">
        <w:rPr>
          <w:rFonts w:ascii="Times New Roman" w:hAnsi="Times New Roman"/>
          <w:sz w:val="24"/>
          <w:szCs w:val="24"/>
        </w:rPr>
        <w:t>том</w:t>
      </w:r>
      <w:r w:rsidRPr="000B3F86">
        <w:rPr>
          <w:rFonts w:ascii="Times New Roman" w:hAnsi="Times New Roman"/>
          <w:spacing w:val="-9"/>
          <w:sz w:val="24"/>
          <w:szCs w:val="24"/>
        </w:rPr>
        <w:t xml:space="preserve"> </w:t>
      </w:r>
      <w:r w:rsidRPr="000B3F86">
        <w:rPr>
          <w:rFonts w:ascii="Times New Roman" w:hAnsi="Times New Roman"/>
          <w:sz w:val="24"/>
          <w:szCs w:val="24"/>
        </w:rPr>
        <w:t>числе</w:t>
      </w:r>
      <w:r w:rsidRPr="000B3F86">
        <w:rPr>
          <w:rFonts w:ascii="Times New Roman" w:hAnsi="Times New Roman"/>
          <w:spacing w:val="-67"/>
          <w:sz w:val="24"/>
          <w:szCs w:val="24"/>
        </w:rPr>
        <w:t xml:space="preserve"> </w:t>
      </w:r>
      <w:r w:rsidRPr="000B3F86">
        <w:rPr>
          <w:rFonts w:ascii="Times New Roman" w:hAnsi="Times New Roman"/>
          <w:sz w:val="24"/>
          <w:szCs w:val="24"/>
        </w:rPr>
        <w:t>назначение председателя (далее - председатель), заместителя 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утверждаются</w:t>
      </w:r>
      <w:r w:rsidRPr="000B3F86">
        <w:rPr>
          <w:rFonts w:ascii="Times New Roman" w:hAnsi="Times New Roman"/>
          <w:spacing w:val="1"/>
          <w:sz w:val="24"/>
          <w:szCs w:val="24"/>
        </w:rPr>
        <w:t xml:space="preserve"> </w:t>
      </w:r>
      <w:r w:rsidRPr="000B3F86">
        <w:rPr>
          <w:rFonts w:ascii="Times New Roman" w:hAnsi="Times New Roman"/>
          <w:sz w:val="24"/>
          <w:szCs w:val="24"/>
        </w:rPr>
        <w:t>приказом АО «МРТИ РАН».</w:t>
      </w:r>
    </w:p>
    <w:p w14:paraId="6E1BE14D" w14:textId="77777777" w:rsidR="000B3F86" w:rsidRPr="000B3F86" w:rsidRDefault="000B3F86" w:rsidP="000B3F86">
      <w:pPr>
        <w:pStyle w:val="a5"/>
        <w:widowControl w:val="0"/>
        <w:numPr>
          <w:ilvl w:val="1"/>
          <w:numId w:val="15"/>
        </w:numPr>
        <w:tabs>
          <w:tab w:val="left" w:pos="1546"/>
        </w:tabs>
        <w:autoSpaceDE w:val="0"/>
        <w:autoSpaceDN w:val="0"/>
        <w:spacing w:after="0" w:line="240" w:lineRule="auto"/>
        <w:ind w:right="216"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входят</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менее</w:t>
      </w:r>
      <w:r w:rsidRPr="000B3F86">
        <w:rPr>
          <w:rFonts w:ascii="Times New Roman" w:hAnsi="Times New Roman"/>
          <w:spacing w:val="1"/>
          <w:sz w:val="24"/>
          <w:szCs w:val="24"/>
        </w:rPr>
        <w:t xml:space="preserve"> </w:t>
      </w:r>
      <w:r w:rsidRPr="000B3F86">
        <w:rPr>
          <w:rFonts w:ascii="Times New Roman" w:hAnsi="Times New Roman"/>
          <w:sz w:val="24"/>
          <w:szCs w:val="24"/>
        </w:rPr>
        <w:t>пяти</w:t>
      </w:r>
      <w:r w:rsidRPr="000B3F86">
        <w:rPr>
          <w:rFonts w:ascii="Times New Roman" w:hAnsi="Times New Roman"/>
          <w:spacing w:val="1"/>
          <w:sz w:val="24"/>
          <w:szCs w:val="24"/>
        </w:rPr>
        <w:t xml:space="preserve"> </w:t>
      </w:r>
      <w:r w:rsidRPr="000B3F86">
        <w:rPr>
          <w:rFonts w:ascii="Times New Roman" w:hAnsi="Times New Roman"/>
          <w:sz w:val="24"/>
          <w:szCs w:val="24"/>
        </w:rPr>
        <w:t>человек</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являются</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Комиссии. По решению Организатора аукциона в составе Комиссии может</w:t>
      </w:r>
      <w:r w:rsidRPr="000B3F86">
        <w:rPr>
          <w:rFonts w:ascii="Times New Roman" w:hAnsi="Times New Roman"/>
          <w:spacing w:val="1"/>
          <w:sz w:val="24"/>
          <w:szCs w:val="24"/>
        </w:rPr>
        <w:t xml:space="preserve"> </w:t>
      </w:r>
      <w:r w:rsidRPr="000B3F86">
        <w:rPr>
          <w:rFonts w:ascii="Times New Roman" w:hAnsi="Times New Roman"/>
          <w:w w:val="95"/>
          <w:sz w:val="24"/>
          <w:szCs w:val="24"/>
        </w:rPr>
        <w:t>быть также</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утверждена</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 xml:space="preserve">должность </w:t>
      </w:r>
      <w:r w:rsidRPr="000B3F86">
        <w:rPr>
          <w:rFonts w:ascii="Times New Roman" w:hAnsi="Times New Roman"/>
          <w:w w:val="95"/>
          <w:sz w:val="24"/>
          <w:szCs w:val="24"/>
        </w:rPr>
        <w:lastRenderedPageBreak/>
        <w:t>секретаря</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Комиссии.</w:t>
      </w:r>
      <w:r w:rsidRPr="000B3F86">
        <w:rPr>
          <w:rFonts w:ascii="Times New Roman" w:hAnsi="Times New Roman"/>
          <w:spacing w:val="63"/>
          <w:sz w:val="24"/>
          <w:szCs w:val="24"/>
        </w:rPr>
        <w:t xml:space="preserve"> </w:t>
      </w:r>
      <w:r w:rsidRPr="000B3F86">
        <w:rPr>
          <w:rFonts w:ascii="Times New Roman" w:hAnsi="Times New Roman"/>
          <w:w w:val="95"/>
          <w:sz w:val="24"/>
          <w:szCs w:val="24"/>
        </w:rPr>
        <w:t>Если такая</w:t>
      </w:r>
      <w:r w:rsidRPr="000B3F86">
        <w:rPr>
          <w:rFonts w:ascii="Times New Roman" w:hAnsi="Times New Roman"/>
          <w:spacing w:val="63"/>
          <w:sz w:val="24"/>
          <w:szCs w:val="24"/>
        </w:rPr>
        <w:t xml:space="preserve"> </w:t>
      </w:r>
      <w:r w:rsidRPr="000B3F86">
        <w:rPr>
          <w:rFonts w:ascii="Times New Roman" w:hAnsi="Times New Roman"/>
          <w:w w:val="95"/>
          <w:sz w:val="24"/>
          <w:szCs w:val="24"/>
        </w:rPr>
        <w:t>должность</w:t>
      </w:r>
      <w:r w:rsidRPr="000B3F86">
        <w:rPr>
          <w:rFonts w:ascii="Times New Roman" w:hAnsi="Times New Roman"/>
          <w:spacing w:val="-64"/>
          <w:w w:val="95"/>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предусматривается,</w:t>
      </w:r>
      <w:r w:rsidRPr="000B3F86">
        <w:rPr>
          <w:rFonts w:ascii="Times New Roman" w:hAnsi="Times New Roman"/>
          <w:spacing w:val="1"/>
          <w:sz w:val="24"/>
          <w:szCs w:val="24"/>
        </w:rPr>
        <w:t xml:space="preserve"> </w:t>
      </w:r>
      <w:r w:rsidRPr="000B3F86">
        <w:rPr>
          <w:rFonts w:ascii="Times New Roman" w:hAnsi="Times New Roman"/>
          <w:sz w:val="24"/>
          <w:szCs w:val="24"/>
        </w:rPr>
        <w:t>то</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секретаря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 выполняет любой член Комиссии, уполномоченный</w:t>
      </w:r>
      <w:r w:rsidRPr="000B3F86">
        <w:rPr>
          <w:rFonts w:ascii="Times New Roman" w:hAnsi="Times New Roman"/>
          <w:spacing w:val="-67"/>
          <w:sz w:val="24"/>
          <w:szCs w:val="24"/>
        </w:rPr>
        <w:t xml:space="preserve"> </w:t>
      </w:r>
      <w:r w:rsidRPr="000B3F86">
        <w:rPr>
          <w:rFonts w:ascii="Times New Roman" w:hAnsi="Times New Roman"/>
          <w:sz w:val="24"/>
          <w:szCs w:val="24"/>
        </w:rPr>
        <w:t>на выполнение таких функций Председателем (заместителем председателя, в</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А</w:t>
      </w:r>
      <w:r w:rsidRPr="000B3F86">
        <w:rPr>
          <w:rFonts w:ascii="Times New Roman" w:hAnsi="Times New Roman"/>
          <w:sz w:val="24"/>
          <w:szCs w:val="24"/>
        </w:rPr>
        <w:t>укционист назначается приказом АО «МРТИ РАН».</w:t>
      </w:r>
    </w:p>
    <w:p w14:paraId="3E9F4048" w14:textId="77777777" w:rsidR="000B3F86" w:rsidRPr="000B3F86" w:rsidRDefault="000B3F86" w:rsidP="000B3F86">
      <w:pPr>
        <w:pStyle w:val="a5"/>
        <w:widowControl w:val="0"/>
        <w:numPr>
          <w:ilvl w:val="1"/>
          <w:numId w:val="15"/>
        </w:numPr>
        <w:tabs>
          <w:tab w:val="left" w:pos="1570"/>
        </w:tabs>
        <w:autoSpaceDE w:val="0"/>
        <w:autoSpaceDN w:val="0"/>
        <w:spacing w:after="0" w:line="240" w:lineRule="auto"/>
        <w:ind w:right="221"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правомочна</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осуществлять</w:t>
      </w:r>
      <w:r w:rsidRPr="000B3F86">
        <w:rPr>
          <w:rFonts w:ascii="Times New Roman" w:hAnsi="Times New Roman"/>
          <w:spacing w:val="1"/>
          <w:sz w:val="24"/>
          <w:szCs w:val="24"/>
        </w:rPr>
        <w:t xml:space="preserve"> </w:t>
      </w:r>
      <w:r w:rsidRPr="000B3F86">
        <w:rPr>
          <w:rFonts w:ascii="Times New Roman" w:hAnsi="Times New Roman"/>
          <w:sz w:val="24"/>
          <w:szCs w:val="24"/>
        </w:rPr>
        <w:t>свои</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заседании Комиссии присутствует не менее пятидесяти процентов 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 ее членов. Члены Комиссии должны быть уведомлены о месте, дате и</w:t>
      </w:r>
      <w:r w:rsidRPr="000B3F86">
        <w:rPr>
          <w:rFonts w:ascii="Times New Roman" w:hAnsi="Times New Roman"/>
          <w:spacing w:val="1"/>
          <w:sz w:val="24"/>
          <w:szCs w:val="24"/>
        </w:rPr>
        <w:t xml:space="preserve"> </w:t>
      </w:r>
      <w:r w:rsidRPr="000B3F86">
        <w:rPr>
          <w:rFonts w:ascii="Times New Roman" w:hAnsi="Times New Roman"/>
          <w:sz w:val="24"/>
          <w:szCs w:val="24"/>
        </w:rPr>
        <w:t>времени проведения заседания Комиссии. Члены Комиссии лично участвуют</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протоколы</w:t>
      </w:r>
      <w:r w:rsidRPr="000B3F86">
        <w:rPr>
          <w:rFonts w:ascii="Times New Roman" w:hAnsi="Times New Roman"/>
          <w:spacing w:val="1"/>
          <w:sz w:val="24"/>
          <w:szCs w:val="24"/>
        </w:rPr>
        <w:t xml:space="preserve"> </w:t>
      </w:r>
      <w:r w:rsidRPr="000B3F86">
        <w:rPr>
          <w:rFonts w:ascii="Times New Roman" w:hAnsi="Times New Roman"/>
          <w:sz w:val="24"/>
          <w:szCs w:val="24"/>
        </w:rPr>
        <w:t>заседаний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принимаются</w:t>
      </w:r>
      <w:r w:rsidRPr="000B3F86">
        <w:rPr>
          <w:rFonts w:ascii="Times New Roman" w:hAnsi="Times New Roman"/>
          <w:spacing w:val="1"/>
          <w:sz w:val="24"/>
          <w:szCs w:val="24"/>
        </w:rPr>
        <w:t xml:space="preserve"> </w:t>
      </w:r>
      <w:r w:rsidRPr="000B3F86">
        <w:rPr>
          <w:rFonts w:ascii="Times New Roman" w:hAnsi="Times New Roman"/>
          <w:sz w:val="24"/>
          <w:szCs w:val="24"/>
        </w:rPr>
        <w:t>открытым</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голосованием</w:t>
      </w:r>
      <w:r w:rsidRPr="000B3F86">
        <w:rPr>
          <w:rFonts w:ascii="Times New Roman" w:hAnsi="Times New Roman"/>
          <w:spacing w:val="1"/>
          <w:sz w:val="24"/>
          <w:szCs w:val="24"/>
        </w:rPr>
        <w:t xml:space="preserve"> </w:t>
      </w:r>
      <w:r w:rsidRPr="000B3F86">
        <w:rPr>
          <w:rFonts w:ascii="Times New Roman" w:hAnsi="Times New Roman"/>
          <w:sz w:val="24"/>
          <w:szCs w:val="24"/>
        </w:rPr>
        <w:t>простым</w:t>
      </w:r>
      <w:r w:rsidRPr="000B3F86">
        <w:rPr>
          <w:rFonts w:ascii="Times New Roman" w:hAnsi="Times New Roman"/>
          <w:spacing w:val="1"/>
          <w:sz w:val="24"/>
          <w:szCs w:val="24"/>
        </w:rPr>
        <w:t xml:space="preserve"> </w:t>
      </w:r>
      <w:r w:rsidRPr="000B3F86">
        <w:rPr>
          <w:rFonts w:ascii="Times New Roman" w:hAnsi="Times New Roman"/>
          <w:sz w:val="24"/>
          <w:szCs w:val="24"/>
        </w:rPr>
        <w:t>большинством</w:t>
      </w:r>
      <w:r w:rsidRPr="000B3F86">
        <w:rPr>
          <w:rFonts w:ascii="Times New Roman" w:hAnsi="Times New Roman"/>
          <w:spacing w:val="1"/>
          <w:sz w:val="24"/>
          <w:szCs w:val="24"/>
        </w:rPr>
        <w:t xml:space="preserve"> </w:t>
      </w:r>
      <w:r w:rsidRPr="000B3F86">
        <w:rPr>
          <w:rFonts w:ascii="Times New Roman" w:hAnsi="Times New Roman"/>
          <w:sz w:val="24"/>
          <w:szCs w:val="24"/>
        </w:rPr>
        <w:t>голосов</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присутствующих</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имеет 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p>
    <w:p w14:paraId="7E71E6FD" w14:textId="77777777" w:rsidR="000B3F86" w:rsidRPr="000B3F86" w:rsidRDefault="000B3F86" w:rsidP="000B3F86">
      <w:pPr>
        <w:pStyle w:val="a5"/>
        <w:widowControl w:val="0"/>
        <w:numPr>
          <w:ilvl w:val="1"/>
          <w:numId w:val="15"/>
        </w:numPr>
        <w:tabs>
          <w:tab w:val="left" w:pos="1440"/>
        </w:tabs>
        <w:autoSpaceDE w:val="0"/>
        <w:autoSpaceDN w:val="0"/>
        <w:spacing w:before="81" w:after="0" w:line="240" w:lineRule="auto"/>
        <w:ind w:right="230" w:firstLine="710"/>
        <w:jc w:val="both"/>
        <w:rPr>
          <w:rFonts w:ascii="Times New Roman" w:hAnsi="Times New Roman"/>
          <w:sz w:val="24"/>
          <w:szCs w:val="24"/>
        </w:rPr>
      </w:pPr>
      <w:r w:rsidRPr="000B3F86">
        <w:rPr>
          <w:rFonts w:ascii="Times New Roman" w:hAnsi="Times New Roman"/>
          <w:sz w:val="24"/>
          <w:szCs w:val="24"/>
        </w:rPr>
        <w:t>Членами Комиссии не могут быть лица, лично заинтересованные 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 аукциона (в том числе физические лица, подавшие заявки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либо</w:t>
      </w:r>
      <w:r w:rsidRPr="000B3F86">
        <w:rPr>
          <w:rFonts w:ascii="Times New Roman" w:hAnsi="Times New Roman"/>
          <w:spacing w:val="1"/>
          <w:sz w:val="24"/>
          <w:szCs w:val="24"/>
        </w:rPr>
        <w:t xml:space="preserve"> </w:t>
      </w:r>
      <w:r w:rsidRPr="000B3F86">
        <w:rPr>
          <w:rFonts w:ascii="Times New Roman" w:hAnsi="Times New Roman"/>
          <w:sz w:val="24"/>
          <w:szCs w:val="24"/>
        </w:rPr>
        <w:t>состоящие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штате</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67"/>
          <w:sz w:val="24"/>
          <w:szCs w:val="24"/>
        </w:rPr>
        <w:t xml:space="preserve"> </w:t>
      </w:r>
      <w:r w:rsidRPr="000B3F86">
        <w:rPr>
          <w:rFonts w:ascii="Times New Roman" w:hAnsi="Times New Roman"/>
          <w:sz w:val="24"/>
          <w:szCs w:val="24"/>
        </w:rPr>
        <w:t>указанные заявки), либо физические лица, на которых способны оказывать</w:t>
      </w:r>
      <w:r w:rsidRPr="000B3F86">
        <w:rPr>
          <w:rFonts w:ascii="Times New Roman" w:hAnsi="Times New Roman"/>
          <w:spacing w:val="1"/>
          <w:sz w:val="24"/>
          <w:szCs w:val="24"/>
        </w:rPr>
        <w:t xml:space="preserve"> </w:t>
      </w:r>
      <w:r w:rsidRPr="000B3F86">
        <w:rPr>
          <w:rFonts w:ascii="Times New Roman" w:hAnsi="Times New Roman"/>
          <w:sz w:val="24"/>
          <w:szCs w:val="24"/>
        </w:rPr>
        <w:t>влияние участники аукциона и лица, подавшие заявки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(в том числе физические лица, являющиеся участниками (акционерами) этих</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органов</w:t>
      </w:r>
      <w:r w:rsidRPr="000B3F86">
        <w:rPr>
          <w:rFonts w:ascii="Times New Roman" w:hAnsi="Times New Roman"/>
          <w:spacing w:val="1"/>
          <w:sz w:val="24"/>
          <w:szCs w:val="24"/>
        </w:rPr>
        <w:t xml:space="preserve"> </w:t>
      </w:r>
      <w:r w:rsidRPr="000B3F86">
        <w:rPr>
          <w:rFonts w:ascii="Times New Roman" w:hAnsi="Times New Roman"/>
          <w:sz w:val="24"/>
          <w:szCs w:val="24"/>
        </w:rPr>
        <w:t>управления,</w:t>
      </w:r>
      <w:r w:rsidRPr="000B3F86">
        <w:rPr>
          <w:rFonts w:ascii="Times New Roman" w:hAnsi="Times New Roman"/>
          <w:spacing w:val="1"/>
          <w:sz w:val="24"/>
          <w:szCs w:val="24"/>
        </w:rPr>
        <w:t xml:space="preserve"> </w:t>
      </w:r>
      <w:r w:rsidRPr="000B3F86">
        <w:rPr>
          <w:rFonts w:ascii="Times New Roman" w:hAnsi="Times New Roman"/>
          <w:sz w:val="24"/>
          <w:szCs w:val="24"/>
        </w:rPr>
        <w:t>кредиторами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1"/>
          <w:sz w:val="24"/>
          <w:szCs w:val="24"/>
        </w:rPr>
        <w:t xml:space="preserve"> </w:t>
      </w:r>
      <w:r w:rsidRPr="000B3F86">
        <w:rPr>
          <w:rFonts w:ascii="Times New Roman" w:hAnsi="Times New Roman"/>
          <w:sz w:val="24"/>
          <w:szCs w:val="24"/>
        </w:rPr>
        <w:t>аукционов).</w:t>
      </w:r>
    </w:p>
    <w:p w14:paraId="72B77A22" w14:textId="77777777" w:rsidR="000B3F86" w:rsidRPr="000B3F86" w:rsidRDefault="000B3F86" w:rsidP="000B3F86">
      <w:pPr>
        <w:pStyle w:val="a5"/>
        <w:widowControl w:val="0"/>
        <w:numPr>
          <w:ilvl w:val="1"/>
          <w:numId w:val="15"/>
        </w:numPr>
        <w:tabs>
          <w:tab w:val="left" w:pos="1459"/>
        </w:tabs>
        <w:autoSpaceDE w:val="0"/>
        <w:autoSpaceDN w:val="0"/>
        <w:spacing w:before="2" w:after="0" w:line="240" w:lineRule="auto"/>
        <w:ind w:right="223" w:firstLine="710"/>
        <w:jc w:val="both"/>
        <w:rPr>
          <w:rFonts w:ascii="Times New Roman" w:hAnsi="Times New Roman"/>
          <w:sz w:val="24"/>
          <w:szCs w:val="24"/>
        </w:rPr>
      </w:pPr>
      <w:r w:rsidRPr="000B3F86">
        <w:rPr>
          <w:rFonts w:ascii="Times New Roman" w:hAnsi="Times New Roman"/>
          <w:sz w:val="24"/>
          <w:szCs w:val="24"/>
        </w:rPr>
        <w:t>В случае выявления в составе Комиссии лиц, указанных в пункте</w:t>
      </w:r>
      <w:r w:rsidRPr="000B3F86">
        <w:rPr>
          <w:rFonts w:ascii="Times New Roman" w:hAnsi="Times New Roman"/>
          <w:spacing w:val="1"/>
          <w:sz w:val="24"/>
          <w:szCs w:val="24"/>
        </w:rPr>
        <w:t xml:space="preserve"> </w:t>
      </w:r>
      <w:r w:rsidRPr="000B3F86">
        <w:rPr>
          <w:rFonts w:ascii="Times New Roman" w:hAnsi="Times New Roman"/>
          <w:sz w:val="24"/>
          <w:szCs w:val="24"/>
        </w:rPr>
        <w:t>4.5.</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обязан</w:t>
      </w:r>
      <w:r w:rsidRPr="000B3F86">
        <w:rPr>
          <w:rFonts w:ascii="Times New Roman" w:hAnsi="Times New Roman"/>
          <w:spacing w:val="1"/>
          <w:sz w:val="24"/>
          <w:szCs w:val="24"/>
        </w:rPr>
        <w:t xml:space="preserve"> </w:t>
      </w:r>
      <w:r w:rsidRPr="000B3F86">
        <w:rPr>
          <w:rFonts w:ascii="Times New Roman" w:hAnsi="Times New Roman"/>
          <w:sz w:val="24"/>
          <w:szCs w:val="24"/>
        </w:rPr>
        <w:t>незамедлительно</w:t>
      </w:r>
      <w:r w:rsidRPr="000B3F86">
        <w:rPr>
          <w:rFonts w:ascii="Times New Roman" w:hAnsi="Times New Roman"/>
          <w:spacing w:val="1"/>
          <w:sz w:val="24"/>
          <w:szCs w:val="24"/>
        </w:rPr>
        <w:t xml:space="preserve"> </w:t>
      </w:r>
      <w:r w:rsidRPr="000B3F86">
        <w:rPr>
          <w:rFonts w:ascii="Times New Roman" w:hAnsi="Times New Roman"/>
          <w:sz w:val="24"/>
          <w:szCs w:val="24"/>
        </w:rPr>
        <w:t>заменить</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иными</w:t>
      </w:r>
      <w:r w:rsidRPr="000B3F86">
        <w:rPr>
          <w:rFonts w:ascii="Times New Roman" w:hAnsi="Times New Roman"/>
          <w:spacing w:val="1"/>
          <w:sz w:val="24"/>
          <w:szCs w:val="24"/>
        </w:rPr>
        <w:t xml:space="preserve"> </w:t>
      </w:r>
      <w:r w:rsidRPr="000B3F86">
        <w:rPr>
          <w:rFonts w:ascii="Times New Roman" w:hAnsi="Times New Roman"/>
          <w:sz w:val="24"/>
          <w:szCs w:val="24"/>
        </w:rPr>
        <w:t>физическими</w:t>
      </w:r>
      <w:r w:rsidRPr="000B3F86">
        <w:rPr>
          <w:rFonts w:ascii="Times New Roman" w:hAnsi="Times New Roman"/>
          <w:spacing w:val="1"/>
          <w:sz w:val="24"/>
          <w:szCs w:val="24"/>
        </w:rPr>
        <w:t xml:space="preserve"> </w:t>
      </w:r>
      <w:r w:rsidRPr="000B3F86">
        <w:rPr>
          <w:rFonts w:ascii="Times New Roman" w:hAnsi="Times New Roman"/>
          <w:sz w:val="24"/>
          <w:szCs w:val="24"/>
        </w:rPr>
        <w:t>лицами,</w:t>
      </w:r>
      <w:r w:rsidRPr="000B3F86">
        <w:rPr>
          <w:rFonts w:ascii="Times New Roman" w:hAnsi="Times New Roman"/>
          <w:spacing w:val="1"/>
          <w:sz w:val="24"/>
          <w:szCs w:val="24"/>
        </w:rPr>
        <w:t xml:space="preserve"> </w:t>
      </w:r>
      <w:r w:rsidRPr="000B3F86">
        <w:rPr>
          <w:rFonts w:ascii="Times New Roman" w:hAnsi="Times New Roman"/>
          <w:sz w:val="24"/>
          <w:szCs w:val="24"/>
        </w:rPr>
        <w:t>которые</w:t>
      </w:r>
      <w:r w:rsidRPr="000B3F86">
        <w:rPr>
          <w:rFonts w:ascii="Times New Roman" w:hAnsi="Times New Roman"/>
          <w:spacing w:val="1"/>
          <w:sz w:val="24"/>
          <w:szCs w:val="24"/>
        </w:rPr>
        <w:t xml:space="preserve"> </w:t>
      </w: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заинтересованы</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которых</w:t>
      </w:r>
      <w:r w:rsidRPr="000B3F86">
        <w:rPr>
          <w:rFonts w:ascii="Times New Roman" w:hAnsi="Times New Roman"/>
          <w:spacing w:val="-8"/>
          <w:sz w:val="24"/>
          <w:szCs w:val="24"/>
        </w:rPr>
        <w:t xml:space="preserve"> </w:t>
      </w:r>
      <w:r w:rsidRPr="000B3F86">
        <w:rPr>
          <w:rFonts w:ascii="Times New Roman" w:hAnsi="Times New Roman"/>
          <w:sz w:val="24"/>
          <w:szCs w:val="24"/>
        </w:rPr>
        <w:t>не</w:t>
      </w:r>
      <w:r w:rsidRPr="000B3F86">
        <w:rPr>
          <w:rFonts w:ascii="Times New Roman" w:hAnsi="Times New Roman"/>
          <w:spacing w:val="-4"/>
          <w:sz w:val="24"/>
          <w:szCs w:val="24"/>
        </w:rPr>
        <w:t xml:space="preserve"> </w:t>
      </w:r>
      <w:r w:rsidRPr="000B3F86">
        <w:rPr>
          <w:rFonts w:ascii="Times New Roman" w:hAnsi="Times New Roman"/>
          <w:sz w:val="24"/>
          <w:szCs w:val="24"/>
        </w:rPr>
        <w:t>способны</w:t>
      </w:r>
      <w:r w:rsidRPr="000B3F86">
        <w:rPr>
          <w:rFonts w:ascii="Times New Roman" w:hAnsi="Times New Roman"/>
          <w:spacing w:val="-4"/>
          <w:sz w:val="24"/>
          <w:szCs w:val="24"/>
        </w:rPr>
        <w:t xml:space="preserve"> </w:t>
      </w:r>
      <w:r w:rsidRPr="000B3F86">
        <w:rPr>
          <w:rFonts w:ascii="Times New Roman" w:hAnsi="Times New Roman"/>
          <w:sz w:val="24"/>
          <w:szCs w:val="24"/>
        </w:rPr>
        <w:t>оказывать</w:t>
      </w:r>
      <w:r w:rsidRPr="000B3F86">
        <w:rPr>
          <w:rFonts w:ascii="Times New Roman" w:hAnsi="Times New Roman"/>
          <w:spacing w:val="-7"/>
          <w:sz w:val="24"/>
          <w:szCs w:val="24"/>
        </w:rPr>
        <w:t xml:space="preserve"> </w:t>
      </w:r>
      <w:r w:rsidRPr="000B3F86">
        <w:rPr>
          <w:rFonts w:ascii="Times New Roman" w:hAnsi="Times New Roman"/>
          <w:sz w:val="24"/>
          <w:szCs w:val="24"/>
        </w:rPr>
        <w:t>влияние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03D55EDE" w14:textId="77777777" w:rsidR="000B3F86" w:rsidRPr="000B3F86" w:rsidRDefault="000B3F86" w:rsidP="000B3F86">
      <w:pPr>
        <w:pStyle w:val="a5"/>
        <w:widowControl w:val="0"/>
        <w:numPr>
          <w:ilvl w:val="1"/>
          <w:numId w:val="15"/>
        </w:numPr>
        <w:tabs>
          <w:tab w:val="left" w:pos="1555"/>
        </w:tabs>
        <w:autoSpaceDE w:val="0"/>
        <w:autoSpaceDN w:val="0"/>
        <w:spacing w:after="0" w:line="240" w:lineRule="auto"/>
        <w:ind w:right="223" w:firstLine="710"/>
        <w:jc w:val="both"/>
        <w:rPr>
          <w:rFonts w:ascii="Times New Roman" w:hAnsi="Times New Roman"/>
          <w:sz w:val="24"/>
          <w:szCs w:val="24"/>
        </w:rPr>
      </w:pPr>
      <w:r w:rsidRPr="000B3F86">
        <w:rPr>
          <w:rFonts w:ascii="Times New Roman" w:hAnsi="Times New Roman"/>
          <w:sz w:val="24"/>
          <w:szCs w:val="24"/>
        </w:rPr>
        <w:t>Замена</w:t>
      </w:r>
      <w:r w:rsidRPr="000B3F86">
        <w:rPr>
          <w:rFonts w:ascii="Times New Roman" w:hAnsi="Times New Roman"/>
          <w:spacing w:val="1"/>
          <w:sz w:val="24"/>
          <w:szCs w:val="24"/>
        </w:rPr>
        <w:t xml:space="preserve"> </w:t>
      </w:r>
      <w:r w:rsidRPr="000B3F86">
        <w:rPr>
          <w:rFonts w:ascii="Times New Roman" w:hAnsi="Times New Roman"/>
          <w:sz w:val="24"/>
          <w:szCs w:val="24"/>
        </w:rPr>
        <w:t>члена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решению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2"/>
          <w:sz w:val="24"/>
          <w:szCs w:val="24"/>
        </w:rPr>
        <w:t xml:space="preserve"> </w:t>
      </w:r>
      <w:r w:rsidRPr="000B3F86">
        <w:rPr>
          <w:rFonts w:ascii="Times New Roman" w:hAnsi="Times New Roman"/>
          <w:sz w:val="24"/>
          <w:szCs w:val="24"/>
        </w:rPr>
        <w:t>принявшего</w:t>
      </w:r>
      <w:r w:rsidRPr="000B3F86">
        <w:rPr>
          <w:rFonts w:ascii="Times New Roman" w:hAnsi="Times New Roman"/>
          <w:spacing w:val="-1"/>
          <w:sz w:val="24"/>
          <w:szCs w:val="24"/>
        </w:rPr>
        <w:t xml:space="preserve"> </w:t>
      </w:r>
      <w:r w:rsidRPr="000B3F86">
        <w:rPr>
          <w:rFonts w:ascii="Times New Roman" w:hAnsi="Times New Roman"/>
          <w:sz w:val="24"/>
          <w:szCs w:val="24"/>
        </w:rPr>
        <w:t>решение о</w:t>
      </w:r>
      <w:r w:rsidRPr="000B3F86">
        <w:rPr>
          <w:rFonts w:ascii="Times New Roman" w:hAnsi="Times New Roman"/>
          <w:spacing w:val="-2"/>
          <w:sz w:val="24"/>
          <w:szCs w:val="24"/>
        </w:rPr>
        <w:t xml:space="preserve"> </w:t>
      </w:r>
      <w:r w:rsidRPr="000B3F86">
        <w:rPr>
          <w:rFonts w:ascii="Times New Roman" w:hAnsi="Times New Roman"/>
          <w:sz w:val="24"/>
          <w:szCs w:val="24"/>
        </w:rPr>
        <w:t>создании</w:t>
      </w:r>
      <w:r w:rsidRPr="000B3F86">
        <w:rPr>
          <w:rFonts w:ascii="Times New Roman" w:hAnsi="Times New Roman"/>
          <w:spacing w:val="8"/>
          <w:sz w:val="24"/>
          <w:szCs w:val="24"/>
        </w:rPr>
        <w:t xml:space="preserve"> </w:t>
      </w:r>
      <w:r w:rsidRPr="000B3F86">
        <w:rPr>
          <w:rFonts w:ascii="Times New Roman" w:hAnsi="Times New Roman"/>
          <w:sz w:val="24"/>
          <w:szCs w:val="24"/>
        </w:rPr>
        <w:t>Комиссии.</w:t>
      </w:r>
    </w:p>
    <w:p w14:paraId="2BA52F82" w14:textId="77777777" w:rsidR="000B3F86" w:rsidRPr="000B3F86" w:rsidRDefault="000B3F86" w:rsidP="000B3F86">
      <w:pPr>
        <w:pStyle w:val="a9"/>
        <w:ind w:right="219"/>
        <w:jc w:val="both"/>
        <w:rPr>
          <w:rFonts w:eastAsia="Calibri"/>
          <w:sz w:val="24"/>
          <w:szCs w:val="24"/>
          <w:lang w:val="ru-RU"/>
        </w:rPr>
      </w:pPr>
    </w:p>
    <w:p w14:paraId="7B1C654A"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Функции Комиссии</w:t>
      </w:r>
    </w:p>
    <w:p w14:paraId="0B66CAA3" w14:textId="77777777" w:rsidR="000B3F86" w:rsidRPr="000B3F86" w:rsidRDefault="000B3F86" w:rsidP="000B3F86">
      <w:pPr>
        <w:pStyle w:val="a9"/>
        <w:ind w:right="219"/>
        <w:jc w:val="both"/>
        <w:rPr>
          <w:rFonts w:eastAsia="Calibri"/>
          <w:sz w:val="24"/>
          <w:szCs w:val="24"/>
        </w:rPr>
      </w:pPr>
    </w:p>
    <w:p w14:paraId="01788159" w14:textId="77777777" w:rsidR="000B3F86" w:rsidRPr="000B3F86" w:rsidRDefault="000B3F86" w:rsidP="000B3F86">
      <w:pPr>
        <w:pStyle w:val="a5"/>
        <w:widowControl w:val="0"/>
        <w:numPr>
          <w:ilvl w:val="1"/>
          <w:numId w:val="16"/>
        </w:numPr>
        <w:tabs>
          <w:tab w:val="left" w:pos="1353"/>
        </w:tabs>
        <w:autoSpaceDE w:val="0"/>
        <w:autoSpaceDN w:val="0"/>
        <w:spacing w:after="0" w:line="322" w:lineRule="exact"/>
        <w:rPr>
          <w:rFonts w:ascii="Times New Roman" w:hAnsi="Times New Roman"/>
          <w:sz w:val="24"/>
          <w:szCs w:val="24"/>
        </w:rPr>
      </w:pPr>
      <w:r w:rsidRPr="000B3F86">
        <w:rPr>
          <w:rFonts w:ascii="Times New Roman" w:hAnsi="Times New Roman"/>
          <w:sz w:val="24"/>
          <w:szCs w:val="24"/>
        </w:rPr>
        <w:t>Основными</w:t>
      </w:r>
      <w:r w:rsidRPr="000B3F86">
        <w:rPr>
          <w:rFonts w:ascii="Times New Roman" w:hAnsi="Times New Roman"/>
          <w:spacing w:val="-6"/>
          <w:sz w:val="24"/>
          <w:szCs w:val="24"/>
        </w:rPr>
        <w:t xml:space="preserve"> </w:t>
      </w:r>
      <w:r w:rsidRPr="000B3F86">
        <w:rPr>
          <w:rFonts w:ascii="Times New Roman" w:hAnsi="Times New Roman"/>
          <w:sz w:val="24"/>
          <w:szCs w:val="24"/>
        </w:rPr>
        <w:t>функциями</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являются:</w:t>
      </w:r>
    </w:p>
    <w:p w14:paraId="0706D44E"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32" w:firstLine="710"/>
        <w:rPr>
          <w:rFonts w:ascii="Times New Roman" w:hAnsi="Times New Roman"/>
          <w:sz w:val="24"/>
          <w:szCs w:val="24"/>
        </w:rPr>
      </w:pPr>
      <w:r w:rsidRPr="000B3F86">
        <w:rPr>
          <w:rFonts w:ascii="Times New Roman" w:hAnsi="Times New Roman"/>
          <w:sz w:val="24"/>
          <w:szCs w:val="24"/>
        </w:rPr>
        <w:t>рассмотрение</w:t>
      </w:r>
      <w:r w:rsidRPr="000B3F86">
        <w:rPr>
          <w:rFonts w:ascii="Times New Roman" w:hAnsi="Times New Roman"/>
          <w:spacing w:val="23"/>
          <w:sz w:val="24"/>
          <w:szCs w:val="24"/>
        </w:rPr>
        <w:t xml:space="preserve"> </w:t>
      </w:r>
      <w:r w:rsidRPr="000B3F86">
        <w:rPr>
          <w:rFonts w:ascii="Times New Roman" w:hAnsi="Times New Roman"/>
          <w:sz w:val="24"/>
          <w:szCs w:val="24"/>
        </w:rPr>
        <w:t>заявок</w:t>
      </w:r>
      <w:r w:rsidRPr="000B3F86">
        <w:rPr>
          <w:rFonts w:ascii="Times New Roman" w:hAnsi="Times New Roman"/>
          <w:spacing w:val="21"/>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участие</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предмет</w:t>
      </w:r>
      <w:r w:rsidRPr="000B3F86">
        <w:rPr>
          <w:rFonts w:ascii="Times New Roman" w:hAnsi="Times New Roman"/>
          <w:spacing w:val="20"/>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4"/>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2C0B64D1"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отбор</w:t>
      </w:r>
      <w:r w:rsidRPr="000B3F86">
        <w:rPr>
          <w:rFonts w:ascii="Times New Roman" w:hAnsi="Times New Roman"/>
          <w:spacing w:val="-6"/>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4C2778E9"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5"/>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участие</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21564FB6"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8"/>
          <w:sz w:val="24"/>
          <w:szCs w:val="24"/>
        </w:rPr>
        <w:t xml:space="preserve"> </w:t>
      </w:r>
      <w:r w:rsidRPr="000B3F86">
        <w:rPr>
          <w:rFonts w:ascii="Times New Roman" w:hAnsi="Times New Roman"/>
          <w:sz w:val="24"/>
          <w:szCs w:val="24"/>
        </w:rPr>
        <w:t>протокола</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073CB8CF"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протокола</w:t>
      </w:r>
      <w:r w:rsidRPr="000B3F86">
        <w:rPr>
          <w:rFonts w:ascii="Times New Roman" w:hAnsi="Times New Roman"/>
          <w:spacing w:val="-4"/>
          <w:sz w:val="24"/>
          <w:szCs w:val="24"/>
        </w:rPr>
        <w:t xml:space="preserve"> </w:t>
      </w:r>
      <w:r w:rsidRPr="000B3F86">
        <w:rPr>
          <w:rFonts w:ascii="Times New Roman" w:hAnsi="Times New Roman"/>
          <w:sz w:val="24"/>
          <w:szCs w:val="24"/>
        </w:rPr>
        <w:t>об</w:t>
      </w:r>
      <w:r w:rsidRPr="000B3F86">
        <w:rPr>
          <w:rFonts w:ascii="Times New Roman" w:hAnsi="Times New Roman"/>
          <w:spacing w:val="-3"/>
          <w:sz w:val="24"/>
          <w:szCs w:val="24"/>
        </w:rPr>
        <w:t xml:space="preserve"> </w:t>
      </w:r>
      <w:r w:rsidRPr="000B3F86">
        <w:rPr>
          <w:rFonts w:ascii="Times New Roman" w:hAnsi="Times New Roman"/>
          <w:sz w:val="24"/>
          <w:szCs w:val="24"/>
        </w:rPr>
        <w:t>отказе</w:t>
      </w:r>
      <w:r w:rsidRPr="000B3F86">
        <w:rPr>
          <w:rFonts w:ascii="Times New Roman" w:hAnsi="Times New Roman"/>
          <w:spacing w:val="-3"/>
          <w:sz w:val="24"/>
          <w:szCs w:val="24"/>
        </w:rPr>
        <w:t xml:space="preserve"> </w:t>
      </w:r>
      <w:r w:rsidRPr="000B3F86">
        <w:rPr>
          <w:rFonts w:ascii="Times New Roman" w:hAnsi="Times New Roman"/>
          <w:sz w:val="24"/>
          <w:szCs w:val="24"/>
        </w:rPr>
        <w:t>от</w:t>
      </w:r>
      <w:r w:rsidRPr="000B3F86">
        <w:rPr>
          <w:rFonts w:ascii="Times New Roman" w:hAnsi="Times New Roman"/>
          <w:spacing w:val="-6"/>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3F8A9FD0" w14:textId="77777777" w:rsidR="000B3F86" w:rsidRPr="000B3F86" w:rsidRDefault="000B3F86" w:rsidP="000B3F86">
      <w:pPr>
        <w:pStyle w:val="a5"/>
        <w:widowControl w:val="0"/>
        <w:numPr>
          <w:ilvl w:val="1"/>
          <w:numId w:val="16"/>
        </w:numPr>
        <w:tabs>
          <w:tab w:val="left" w:pos="1353"/>
        </w:tabs>
        <w:autoSpaceDE w:val="0"/>
        <w:autoSpaceDN w:val="0"/>
        <w:spacing w:after="0" w:line="240" w:lineRule="auto"/>
        <w:ind w:left="219" w:right="227" w:firstLine="710"/>
        <w:jc w:val="both"/>
        <w:rPr>
          <w:rFonts w:ascii="Times New Roman" w:hAnsi="Times New Roman"/>
          <w:sz w:val="24"/>
          <w:szCs w:val="24"/>
        </w:rPr>
      </w:pPr>
      <w:r w:rsidRPr="000B3F86">
        <w:rPr>
          <w:rFonts w:ascii="Times New Roman" w:hAnsi="Times New Roman"/>
          <w:sz w:val="24"/>
          <w:szCs w:val="24"/>
        </w:rPr>
        <w:t>Наряду</w:t>
      </w:r>
      <w:r w:rsidRPr="000B3F86">
        <w:rPr>
          <w:rFonts w:ascii="Times New Roman" w:hAnsi="Times New Roman"/>
          <w:spacing w:val="-14"/>
          <w:sz w:val="24"/>
          <w:szCs w:val="24"/>
        </w:rPr>
        <w:t xml:space="preserve"> </w:t>
      </w:r>
      <w:r w:rsidRPr="000B3F86">
        <w:rPr>
          <w:rFonts w:ascii="Times New Roman" w:hAnsi="Times New Roman"/>
          <w:sz w:val="24"/>
          <w:szCs w:val="24"/>
        </w:rPr>
        <w:t>со</w:t>
      </w:r>
      <w:r w:rsidRPr="000B3F86">
        <w:rPr>
          <w:rFonts w:ascii="Times New Roman" w:hAnsi="Times New Roman"/>
          <w:spacing w:val="-10"/>
          <w:sz w:val="24"/>
          <w:szCs w:val="24"/>
        </w:rPr>
        <w:t xml:space="preserve"> </w:t>
      </w:r>
      <w:r w:rsidRPr="000B3F86">
        <w:rPr>
          <w:rFonts w:ascii="Times New Roman" w:hAnsi="Times New Roman"/>
          <w:sz w:val="24"/>
          <w:szCs w:val="24"/>
        </w:rPr>
        <w:t>своими</w:t>
      </w:r>
      <w:r w:rsidRPr="000B3F86">
        <w:rPr>
          <w:rFonts w:ascii="Times New Roman" w:hAnsi="Times New Roman"/>
          <w:spacing w:val="-9"/>
          <w:sz w:val="24"/>
          <w:szCs w:val="24"/>
        </w:rPr>
        <w:t xml:space="preserve"> </w:t>
      </w:r>
      <w:r w:rsidRPr="000B3F86">
        <w:rPr>
          <w:rFonts w:ascii="Times New Roman" w:hAnsi="Times New Roman"/>
          <w:sz w:val="24"/>
          <w:szCs w:val="24"/>
        </w:rPr>
        <w:t>основными</w:t>
      </w:r>
      <w:r w:rsidRPr="000B3F86">
        <w:rPr>
          <w:rFonts w:ascii="Times New Roman" w:hAnsi="Times New Roman"/>
          <w:spacing w:val="-9"/>
          <w:sz w:val="24"/>
          <w:szCs w:val="24"/>
        </w:rPr>
        <w:t xml:space="preserve"> </w:t>
      </w:r>
      <w:r w:rsidRPr="000B3F86">
        <w:rPr>
          <w:rFonts w:ascii="Times New Roman" w:hAnsi="Times New Roman"/>
          <w:sz w:val="24"/>
          <w:szCs w:val="24"/>
        </w:rPr>
        <w:t>функциями</w:t>
      </w:r>
      <w:r w:rsidRPr="000B3F86">
        <w:rPr>
          <w:rFonts w:ascii="Times New Roman" w:hAnsi="Times New Roman"/>
          <w:spacing w:val="-10"/>
          <w:sz w:val="24"/>
          <w:szCs w:val="24"/>
        </w:rPr>
        <w:t xml:space="preserve"> </w:t>
      </w:r>
      <w:r w:rsidRPr="000B3F86">
        <w:rPr>
          <w:rFonts w:ascii="Times New Roman" w:hAnsi="Times New Roman"/>
          <w:sz w:val="24"/>
          <w:szCs w:val="24"/>
        </w:rPr>
        <w:t>по</w:t>
      </w:r>
      <w:r w:rsidRPr="000B3F86">
        <w:rPr>
          <w:rFonts w:ascii="Times New Roman" w:hAnsi="Times New Roman"/>
          <w:spacing w:val="-9"/>
          <w:sz w:val="24"/>
          <w:szCs w:val="24"/>
        </w:rPr>
        <w:t xml:space="preserve"> </w:t>
      </w:r>
      <w:r w:rsidRPr="000B3F86">
        <w:rPr>
          <w:rFonts w:ascii="Times New Roman" w:hAnsi="Times New Roman"/>
          <w:sz w:val="24"/>
          <w:szCs w:val="24"/>
        </w:rPr>
        <w:t>решению</w:t>
      </w:r>
      <w:r w:rsidRPr="000B3F86">
        <w:rPr>
          <w:rFonts w:ascii="Times New Roman" w:hAnsi="Times New Roman"/>
          <w:spacing w:val="-1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68"/>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Комиссию</w:t>
      </w:r>
      <w:r w:rsidRPr="000B3F86">
        <w:rPr>
          <w:rFonts w:ascii="Times New Roman" w:hAnsi="Times New Roman"/>
          <w:spacing w:val="1"/>
          <w:sz w:val="24"/>
          <w:szCs w:val="24"/>
        </w:rPr>
        <w:t xml:space="preserve"> </w:t>
      </w:r>
      <w:r w:rsidRPr="000B3F86">
        <w:rPr>
          <w:rFonts w:ascii="Times New Roman" w:hAnsi="Times New Roman"/>
          <w:sz w:val="24"/>
          <w:szCs w:val="24"/>
        </w:rPr>
        <w:t>могут</w:t>
      </w:r>
      <w:r w:rsidRPr="000B3F86">
        <w:rPr>
          <w:rFonts w:ascii="Times New Roman" w:hAnsi="Times New Roman"/>
          <w:spacing w:val="1"/>
          <w:sz w:val="24"/>
          <w:szCs w:val="24"/>
        </w:rPr>
        <w:t xml:space="preserve"> </w:t>
      </w:r>
      <w:r w:rsidRPr="000B3F86">
        <w:rPr>
          <w:rFonts w:ascii="Times New Roman" w:hAnsi="Times New Roman"/>
          <w:sz w:val="24"/>
          <w:szCs w:val="24"/>
        </w:rPr>
        <w:t>быть</w:t>
      </w:r>
      <w:r w:rsidRPr="000B3F86">
        <w:rPr>
          <w:rFonts w:ascii="Times New Roman" w:hAnsi="Times New Roman"/>
          <w:spacing w:val="1"/>
          <w:sz w:val="24"/>
          <w:szCs w:val="24"/>
        </w:rPr>
        <w:t xml:space="preserve"> </w:t>
      </w:r>
      <w:r w:rsidRPr="000B3F86">
        <w:rPr>
          <w:rFonts w:ascii="Times New Roman" w:hAnsi="Times New Roman"/>
          <w:sz w:val="24"/>
          <w:szCs w:val="24"/>
        </w:rPr>
        <w:t>возложены</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следующих мероприятий (совместно с сотрудниками Организатора аукциона,</w:t>
      </w:r>
      <w:r w:rsidRPr="000B3F86">
        <w:rPr>
          <w:rFonts w:ascii="Times New Roman" w:hAnsi="Times New Roman"/>
          <w:spacing w:val="-68"/>
          <w:sz w:val="24"/>
          <w:szCs w:val="24"/>
        </w:rPr>
        <w:t xml:space="preserve"> </w:t>
      </w:r>
      <w:r w:rsidRPr="000B3F86">
        <w:rPr>
          <w:rFonts w:ascii="Times New Roman" w:hAnsi="Times New Roman"/>
          <w:sz w:val="24"/>
          <w:szCs w:val="24"/>
        </w:rPr>
        <w:t>специализированной организации):</w:t>
      </w:r>
    </w:p>
    <w:p w14:paraId="4421B465"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rFonts w:ascii="Times New Roman" w:hAnsi="Times New Roman"/>
          <w:sz w:val="24"/>
          <w:szCs w:val="24"/>
        </w:rPr>
        <w:t>принятие решения о допуске к участию в аукционе заявителя и</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 заявителя участником аукциона или об отказе в допуске 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p>
    <w:p w14:paraId="5C126B9E"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noProof/>
          <w:sz w:val="24"/>
          <w:szCs w:val="24"/>
          <w:lang w:eastAsia="ru-RU"/>
        </w:rPr>
        <mc:AlternateContent>
          <mc:Choice Requires="wps">
            <w:drawing>
              <wp:anchor distT="0" distB="0" distL="114300" distR="114300" simplePos="0" relativeHeight="251695104" behindDoc="0" locked="0" layoutInCell="1" allowOverlap="1" wp14:anchorId="7D56BCA8" wp14:editId="03908154">
                <wp:simplePos x="0" y="0"/>
                <wp:positionH relativeFrom="page">
                  <wp:posOffset>1518285</wp:posOffset>
                </wp:positionH>
                <wp:positionV relativeFrom="paragraph">
                  <wp:posOffset>593090</wp:posOffset>
                </wp:positionV>
                <wp:extent cx="45720" cy="889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66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905E3" id="Rectangle 2" o:spid="_x0000_s1026" style="position:absolute;margin-left:119.55pt;margin-top:46.7pt;width:3.6pt;height:.7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" fillcolor="#06c" stroked="f">
                <w10:wrap anchorx="page"/>
              </v:rect>
            </w:pict>
          </mc:Fallback>
        </mc:AlternateContent>
      </w:r>
      <w:r w:rsidRPr="000B3F86">
        <w:rPr>
          <w:rFonts w:ascii="Times New Roman" w:hAnsi="Times New Roman"/>
          <w:sz w:val="24"/>
          <w:szCs w:val="24"/>
        </w:rPr>
        <w:t>размещение</w:t>
      </w:r>
      <w:r w:rsidRPr="000B3F86">
        <w:rPr>
          <w:rFonts w:ascii="Times New Roman" w:hAnsi="Times New Roman"/>
          <w:spacing w:val="1"/>
          <w:sz w:val="24"/>
          <w:szCs w:val="24"/>
        </w:rPr>
        <w:t xml:space="preserve"> </w:t>
      </w:r>
      <w:r w:rsidRPr="000B3F86">
        <w:rPr>
          <w:rFonts w:ascii="Times New Roman" w:hAnsi="Times New Roman"/>
          <w:sz w:val="24"/>
          <w:szCs w:val="24"/>
        </w:rPr>
        <w:t>извещения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сайте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сети</w:t>
      </w:r>
      <w:r w:rsidRPr="000B3F86">
        <w:rPr>
          <w:rFonts w:ascii="Times New Roman" w:hAnsi="Times New Roman"/>
          <w:spacing w:val="6"/>
          <w:sz w:val="24"/>
          <w:szCs w:val="24"/>
        </w:rPr>
        <w:t xml:space="preserve"> </w:t>
      </w:r>
      <w:r w:rsidRPr="000B3F86">
        <w:rPr>
          <w:rFonts w:ascii="Times New Roman" w:hAnsi="Times New Roman"/>
          <w:sz w:val="24"/>
          <w:szCs w:val="24"/>
        </w:rPr>
        <w:t>Интернет;</w:t>
      </w:r>
    </w:p>
    <w:p w14:paraId="49B77FF0" w14:textId="77777777" w:rsidR="000B3F86" w:rsidRPr="000B3F86" w:rsidRDefault="000B3F86" w:rsidP="000B3F86">
      <w:pPr>
        <w:pStyle w:val="a5"/>
        <w:widowControl w:val="0"/>
        <w:numPr>
          <w:ilvl w:val="1"/>
          <w:numId w:val="14"/>
        </w:numPr>
        <w:tabs>
          <w:tab w:val="left" w:pos="1304"/>
          <w:tab w:val="left" w:pos="1305"/>
          <w:tab w:val="left" w:pos="2959"/>
          <w:tab w:val="left" w:pos="4776"/>
          <w:tab w:val="left" w:pos="6891"/>
          <w:tab w:val="left" w:pos="8282"/>
          <w:tab w:val="left" w:pos="8713"/>
        </w:tabs>
        <w:autoSpaceDE w:val="0"/>
        <w:autoSpaceDN w:val="0"/>
        <w:spacing w:after="0" w:line="240" w:lineRule="auto"/>
        <w:ind w:right="235" w:firstLine="710"/>
        <w:jc w:val="both"/>
        <w:rPr>
          <w:rFonts w:ascii="Times New Roman" w:hAnsi="Times New Roman"/>
          <w:sz w:val="24"/>
          <w:szCs w:val="24"/>
        </w:rPr>
      </w:pPr>
      <w:r w:rsidRPr="000B3F86">
        <w:rPr>
          <w:rFonts w:ascii="Times New Roman" w:hAnsi="Times New Roman"/>
          <w:sz w:val="24"/>
          <w:szCs w:val="24"/>
        </w:rPr>
        <w:t xml:space="preserve">разработка, утверждение Организатором аукциона и </w:t>
      </w:r>
      <w:r w:rsidRPr="000B3F86">
        <w:rPr>
          <w:rFonts w:ascii="Times New Roman" w:hAnsi="Times New Roman"/>
          <w:spacing w:val="-2"/>
          <w:sz w:val="24"/>
          <w:szCs w:val="24"/>
        </w:rPr>
        <w:t>выдача</w:t>
      </w:r>
      <w:r w:rsidRPr="000B3F86">
        <w:rPr>
          <w:rFonts w:ascii="Times New Roman" w:hAnsi="Times New Roman"/>
          <w:spacing w:val="-67"/>
          <w:sz w:val="24"/>
          <w:szCs w:val="24"/>
        </w:rPr>
        <w:t xml:space="preserve"> </w:t>
      </w:r>
      <w:r w:rsidRPr="000B3F86">
        <w:rPr>
          <w:rFonts w:ascii="Times New Roman" w:hAnsi="Times New Roman"/>
          <w:sz w:val="24"/>
          <w:szCs w:val="24"/>
        </w:rPr>
        <w:t>заявителям</w:t>
      </w:r>
      <w:r w:rsidRPr="000B3F86">
        <w:rPr>
          <w:rFonts w:ascii="Times New Roman" w:hAnsi="Times New Roman"/>
          <w:spacing w:val="2"/>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1FB3F77A" w14:textId="77777777" w:rsidR="000B3F86" w:rsidRPr="000B3F86" w:rsidRDefault="000B3F86" w:rsidP="000B3F86">
      <w:pPr>
        <w:pStyle w:val="a5"/>
        <w:widowControl w:val="0"/>
        <w:numPr>
          <w:ilvl w:val="1"/>
          <w:numId w:val="14"/>
        </w:numPr>
        <w:tabs>
          <w:tab w:val="left" w:pos="1137"/>
        </w:tabs>
        <w:autoSpaceDE w:val="0"/>
        <w:autoSpaceDN w:val="0"/>
        <w:spacing w:after="0" w:line="240" w:lineRule="auto"/>
        <w:ind w:right="236" w:firstLine="710"/>
        <w:rPr>
          <w:rFonts w:ascii="Times New Roman" w:hAnsi="Times New Roman"/>
          <w:sz w:val="24"/>
          <w:szCs w:val="24"/>
        </w:rPr>
      </w:pPr>
      <w:r w:rsidRPr="000B3F86">
        <w:rPr>
          <w:rFonts w:ascii="Times New Roman" w:hAnsi="Times New Roman"/>
          <w:sz w:val="24"/>
          <w:szCs w:val="24"/>
        </w:rPr>
        <w:t>взаимодействие</w:t>
      </w:r>
      <w:r w:rsidRPr="000B3F86">
        <w:rPr>
          <w:rFonts w:ascii="Times New Roman" w:hAnsi="Times New Roman"/>
          <w:spacing w:val="29"/>
          <w:sz w:val="24"/>
          <w:szCs w:val="24"/>
        </w:rPr>
        <w:t xml:space="preserve"> </w:t>
      </w:r>
      <w:r w:rsidRPr="000B3F86">
        <w:rPr>
          <w:rFonts w:ascii="Times New Roman" w:hAnsi="Times New Roman"/>
          <w:sz w:val="24"/>
          <w:szCs w:val="24"/>
        </w:rPr>
        <w:t>с</w:t>
      </w:r>
      <w:r w:rsidRPr="000B3F86">
        <w:rPr>
          <w:rFonts w:ascii="Times New Roman" w:hAnsi="Times New Roman"/>
          <w:spacing w:val="29"/>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3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28"/>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67"/>
          <w:sz w:val="24"/>
          <w:szCs w:val="24"/>
        </w:rPr>
        <w:t xml:space="preserve"> </w:t>
      </w:r>
      <w:r w:rsidRPr="000B3F86">
        <w:rPr>
          <w:rFonts w:ascii="Times New Roman" w:hAnsi="Times New Roman"/>
          <w:sz w:val="24"/>
          <w:szCs w:val="24"/>
        </w:rPr>
        <w:t>если таковая</w:t>
      </w:r>
      <w:r w:rsidRPr="000B3F86">
        <w:rPr>
          <w:rFonts w:ascii="Times New Roman" w:hAnsi="Times New Roman"/>
          <w:spacing w:val="2"/>
          <w:sz w:val="24"/>
          <w:szCs w:val="24"/>
        </w:rPr>
        <w:t xml:space="preserve"> </w:t>
      </w:r>
      <w:r w:rsidRPr="000B3F86">
        <w:rPr>
          <w:rFonts w:ascii="Times New Roman" w:hAnsi="Times New Roman"/>
          <w:sz w:val="24"/>
          <w:szCs w:val="24"/>
        </w:rPr>
        <w:t>привлечена</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4"/>
          <w:sz w:val="24"/>
          <w:szCs w:val="24"/>
        </w:rPr>
        <w:t xml:space="preserve"> </w:t>
      </w:r>
      <w:r w:rsidRPr="000B3F86">
        <w:rPr>
          <w:rFonts w:ascii="Times New Roman" w:hAnsi="Times New Roman"/>
          <w:sz w:val="24"/>
          <w:szCs w:val="24"/>
        </w:rPr>
        <w:t>аукциона;</w:t>
      </w:r>
    </w:p>
    <w:p w14:paraId="5629BC44"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27" w:firstLine="710"/>
        <w:rPr>
          <w:rFonts w:ascii="Times New Roman" w:hAnsi="Times New Roman"/>
          <w:sz w:val="24"/>
          <w:szCs w:val="24"/>
        </w:rPr>
      </w:pPr>
      <w:r w:rsidRPr="000B3F86">
        <w:rPr>
          <w:rFonts w:ascii="Times New Roman" w:hAnsi="Times New Roman"/>
          <w:sz w:val="24"/>
          <w:szCs w:val="24"/>
        </w:rPr>
        <w:t>разъяснения</w:t>
      </w:r>
      <w:r w:rsidRPr="000B3F86">
        <w:rPr>
          <w:rFonts w:ascii="Times New Roman" w:hAnsi="Times New Roman"/>
          <w:spacing w:val="22"/>
          <w:sz w:val="24"/>
          <w:szCs w:val="24"/>
        </w:rPr>
        <w:t xml:space="preserve"> </w:t>
      </w:r>
      <w:r w:rsidRPr="000B3F86">
        <w:rPr>
          <w:rFonts w:ascii="Times New Roman" w:hAnsi="Times New Roman"/>
          <w:sz w:val="24"/>
          <w:szCs w:val="24"/>
        </w:rPr>
        <w:t>положений</w:t>
      </w:r>
      <w:r w:rsidRPr="000B3F86">
        <w:rPr>
          <w:rFonts w:ascii="Times New Roman" w:hAnsi="Times New Roman"/>
          <w:spacing w:val="23"/>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25"/>
          <w:sz w:val="24"/>
          <w:szCs w:val="24"/>
        </w:rPr>
        <w:t xml:space="preserve"> </w:t>
      </w:r>
      <w:r w:rsidRPr="000B3F86">
        <w:rPr>
          <w:rFonts w:ascii="Times New Roman" w:hAnsi="Times New Roman"/>
          <w:sz w:val="24"/>
          <w:szCs w:val="24"/>
        </w:rPr>
        <w:t>об</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и</w:t>
      </w:r>
      <w:r w:rsidRPr="000B3F86">
        <w:rPr>
          <w:rFonts w:ascii="Times New Roman" w:hAnsi="Times New Roman"/>
          <w:spacing w:val="22"/>
          <w:sz w:val="24"/>
          <w:szCs w:val="24"/>
        </w:rPr>
        <w:t xml:space="preserve"> </w:t>
      </w:r>
      <w:r w:rsidRPr="000B3F86">
        <w:rPr>
          <w:rFonts w:ascii="Times New Roman" w:hAnsi="Times New Roman"/>
          <w:sz w:val="24"/>
          <w:szCs w:val="24"/>
        </w:rPr>
        <w:t>внесения</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нее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2"/>
          <w:sz w:val="24"/>
          <w:szCs w:val="24"/>
        </w:rPr>
        <w:t xml:space="preserve"> </w:t>
      </w:r>
      <w:r w:rsidRPr="000B3F86">
        <w:rPr>
          <w:rFonts w:ascii="Times New Roman" w:hAnsi="Times New Roman"/>
          <w:sz w:val="24"/>
          <w:szCs w:val="24"/>
        </w:rPr>
        <w:t>размещение</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2"/>
          <w:sz w:val="24"/>
          <w:szCs w:val="24"/>
        </w:rPr>
        <w:t xml:space="preserve"> </w:t>
      </w:r>
      <w:r w:rsidRPr="000B3F86">
        <w:rPr>
          <w:rFonts w:ascii="Times New Roman" w:hAnsi="Times New Roman"/>
          <w:sz w:val="24"/>
          <w:szCs w:val="24"/>
        </w:rPr>
        <w:t>сайте</w:t>
      </w:r>
      <w:r w:rsidRPr="000B3F86">
        <w:rPr>
          <w:rFonts w:ascii="Times New Roman" w:hAnsi="Times New Roman"/>
          <w:spacing w:val="-3"/>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4"/>
          <w:sz w:val="24"/>
          <w:szCs w:val="24"/>
        </w:rPr>
        <w:t xml:space="preserve"> </w:t>
      </w:r>
      <w:r w:rsidRPr="000B3F86">
        <w:rPr>
          <w:rFonts w:ascii="Times New Roman" w:hAnsi="Times New Roman"/>
          <w:sz w:val="24"/>
          <w:szCs w:val="24"/>
        </w:rPr>
        <w:t>изменений;</w:t>
      </w:r>
    </w:p>
    <w:p w14:paraId="1A285858"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прием</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регистрация</w:t>
      </w:r>
      <w:r w:rsidRPr="000B3F86">
        <w:rPr>
          <w:rFonts w:ascii="Times New Roman" w:hAnsi="Times New Roman"/>
          <w:spacing w:val="-4"/>
          <w:sz w:val="24"/>
          <w:szCs w:val="24"/>
        </w:rPr>
        <w:t xml:space="preserve"> </w:t>
      </w:r>
      <w:r w:rsidRPr="000B3F86">
        <w:rPr>
          <w:rFonts w:ascii="Times New Roman" w:hAnsi="Times New Roman"/>
          <w:sz w:val="24"/>
          <w:szCs w:val="24"/>
        </w:rPr>
        <w:t>заявок</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18D1E111" w14:textId="77777777" w:rsidR="000B3F86" w:rsidRPr="000B3F86" w:rsidRDefault="000B3F86" w:rsidP="000B3F86">
      <w:pPr>
        <w:pStyle w:val="a5"/>
        <w:widowControl w:val="0"/>
        <w:numPr>
          <w:ilvl w:val="1"/>
          <w:numId w:val="14"/>
        </w:numPr>
        <w:tabs>
          <w:tab w:val="left" w:pos="1094"/>
        </w:tabs>
        <w:autoSpaceDE w:val="0"/>
        <w:autoSpaceDN w:val="0"/>
        <w:spacing w:after="0" w:line="242" w:lineRule="auto"/>
        <w:ind w:right="222" w:firstLine="710"/>
        <w:rPr>
          <w:rFonts w:ascii="Times New Roman" w:hAnsi="Times New Roman"/>
          <w:sz w:val="24"/>
          <w:szCs w:val="24"/>
        </w:rPr>
      </w:pPr>
      <w:r w:rsidRPr="000B3F86">
        <w:rPr>
          <w:rFonts w:ascii="Times New Roman" w:hAnsi="Times New Roman"/>
          <w:sz w:val="24"/>
          <w:szCs w:val="24"/>
        </w:rPr>
        <w:t>уведомление</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6"/>
          <w:sz w:val="24"/>
          <w:szCs w:val="24"/>
        </w:rPr>
        <w:t xml:space="preserve"> </w:t>
      </w:r>
      <w:r w:rsidRPr="000B3F86">
        <w:rPr>
          <w:rFonts w:ascii="Times New Roman" w:hAnsi="Times New Roman"/>
          <w:sz w:val="24"/>
          <w:szCs w:val="24"/>
        </w:rPr>
        <w:t>о</w:t>
      </w:r>
      <w:r w:rsidRPr="000B3F86">
        <w:rPr>
          <w:rFonts w:ascii="Times New Roman" w:hAnsi="Times New Roman"/>
          <w:spacing w:val="-5"/>
          <w:sz w:val="24"/>
          <w:szCs w:val="24"/>
        </w:rPr>
        <w:t xml:space="preserve"> </w:t>
      </w:r>
      <w:r w:rsidRPr="000B3F86">
        <w:rPr>
          <w:rFonts w:ascii="Times New Roman" w:hAnsi="Times New Roman"/>
          <w:sz w:val="24"/>
          <w:szCs w:val="24"/>
        </w:rPr>
        <w:t>признании</w:t>
      </w:r>
      <w:r w:rsidRPr="000B3F86">
        <w:rPr>
          <w:rFonts w:ascii="Times New Roman" w:hAnsi="Times New Roman"/>
          <w:spacing w:val="-6"/>
          <w:sz w:val="24"/>
          <w:szCs w:val="24"/>
        </w:rPr>
        <w:t xml:space="preserve"> </w:t>
      </w:r>
      <w:r w:rsidRPr="000B3F86">
        <w:rPr>
          <w:rFonts w:ascii="Times New Roman" w:hAnsi="Times New Roman"/>
          <w:sz w:val="24"/>
          <w:szCs w:val="24"/>
        </w:rPr>
        <w:t>их</w:t>
      </w:r>
      <w:r w:rsidRPr="000B3F86">
        <w:rPr>
          <w:rFonts w:ascii="Times New Roman" w:hAnsi="Times New Roman"/>
          <w:spacing w:val="-6"/>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6"/>
          <w:sz w:val="24"/>
          <w:szCs w:val="24"/>
        </w:rPr>
        <w:t xml:space="preserve"> </w:t>
      </w:r>
      <w:r w:rsidRPr="000B3F86">
        <w:rPr>
          <w:rFonts w:ascii="Times New Roman" w:hAnsi="Times New Roman"/>
          <w:sz w:val="24"/>
          <w:szCs w:val="24"/>
        </w:rPr>
        <w:t>об</w:t>
      </w:r>
      <w:r w:rsidRPr="000B3F86">
        <w:rPr>
          <w:rFonts w:ascii="Times New Roman" w:hAnsi="Times New Roman"/>
          <w:spacing w:val="-67"/>
          <w:sz w:val="24"/>
          <w:szCs w:val="24"/>
        </w:rPr>
        <w:t xml:space="preserve"> </w:t>
      </w:r>
      <w:r w:rsidRPr="000B3F86">
        <w:rPr>
          <w:rFonts w:ascii="Times New Roman" w:hAnsi="Times New Roman"/>
          <w:sz w:val="24"/>
          <w:szCs w:val="24"/>
        </w:rPr>
        <w:t>отказе</w:t>
      </w:r>
      <w:r w:rsidRPr="000B3F86">
        <w:rPr>
          <w:rFonts w:ascii="Times New Roman" w:hAnsi="Times New Roman"/>
          <w:spacing w:val="2"/>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4"/>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6B40C63" w14:textId="77777777" w:rsidR="000B3F86" w:rsidRPr="000B3F86" w:rsidRDefault="000B3F86" w:rsidP="000B3F86">
      <w:pPr>
        <w:pStyle w:val="a5"/>
        <w:widowControl w:val="0"/>
        <w:numPr>
          <w:ilvl w:val="1"/>
          <w:numId w:val="14"/>
        </w:numPr>
        <w:tabs>
          <w:tab w:val="left" w:pos="1357"/>
          <w:tab w:val="left" w:pos="1358"/>
          <w:tab w:val="left" w:pos="3155"/>
          <w:tab w:val="left" w:pos="4867"/>
          <w:tab w:val="left" w:pos="6498"/>
          <w:tab w:val="left" w:pos="7107"/>
          <w:tab w:val="left" w:pos="8503"/>
          <w:tab w:val="left" w:pos="9275"/>
        </w:tabs>
        <w:autoSpaceDE w:val="0"/>
        <w:autoSpaceDN w:val="0"/>
        <w:spacing w:after="0" w:line="240" w:lineRule="auto"/>
        <w:ind w:right="228" w:firstLine="710"/>
        <w:rPr>
          <w:rFonts w:ascii="Times New Roman" w:hAnsi="Times New Roman"/>
          <w:sz w:val="24"/>
          <w:szCs w:val="24"/>
        </w:rPr>
      </w:pPr>
      <w:r w:rsidRPr="000B3F86">
        <w:rPr>
          <w:rFonts w:ascii="Times New Roman" w:hAnsi="Times New Roman"/>
          <w:sz w:val="24"/>
          <w:szCs w:val="24"/>
        </w:rPr>
        <w:t>регистрация заявителей, явившихся на аукцион, или их</w:t>
      </w:r>
      <w:r w:rsidRPr="000B3F86">
        <w:rPr>
          <w:rFonts w:ascii="Times New Roman" w:hAnsi="Times New Roman"/>
          <w:spacing w:val="-67"/>
          <w:sz w:val="24"/>
          <w:szCs w:val="24"/>
        </w:rPr>
        <w:t xml:space="preserve">  </w:t>
      </w:r>
      <w:r w:rsidRPr="000B3F86">
        <w:rPr>
          <w:rFonts w:ascii="Times New Roman" w:hAnsi="Times New Roman"/>
          <w:sz w:val="24"/>
          <w:szCs w:val="24"/>
        </w:rPr>
        <w:t>представителей;</w:t>
      </w:r>
    </w:p>
    <w:p w14:paraId="044C092F" w14:textId="77777777" w:rsidR="000B3F86" w:rsidRPr="000B3F86" w:rsidRDefault="000B3F86" w:rsidP="000B3F86">
      <w:pPr>
        <w:pStyle w:val="a5"/>
        <w:widowControl w:val="0"/>
        <w:numPr>
          <w:ilvl w:val="1"/>
          <w:numId w:val="14"/>
        </w:numPr>
        <w:tabs>
          <w:tab w:val="left" w:pos="1094"/>
        </w:tabs>
        <w:autoSpaceDE w:val="0"/>
        <w:autoSpaceDN w:val="0"/>
        <w:spacing w:before="81"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аудио-</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6"/>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видеозаписи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4091408"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lastRenderedPageBreak/>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6"/>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5"/>
          <w:sz w:val="24"/>
          <w:szCs w:val="24"/>
        </w:rPr>
        <w:t xml:space="preserve"> </w:t>
      </w:r>
      <w:r w:rsidRPr="000B3F86">
        <w:rPr>
          <w:rFonts w:ascii="Times New Roman" w:hAnsi="Times New Roman"/>
          <w:sz w:val="24"/>
          <w:szCs w:val="24"/>
        </w:rPr>
        <w:t>сайте;</w:t>
      </w:r>
    </w:p>
    <w:p w14:paraId="1B526D72"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6"/>
          <w:sz w:val="24"/>
          <w:szCs w:val="24"/>
        </w:rPr>
        <w:t xml:space="preserve"> </w:t>
      </w:r>
      <w:r w:rsidRPr="000B3F86">
        <w:rPr>
          <w:rFonts w:ascii="Times New Roman" w:hAnsi="Times New Roman"/>
          <w:sz w:val="24"/>
          <w:szCs w:val="24"/>
        </w:rPr>
        <w:t>сайте;</w:t>
      </w:r>
    </w:p>
    <w:p w14:paraId="443D6FAD" w14:textId="77777777" w:rsidR="000B3F86" w:rsidRPr="000B3F86" w:rsidRDefault="000B3F86" w:rsidP="000B3F86">
      <w:pPr>
        <w:pStyle w:val="a5"/>
        <w:widowControl w:val="0"/>
        <w:numPr>
          <w:ilvl w:val="1"/>
          <w:numId w:val="14"/>
        </w:numPr>
        <w:tabs>
          <w:tab w:val="left" w:pos="1080"/>
        </w:tabs>
        <w:autoSpaceDE w:val="0"/>
        <w:autoSpaceDN w:val="0"/>
        <w:spacing w:after="0" w:line="244" w:lineRule="auto"/>
        <w:ind w:right="234" w:firstLine="710"/>
        <w:jc w:val="both"/>
        <w:rPr>
          <w:rFonts w:ascii="Times New Roman" w:hAnsi="Times New Roman"/>
          <w:sz w:val="24"/>
          <w:szCs w:val="24"/>
        </w:rPr>
      </w:pPr>
      <w:r w:rsidRPr="000B3F86">
        <w:rPr>
          <w:rFonts w:ascii="Times New Roman" w:hAnsi="Times New Roman"/>
          <w:spacing w:val="-1"/>
          <w:sz w:val="24"/>
          <w:szCs w:val="24"/>
        </w:rPr>
        <w:t>передача</w:t>
      </w:r>
      <w:r w:rsidRPr="000B3F86">
        <w:rPr>
          <w:rFonts w:ascii="Times New Roman" w:hAnsi="Times New Roman"/>
          <w:spacing w:val="-15"/>
          <w:sz w:val="24"/>
          <w:szCs w:val="24"/>
        </w:rPr>
        <w:t xml:space="preserve"> </w:t>
      </w:r>
      <w:r w:rsidRPr="000B3F86">
        <w:rPr>
          <w:rFonts w:ascii="Times New Roman" w:hAnsi="Times New Roman"/>
          <w:spacing w:val="-1"/>
          <w:sz w:val="24"/>
          <w:szCs w:val="24"/>
        </w:rPr>
        <w:t>победителю</w:t>
      </w:r>
      <w:r w:rsidRPr="000B3F86">
        <w:rPr>
          <w:rFonts w:ascii="Times New Roman" w:hAnsi="Times New Roman"/>
          <w:spacing w:val="-16"/>
          <w:sz w:val="24"/>
          <w:szCs w:val="24"/>
        </w:rPr>
        <w:t xml:space="preserve"> </w:t>
      </w:r>
      <w:r w:rsidRPr="000B3F86">
        <w:rPr>
          <w:rFonts w:ascii="Times New Roman" w:hAnsi="Times New Roman"/>
          <w:spacing w:val="-1"/>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pacing w:val="-1"/>
          <w:sz w:val="24"/>
          <w:szCs w:val="24"/>
        </w:rPr>
        <w:t>одного</w:t>
      </w:r>
      <w:r w:rsidRPr="000B3F86">
        <w:rPr>
          <w:rFonts w:ascii="Times New Roman" w:hAnsi="Times New Roman"/>
          <w:spacing w:val="-10"/>
          <w:sz w:val="24"/>
          <w:szCs w:val="24"/>
        </w:rPr>
        <w:t xml:space="preserve"> </w:t>
      </w:r>
      <w:r w:rsidRPr="000B3F86">
        <w:rPr>
          <w:rFonts w:ascii="Times New Roman" w:hAnsi="Times New Roman"/>
          <w:spacing w:val="-1"/>
          <w:sz w:val="24"/>
          <w:szCs w:val="24"/>
        </w:rPr>
        <w:t>экземпляра</w:t>
      </w:r>
      <w:r w:rsidRPr="000B3F86">
        <w:rPr>
          <w:rFonts w:ascii="Times New Roman" w:hAnsi="Times New Roman"/>
          <w:spacing w:val="-14"/>
          <w:sz w:val="24"/>
          <w:szCs w:val="24"/>
        </w:rPr>
        <w:t xml:space="preserve"> </w:t>
      </w:r>
      <w:r w:rsidRPr="000B3F86">
        <w:rPr>
          <w:rFonts w:ascii="Times New Roman" w:hAnsi="Times New Roman"/>
          <w:sz w:val="24"/>
          <w:szCs w:val="24"/>
        </w:rPr>
        <w:t>протокола</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 проекта</w:t>
      </w:r>
      <w:r w:rsidRPr="000B3F86">
        <w:rPr>
          <w:rFonts w:ascii="Times New Roman" w:hAnsi="Times New Roman"/>
          <w:spacing w:val="2"/>
          <w:sz w:val="24"/>
          <w:szCs w:val="24"/>
        </w:rPr>
        <w:t xml:space="preserve"> </w:t>
      </w:r>
      <w:r w:rsidRPr="000B3F86">
        <w:rPr>
          <w:rFonts w:ascii="Times New Roman" w:hAnsi="Times New Roman"/>
          <w:sz w:val="24"/>
          <w:szCs w:val="24"/>
        </w:rPr>
        <w:t>договора;</w:t>
      </w:r>
    </w:p>
    <w:p w14:paraId="03F221B5" w14:textId="77777777" w:rsidR="000B3F86" w:rsidRPr="000B3F86" w:rsidRDefault="000B3F86" w:rsidP="000B3F86">
      <w:pPr>
        <w:pStyle w:val="a5"/>
        <w:widowControl w:val="0"/>
        <w:numPr>
          <w:ilvl w:val="1"/>
          <w:numId w:val="14"/>
        </w:numPr>
        <w:tabs>
          <w:tab w:val="left" w:pos="1094"/>
        </w:tabs>
        <w:autoSpaceDE w:val="0"/>
        <w:autoSpaceDN w:val="0"/>
        <w:spacing w:after="0" w:line="314" w:lineRule="exact"/>
        <w:ind w:left="1093" w:hanging="164"/>
        <w:jc w:val="both"/>
        <w:rPr>
          <w:rFonts w:ascii="Times New Roman" w:hAnsi="Times New Roman"/>
          <w:sz w:val="24"/>
          <w:szCs w:val="24"/>
        </w:rPr>
      </w:pPr>
      <w:r w:rsidRPr="000B3F86">
        <w:rPr>
          <w:rFonts w:ascii="Times New Roman" w:hAnsi="Times New Roman"/>
          <w:sz w:val="24"/>
          <w:szCs w:val="24"/>
        </w:rPr>
        <w:t>ответы</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запросы</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разъяснении</w:t>
      </w:r>
      <w:r w:rsidRPr="000B3F86">
        <w:rPr>
          <w:rFonts w:ascii="Times New Roman" w:hAnsi="Times New Roman"/>
          <w:spacing w:val="-5"/>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B03D8C5" w14:textId="77777777" w:rsidR="000B3F86" w:rsidRPr="000B3F86" w:rsidRDefault="000B3F86" w:rsidP="000B3F86">
      <w:pPr>
        <w:pStyle w:val="a5"/>
        <w:widowControl w:val="0"/>
        <w:numPr>
          <w:ilvl w:val="1"/>
          <w:numId w:val="14"/>
        </w:numPr>
        <w:tabs>
          <w:tab w:val="left" w:pos="1209"/>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хранение</w:t>
      </w:r>
      <w:r w:rsidRPr="000B3F86">
        <w:rPr>
          <w:rFonts w:ascii="Times New Roman" w:hAnsi="Times New Roman"/>
          <w:spacing w:val="1"/>
          <w:sz w:val="24"/>
          <w:szCs w:val="24"/>
        </w:rPr>
        <w:t xml:space="preserve"> </w:t>
      </w:r>
      <w:r w:rsidRPr="000B3F86">
        <w:rPr>
          <w:rFonts w:ascii="Times New Roman" w:hAnsi="Times New Roman"/>
          <w:sz w:val="24"/>
          <w:szCs w:val="24"/>
        </w:rPr>
        <w:t>протоколов</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актов,</w:t>
      </w:r>
      <w:r w:rsidRPr="000B3F86">
        <w:rPr>
          <w:rFonts w:ascii="Times New Roman" w:hAnsi="Times New Roman"/>
          <w:spacing w:val="1"/>
          <w:sz w:val="24"/>
          <w:szCs w:val="24"/>
        </w:rPr>
        <w:t xml:space="preserve"> </w:t>
      </w:r>
      <w:r w:rsidRPr="000B3F86">
        <w:rPr>
          <w:rFonts w:ascii="Times New Roman" w:hAnsi="Times New Roman"/>
          <w:sz w:val="24"/>
          <w:szCs w:val="24"/>
        </w:rPr>
        <w:t>составленных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1"/>
          <w:sz w:val="24"/>
          <w:szCs w:val="24"/>
        </w:rPr>
        <w:t xml:space="preserve"> </w:t>
      </w:r>
      <w:r w:rsidRPr="000B3F86">
        <w:rPr>
          <w:rFonts w:ascii="Times New Roman" w:hAnsi="Times New Roman"/>
          <w:sz w:val="24"/>
          <w:szCs w:val="24"/>
        </w:rPr>
        <w:t>внесенных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документацию</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 об аукционе, а также аудио - и/или видеозаписи аукциона в</w:t>
      </w:r>
      <w:r w:rsidRPr="000B3F86">
        <w:rPr>
          <w:rFonts w:ascii="Times New Roman" w:hAnsi="Times New Roman"/>
          <w:spacing w:val="1"/>
          <w:sz w:val="24"/>
          <w:szCs w:val="24"/>
        </w:rPr>
        <w:t xml:space="preserve"> </w:t>
      </w:r>
      <w:r w:rsidRPr="000B3F86">
        <w:rPr>
          <w:rFonts w:ascii="Times New Roman" w:hAnsi="Times New Roman"/>
          <w:sz w:val="24"/>
          <w:szCs w:val="24"/>
        </w:rPr>
        <w:t>течение</w:t>
      </w:r>
      <w:r w:rsidRPr="000B3F86">
        <w:rPr>
          <w:rFonts w:ascii="Times New Roman" w:hAnsi="Times New Roman"/>
          <w:spacing w:val="1"/>
          <w:sz w:val="24"/>
          <w:szCs w:val="24"/>
        </w:rPr>
        <w:t xml:space="preserve"> </w:t>
      </w:r>
      <w:r w:rsidRPr="000B3F86">
        <w:rPr>
          <w:rFonts w:ascii="Times New Roman" w:hAnsi="Times New Roman"/>
          <w:sz w:val="24"/>
          <w:szCs w:val="24"/>
        </w:rPr>
        <w:t>трех</w:t>
      </w:r>
      <w:r w:rsidRPr="000B3F86">
        <w:rPr>
          <w:rFonts w:ascii="Times New Roman" w:hAnsi="Times New Roman"/>
          <w:spacing w:val="-4"/>
          <w:sz w:val="24"/>
          <w:szCs w:val="24"/>
        </w:rPr>
        <w:t xml:space="preserve"> </w:t>
      </w:r>
      <w:r w:rsidRPr="000B3F86">
        <w:rPr>
          <w:rFonts w:ascii="Times New Roman" w:hAnsi="Times New Roman"/>
          <w:sz w:val="24"/>
          <w:szCs w:val="24"/>
        </w:rPr>
        <w:t>лет с</w:t>
      </w:r>
      <w:r w:rsidRPr="000B3F86">
        <w:rPr>
          <w:rFonts w:ascii="Times New Roman" w:hAnsi="Times New Roman"/>
          <w:spacing w:val="1"/>
          <w:sz w:val="24"/>
          <w:szCs w:val="24"/>
        </w:rPr>
        <w:t xml:space="preserve"> </w:t>
      </w:r>
      <w:r w:rsidRPr="000B3F86">
        <w:rPr>
          <w:rFonts w:ascii="Times New Roman" w:hAnsi="Times New Roman"/>
          <w:sz w:val="24"/>
          <w:szCs w:val="24"/>
        </w:rPr>
        <w:t>момента</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5D9FEA5C" w14:textId="77777777" w:rsidR="000B3F86" w:rsidRPr="000B3F86" w:rsidRDefault="000B3F86" w:rsidP="000B3F86">
      <w:pPr>
        <w:pStyle w:val="a9"/>
        <w:ind w:right="219"/>
        <w:jc w:val="both"/>
        <w:rPr>
          <w:rFonts w:eastAsia="Calibri"/>
          <w:sz w:val="24"/>
          <w:szCs w:val="24"/>
          <w:lang w:val="ru-RU"/>
        </w:rPr>
      </w:pPr>
    </w:p>
    <w:p w14:paraId="5AEEC1BB"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Права и обязанности Комиссии, ее отдельных членов</w:t>
      </w:r>
    </w:p>
    <w:p w14:paraId="148B1BDF" w14:textId="77777777" w:rsidR="000B3F86" w:rsidRPr="000B3F86" w:rsidRDefault="000B3F86" w:rsidP="000B3F86">
      <w:pPr>
        <w:pStyle w:val="a9"/>
        <w:ind w:right="219"/>
        <w:jc w:val="both"/>
        <w:rPr>
          <w:rFonts w:eastAsia="Calibri"/>
          <w:sz w:val="24"/>
          <w:szCs w:val="24"/>
          <w:lang w:val="ru-RU"/>
        </w:rPr>
      </w:pPr>
    </w:p>
    <w:p w14:paraId="37B8F3EF"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5"/>
          <w:sz w:val="24"/>
          <w:szCs w:val="24"/>
        </w:rPr>
        <w:t xml:space="preserve"> </w:t>
      </w:r>
      <w:r w:rsidRPr="000B3F86">
        <w:rPr>
          <w:rFonts w:ascii="Times New Roman" w:hAnsi="Times New Roman"/>
          <w:sz w:val="24"/>
          <w:szCs w:val="24"/>
        </w:rPr>
        <w:t>обязана:</w:t>
      </w:r>
    </w:p>
    <w:p w14:paraId="4D72DAF6" w14:textId="77777777" w:rsidR="000B3F86" w:rsidRPr="000B3F86" w:rsidRDefault="000B3F86" w:rsidP="000B3F86">
      <w:pPr>
        <w:pStyle w:val="a5"/>
        <w:widowControl w:val="0"/>
        <w:numPr>
          <w:ilvl w:val="1"/>
          <w:numId w:val="14"/>
        </w:numPr>
        <w:tabs>
          <w:tab w:val="left" w:pos="930"/>
          <w:tab w:val="left" w:pos="1353"/>
        </w:tabs>
        <w:autoSpaceDE w:val="0"/>
        <w:autoSpaceDN w:val="0"/>
        <w:spacing w:after="0" w:line="242" w:lineRule="auto"/>
        <w:ind w:left="0" w:right="225" w:firstLine="709"/>
        <w:jc w:val="both"/>
        <w:rPr>
          <w:rFonts w:ascii="Times New Roman" w:hAnsi="Times New Roman"/>
          <w:sz w:val="24"/>
          <w:szCs w:val="24"/>
        </w:rPr>
      </w:pPr>
      <w:r w:rsidRPr="000B3F86">
        <w:rPr>
          <w:rFonts w:ascii="Times New Roman" w:hAnsi="Times New Roman"/>
          <w:sz w:val="24"/>
          <w:szCs w:val="24"/>
        </w:rPr>
        <w:t>проверять</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предъявляемым</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ним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документацией об</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A46DF9D" w14:textId="77777777" w:rsidR="000B3F86" w:rsidRPr="000B3F86" w:rsidRDefault="000B3F86" w:rsidP="000B3F86">
      <w:pPr>
        <w:pStyle w:val="a5"/>
        <w:widowControl w:val="0"/>
        <w:numPr>
          <w:ilvl w:val="1"/>
          <w:numId w:val="14"/>
        </w:numPr>
        <w:tabs>
          <w:tab w:val="left" w:pos="930"/>
          <w:tab w:val="left" w:pos="1286"/>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допускать</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случаях,</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4"/>
          <w:sz w:val="24"/>
          <w:szCs w:val="24"/>
        </w:rPr>
        <w:t xml:space="preserve"> </w:t>
      </w:r>
      <w:r w:rsidRPr="000B3F86">
        <w:rPr>
          <w:rFonts w:ascii="Times New Roman" w:hAnsi="Times New Roman"/>
          <w:sz w:val="24"/>
          <w:szCs w:val="24"/>
        </w:rPr>
        <w:t>законодательством Российской Федерации;</w:t>
      </w:r>
    </w:p>
    <w:p w14:paraId="1BFD787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5"/>
          <w:sz w:val="24"/>
          <w:szCs w:val="24"/>
        </w:rPr>
        <w:t xml:space="preserve"> </w:t>
      </w:r>
      <w:r w:rsidRPr="000B3F86">
        <w:rPr>
          <w:rFonts w:ascii="Times New Roman" w:hAnsi="Times New Roman"/>
          <w:sz w:val="24"/>
          <w:szCs w:val="24"/>
        </w:rPr>
        <w:t>проводить</w:t>
      </w:r>
      <w:r w:rsidRPr="000B3F86">
        <w:rPr>
          <w:rFonts w:ascii="Times New Roman" w:hAnsi="Times New Roman"/>
          <w:spacing w:val="-6"/>
          <w:sz w:val="24"/>
          <w:szCs w:val="24"/>
        </w:rPr>
        <w:t xml:space="preserve"> </w:t>
      </w:r>
      <w:r w:rsidRPr="000B3F86">
        <w:rPr>
          <w:rFonts w:ascii="Times New Roman" w:hAnsi="Times New Roman"/>
          <w:sz w:val="24"/>
          <w:szCs w:val="24"/>
        </w:rPr>
        <w:t>переговоров</w:t>
      </w:r>
      <w:r w:rsidRPr="000B3F86">
        <w:rPr>
          <w:rFonts w:ascii="Times New Roman" w:hAnsi="Times New Roman"/>
          <w:spacing w:val="-6"/>
          <w:sz w:val="24"/>
          <w:szCs w:val="24"/>
        </w:rPr>
        <w:t xml:space="preserve"> </w:t>
      </w:r>
      <w:r w:rsidRPr="000B3F86">
        <w:rPr>
          <w:rFonts w:ascii="Times New Roman" w:hAnsi="Times New Roman"/>
          <w:sz w:val="24"/>
          <w:szCs w:val="24"/>
        </w:rPr>
        <w:t>с</w:t>
      </w:r>
      <w:r w:rsidRPr="000B3F86">
        <w:rPr>
          <w:rFonts w:ascii="Times New Roman" w:hAnsi="Times New Roman"/>
          <w:spacing w:val="-4"/>
          <w:sz w:val="24"/>
          <w:szCs w:val="24"/>
        </w:rPr>
        <w:t xml:space="preserve"> </w:t>
      </w:r>
      <w:r w:rsidRPr="000B3F86">
        <w:rPr>
          <w:rFonts w:ascii="Times New Roman" w:hAnsi="Times New Roman"/>
          <w:sz w:val="24"/>
          <w:szCs w:val="24"/>
        </w:rPr>
        <w:t>заявителями</w:t>
      </w:r>
      <w:r w:rsidRPr="000B3F86">
        <w:rPr>
          <w:rFonts w:ascii="Times New Roman" w:hAnsi="Times New Roman"/>
          <w:spacing w:val="-5"/>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6603D67B" w14:textId="77777777" w:rsidR="000B3F86" w:rsidRPr="000B3F86" w:rsidRDefault="000B3F86" w:rsidP="000B3F86">
      <w:pPr>
        <w:pStyle w:val="a5"/>
        <w:widowControl w:val="0"/>
        <w:numPr>
          <w:ilvl w:val="1"/>
          <w:numId w:val="14"/>
        </w:numPr>
        <w:tabs>
          <w:tab w:val="left" w:pos="930"/>
          <w:tab w:val="left" w:pos="1377"/>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установления</w:t>
      </w:r>
      <w:r w:rsidRPr="000B3F86">
        <w:rPr>
          <w:rFonts w:ascii="Times New Roman" w:hAnsi="Times New Roman"/>
          <w:spacing w:val="1"/>
          <w:sz w:val="24"/>
          <w:szCs w:val="24"/>
        </w:rPr>
        <w:t xml:space="preserve"> </w:t>
      </w:r>
      <w:r w:rsidRPr="000B3F86">
        <w:rPr>
          <w:rFonts w:ascii="Times New Roman" w:hAnsi="Times New Roman"/>
          <w:sz w:val="24"/>
          <w:szCs w:val="24"/>
        </w:rPr>
        <w:t>факта</w:t>
      </w:r>
      <w:r w:rsidRPr="000B3F86">
        <w:rPr>
          <w:rFonts w:ascii="Times New Roman" w:hAnsi="Times New Roman"/>
          <w:spacing w:val="1"/>
          <w:sz w:val="24"/>
          <w:szCs w:val="24"/>
        </w:rPr>
        <w:t xml:space="preserve"> </w:t>
      </w:r>
      <w:r w:rsidRPr="000B3F86">
        <w:rPr>
          <w:rFonts w:ascii="Times New Roman" w:hAnsi="Times New Roman"/>
          <w:sz w:val="24"/>
          <w:szCs w:val="24"/>
        </w:rPr>
        <w:t>недостоверности</w:t>
      </w:r>
      <w:r w:rsidRPr="000B3F86">
        <w:rPr>
          <w:rFonts w:ascii="Times New Roman" w:hAnsi="Times New Roman"/>
          <w:spacing w:val="1"/>
          <w:sz w:val="24"/>
          <w:szCs w:val="24"/>
        </w:rPr>
        <w:t xml:space="preserve"> </w:t>
      </w:r>
      <w:r w:rsidRPr="000B3F86">
        <w:rPr>
          <w:rFonts w:ascii="Times New Roman" w:hAnsi="Times New Roman"/>
          <w:sz w:val="24"/>
          <w:szCs w:val="24"/>
        </w:rPr>
        <w:t>сведений,</w:t>
      </w:r>
      <w:r w:rsidRPr="000B3F86">
        <w:rPr>
          <w:rFonts w:ascii="Times New Roman" w:hAnsi="Times New Roman"/>
          <w:spacing w:val="1"/>
          <w:sz w:val="24"/>
          <w:szCs w:val="24"/>
        </w:rPr>
        <w:t xml:space="preserve"> </w:t>
      </w:r>
      <w:r w:rsidRPr="000B3F86">
        <w:rPr>
          <w:rFonts w:ascii="Times New Roman" w:hAnsi="Times New Roman"/>
          <w:sz w:val="24"/>
          <w:szCs w:val="24"/>
        </w:rPr>
        <w:t>содержащихся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документах,</w:t>
      </w:r>
      <w:r w:rsidRPr="000B3F86">
        <w:rPr>
          <w:rFonts w:ascii="Times New Roman" w:hAnsi="Times New Roman"/>
          <w:spacing w:val="1"/>
          <w:sz w:val="24"/>
          <w:szCs w:val="24"/>
        </w:rPr>
        <w:t xml:space="preserve"> </w:t>
      </w:r>
      <w:r w:rsidRPr="000B3F86">
        <w:rPr>
          <w:rFonts w:ascii="Times New Roman" w:hAnsi="Times New Roman"/>
          <w:sz w:val="24"/>
          <w:szCs w:val="24"/>
        </w:rPr>
        <w:t>представленных заявителем</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обязана</w:t>
      </w:r>
      <w:r w:rsidRPr="000B3F86">
        <w:rPr>
          <w:rFonts w:ascii="Times New Roman" w:hAnsi="Times New Roman"/>
          <w:spacing w:val="1"/>
          <w:sz w:val="24"/>
          <w:szCs w:val="24"/>
        </w:rPr>
        <w:t xml:space="preserve"> </w:t>
      </w:r>
      <w:r w:rsidRPr="000B3F86">
        <w:rPr>
          <w:rFonts w:ascii="Times New Roman" w:hAnsi="Times New Roman"/>
          <w:sz w:val="24"/>
          <w:szCs w:val="24"/>
        </w:rPr>
        <w:t>отстранить</w:t>
      </w:r>
      <w:r w:rsidRPr="000B3F86">
        <w:rPr>
          <w:rFonts w:ascii="Times New Roman" w:hAnsi="Times New Roman"/>
          <w:spacing w:val="1"/>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 от</w:t>
      </w:r>
      <w:r w:rsidRPr="000B3F86">
        <w:rPr>
          <w:rFonts w:ascii="Times New Roman" w:hAnsi="Times New Roman"/>
          <w:spacing w:val="2"/>
          <w:sz w:val="24"/>
          <w:szCs w:val="24"/>
        </w:rPr>
        <w:t xml:space="preserve"> </w:t>
      </w:r>
      <w:r w:rsidRPr="000B3F86">
        <w:rPr>
          <w:rFonts w:ascii="Times New Roman" w:hAnsi="Times New Roman"/>
          <w:sz w:val="24"/>
          <w:szCs w:val="24"/>
        </w:rPr>
        <w:t>участия в</w:t>
      </w:r>
      <w:r w:rsidRPr="000B3F86">
        <w:rPr>
          <w:rFonts w:ascii="Times New Roman" w:hAnsi="Times New Roman"/>
          <w:spacing w:val="-2"/>
          <w:sz w:val="24"/>
          <w:szCs w:val="24"/>
        </w:rPr>
        <w:t xml:space="preserve"> </w:t>
      </w:r>
      <w:r w:rsidRPr="000B3F86">
        <w:rPr>
          <w:rFonts w:ascii="Times New Roman" w:hAnsi="Times New Roman"/>
          <w:sz w:val="24"/>
          <w:szCs w:val="24"/>
        </w:rPr>
        <w:t>аукционе на любом этапе его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p>
    <w:p w14:paraId="3C4817AF" w14:textId="77777777" w:rsidR="000B3F86" w:rsidRPr="000B3F86" w:rsidRDefault="000B3F86" w:rsidP="000B3F86">
      <w:pPr>
        <w:pStyle w:val="a5"/>
        <w:widowControl w:val="0"/>
        <w:numPr>
          <w:ilvl w:val="1"/>
          <w:numId w:val="17"/>
        </w:numPr>
        <w:tabs>
          <w:tab w:val="left" w:pos="930"/>
        </w:tabs>
        <w:autoSpaceDE w:val="0"/>
        <w:autoSpaceDN w:val="0"/>
        <w:spacing w:after="0" w:line="320" w:lineRule="exact"/>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6"/>
          <w:sz w:val="24"/>
          <w:szCs w:val="24"/>
        </w:rPr>
        <w:t xml:space="preserve"> </w:t>
      </w:r>
      <w:r w:rsidRPr="000B3F86">
        <w:rPr>
          <w:rFonts w:ascii="Times New Roman" w:hAnsi="Times New Roman"/>
          <w:sz w:val="24"/>
          <w:szCs w:val="24"/>
        </w:rPr>
        <w:t>вправе:</w:t>
      </w:r>
    </w:p>
    <w:p w14:paraId="34C156BD" w14:textId="77777777"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запрашивать</w:t>
      </w:r>
      <w:r w:rsidRPr="000B3F86">
        <w:rPr>
          <w:rFonts w:ascii="Times New Roman" w:hAnsi="Times New Roman"/>
          <w:spacing w:val="-11"/>
          <w:sz w:val="24"/>
          <w:szCs w:val="24"/>
        </w:rPr>
        <w:t xml:space="preserve"> </w:t>
      </w:r>
      <w:r w:rsidRPr="000B3F86">
        <w:rPr>
          <w:rFonts w:ascii="Times New Roman" w:hAnsi="Times New Roman"/>
          <w:sz w:val="24"/>
          <w:szCs w:val="24"/>
        </w:rPr>
        <w:t>информацию</w:t>
      </w:r>
      <w:r w:rsidRPr="000B3F86">
        <w:rPr>
          <w:rFonts w:ascii="Times New Roman" w:hAnsi="Times New Roman"/>
          <w:spacing w:val="-15"/>
          <w:sz w:val="24"/>
          <w:szCs w:val="24"/>
        </w:rPr>
        <w:t xml:space="preserve"> </w:t>
      </w:r>
      <w:r w:rsidRPr="000B3F86">
        <w:rPr>
          <w:rFonts w:ascii="Times New Roman" w:hAnsi="Times New Roman"/>
          <w:sz w:val="24"/>
          <w:szCs w:val="24"/>
        </w:rPr>
        <w:t>и</w:t>
      </w:r>
      <w:r w:rsidRPr="000B3F86">
        <w:rPr>
          <w:rFonts w:ascii="Times New Roman" w:hAnsi="Times New Roman"/>
          <w:spacing w:val="-12"/>
          <w:sz w:val="24"/>
          <w:szCs w:val="24"/>
        </w:rPr>
        <w:t xml:space="preserve"> </w:t>
      </w:r>
      <w:r w:rsidRPr="000B3F86">
        <w:rPr>
          <w:rFonts w:ascii="Times New Roman" w:hAnsi="Times New Roman"/>
          <w:sz w:val="24"/>
          <w:szCs w:val="24"/>
        </w:rPr>
        <w:t>документы</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целях</w:t>
      </w:r>
      <w:r w:rsidRPr="000B3F86">
        <w:rPr>
          <w:rFonts w:ascii="Times New Roman" w:hAnsi="Times New Roman"/>
          <w:spacing w:val="-17"/>
          <w:sz w:val="24"/>
          <w:szCs w:val="24"/>
        </w:rPr>
        <w:t xml:space="preserve"> </w:t>
      </w:r>
      <w:r w:rsidRPr="000B3F86">
        <w:rPr>
          <w:rFonts w:ascii="Times New Roman" w:hAnsi="Times New Roman"/>
          <w:sz w:val="24"/>
          <w:szCs w:val="24"/>
        </w:rPr>
        <w:t>проверки</w:t>
      </w:r>
      <w:r w:rsidRPr="000B3F86">
        <w:rPr>
          <w:rFonts w:ascii="Times New Roman" w:hAnsi="Times New Roman"/>
          <w:spacing w:val="-13"/>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pacing w:val="-1"/>
          <w:sz w:val="24"/>
          <w:szCs w:val="24"/>
        </w:rPr>
        <w:t>Российской</w:t>
      </w:r>
      <w:r w:rsidRPr="000B3F86">
        <w:rPr>
          <w:rFonts w:ascii="Times New Roman" w:hAnsi="Times New Roman"/>
          <w:spacing w:val="-13"/>
          <w:sz w:val="24"/>
          <w:szCs w:val="24"/>
        </w:rPr>
        <w:t xml:space="preserve"> </w:t>
      </w:r>
      <w:r w:rsidRPr="000B3F86">
        <w:rPr>
          <w:rFonts w:ascii="Times New Roman" w:hAnsi="Times New Roman"/>
          <w:sz w:val="24"/>
          <w:szCs w:val="24"/>
        </w:rPr>
        <w:t>Федерации</w:t>
      </w:r>
      <w:r w:rsidRPr="000B3F86">
        <w:rPr>
          <w:rFonts w:ascii="Times New Roman" w:hAnsi="Times New Roman"/>
          <w:spacing w:val="-10"/>
          <w:sz w:val="24"/>
          <w:szCs w:val="24"/>
        </w:rPr>
        <w:t xml:space="preserve"> </w:t>
      </w:r>
      <w:r w:rsidRPr="000B3F86">
        <w:rPr>
          <w:rFonts w:ascii="Times New Roman" w:hAnsi="Times New Roman"/>
          <w:sz w:val="24"/>
          <w:szCs w:val="24"/>
        </w:rPr>
        <w:t>к</w:t>
      </w:r>
      <w:r w:rsidRPr="000B3F86">
        <w:rPr>
          <w:rFonts w:ascii="Times New Roman" w:hAnsi="Times New Roman"/>
          <w:spacing w:val="-13"/>
          <w:sz w:val="24"/>
          <w:szCs w:val="24"/>
        </w:rPr>
        <w:t xml:space="preserve"> </w:t>
      </w:r>
      <w:r w:rsidRPr="000B3F86">
        <w:rPr>
          <w:rFonts w:ascii="Times New Roman" w:hAnsi="Times New Roman"/>
          <w:sz w:val="24"/>
          <w:szCs w:val="24"/>
        </w:rPr>
        <w:t>таким</w:t>
      </w:r>
      <w:r w:rsidRPr="000B3F86">
        <w:rPr>
          <w:rFonts w:ascii="Times New Roman" w:hAnsi="Times New Roman"/>
          <w:spacing w:val="-9"/>
          <w:sz w:val="24"/>
          <w:szCs w:val="24"/>
        </w:rPr>
        <w:t xml:space="preserve"> </w:t>
      </w:r>
      <w:r w:rsidRPr="000B3F86">
        <w:rPr>
          <w:rFonts w:ascii="Times New Roman" w:hAnsi="Times New Roman"/>
          <w:sz w:val="24"/>
          <w:szCs w:val="24"/>
        </w:rPr>
        <w:t>участникам,</w:t>
      </w:r>
      <w:r w:rsidRPr="000B3F86">
        <w:rPr>
          <w:rFonts w:ascii="Times New Roman" w:hAnsi="Times New Roman"/>
          <w:spacing w:val="-11"/>
          <w:sz w:val="24"/>
          <w:szCs w:val="24"/>
        </w:rPr>
        <w:t xml:space="preserve"> </w:t>
      </w:r>
      <w:r w:rsidRPr="000B3F86">
        <w:rPr>
          <w:rFonts w:ascii="Times New Roman" w:hAnsi="Times New Roman"/>
          <w:sz w:val="24"/>
          <w:szCs w:val="24"/>
        </w:rPr>
        <w:t>у</w:t>
      </w:r>
      <w:r w:rsidRPr="000B3F86">
        <w:rPr>
          <w:rFonts w:ascii="Times New Roman" w:hAnsi="Times New Roman"/>
          <w:spacing w:val="-17"/>
          <w:sz w:val="24"/>
          <w:szCs w:val="24"/>
        </w:rPr>
        <w:t xml:space="preserve"> </w:t>
      </w:r>
      <w:r w:rsidRPr="000B3F86">
        <w:rPr>
          <w:rFonts w:ascii="Times New Roman" w:hAnsi="Times New Roman"/>
          <w:sz w:val="24"/>
          <w:szCs w:val="24"/>
        </w:rPr>
        <w:t>органов</w:t>
      </w:r>
      <w:r w:rsidRPr="000B3F86">
        <w:rPr>
          <w:rFonts w:ascii="Times New Roman" w:hAnsi="Times New Roman"/>
          <w:spacing w:val="-10"/>
          <w:sz w:val="24"/>
          <w:szCs w:val="24"/>
        </w:rPr>
        <w:t xml:space="preserve"> </w:t>
      </w:r>
      <w:r w:rsidRPr="000B3F86">
        <w:rPr>
          <w:rFonts w:ascii="Times New Roman" w:hAnsi="Times New Roman"/>
          <w:sz w:val="24"/>
          <w:szCs w:val="24"/>
        </w:rPr>
        <w:t>власти</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3"/>
          <w:sz w:val="24"/>
          <w:szCs w:val="24"/>
        </w:rPr>
        <w:t xml:space="preserve"> </w:t>
      </w:r>
      <w:r w:rsidRPr="000B3F86">
        <w:rPr>
          <w:rFonts w:ascii="Times New Roman" w:hAnsi="Times New Roman"/>
          <w:sz w:val="24"/>
          <w:szCs w:val="24"/>
        </w:rPr>
        <w:t>с</w:t>
      </w:r>
      <w:r w:rsidRPr="000B3F86">
        <w:rPr>
          <w:rFonts w:ascii="Times New Roman" w:hAnsi="Times New Roman"/>
          <w:spacing w:val="-68"/>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компетенцией</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1"/>
          <w:sz w:val="24"/>
          <w:szCs w:val="24"/>
        </w:rPr>
        <w:t xml:space="preserve"> </w:t>
      </w:r>
      <w:r w:rsidRPr="000B3F86">
        <w:rPr>
          <w:rFonts w:ascii="Times New Roman" w:hAnsi="Times New Roman"/>
          <w:sz w:val="24"/>
          <w:szCs w:val="24"/>
        </w:rPr>
        <w:t>исключением</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1"/>
          <w:sz w:val="24"/>
          <w:szCs w:val="24"/>
        </w:rPr>
        <w:t xml:space="preserve"> </w:t>
      </w:r>
      <w:r w:rsidRPr="000B3F86">
        <w:rPr>
          <w:rFonts w:ascii="Times New Roman" w:hAnsi="Times New Roman"/>
          <w:sz w:val="24"/>
          <w:szCs w:val="24"/>
        </w:rPr>
        <w:t>заявку</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участие в соответствующем конкурсе или аукционе. При этом 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 Комиссия не вправе возлагать на участников аукциона обязанность</w:t>
      </w:r>
      <w:r w:rsidRPr="000B3F86">
        <w:rPr>
          <w:rFonts w:ascii="Times New Roman" w:hAnsi="Times New Roman"/>
          <w:spacing w:val="-67"/>
          <w:sz w:val="24"/>
          <w:szCs w:val="24"/>
        </w:rPr>
        <w:t xml:space="preserve"> </w:t>
      </w:r>
      <w:r w:rsidRPr="000B3F86">
        <w:rPr>
          <w:rFonts w:ascii="Times New Roman" w:hAnsi="Times New Roman"/>
          <w:sz w:val="24"/>
          <w:szCs w:val="24"/>
        </w:rPr>
        <w:t>подтверждать</w:t>
      </w:r>
      <w:r w:rsidRPr="000B3F86">
        <w:rPr>
          <w:rFonts w:ascii="Times New Roman" w:hAnsi="Times New Roman"/>
          <w:spacing w:val="-2"/>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данным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p>
    <w:p w14:paraId="7829530B"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2"/>
          <w:sz w:val="24"/>
          <w:szCs w:val="24"/>
        </w:rPr>
        <w:t xml:space="preserve"> </w:t>
      </w:r>
      <w:r w:rsidRPr="000B3F86">
        <w:rPr>
          <w:rFonts w:ascii="Times New Roman" w:hAnsi="Times New Roman"/>
          <w:sz w:val="24"/>
          <w:szCs w:val="24"/>
        </w:rPr>
        <w:t>разъяснениями по предмету</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6463CAA6"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 с просьбой о направлении запроса в соответствующие органы и</w:t>
      </w:r>
      <w:r w:rsidRPr="000B3F86">
        <w:rPr>
          <w:rFonts w:ascii="Times New Roman" w:hAnsi="Times New Roman"/>
          <w:spacing w:val="-67"/>
          <w:sz w:val="24"/>
          <w:szCs w:val="24"/>
        </w:rPr>
        <w:t xml:space="preserve"> </w:t>
      </w:r>
      <w:r w:rsidRPr="000B3F86">
        <w:rPr>
          <w:rFonts w:ascii="Times New Roman" w:hAnsi="Times New Roman"/>
          <w:sz w:val="24"/>
          <w:szCs w:val="24"/>
        </w:rPr>
        <w:t>организации для получения сведений о проведении ликвидации заявителя -</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наличии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арбитражного</w:t>
      </w:r>
      <w:r w:rsidRPr="000B3F86">
        <w:rPr>
          <w:rFonts w:ascii="Times New Roman" w:hAnsi="Times New Roman"/>
          <w:spacing w:val="1"/>
          <w:sz w:val="24"/>
          <w:szCs w:val="24"/>
        </w:rPr>
        <w:t xml:space="preserve"> </w:t>
      </w:r>
      <w:r w:rsidRPr="000B3F86">
        <w:rPr>
          <w:rFonts w:ascii="Times New Roman" w:hAnsi="Times New Roman"/>
          <w:sz w:val="24"/>
          <w:szCs w:val="24"/>
        </w:rPr>
        <w:t>суда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индивидуального</w:t>
      </w:r>
      <w:r w:rsidRPr="000B3F86">
        <w:rPr>
          <w:rFonts w:ascii="Times New Roman" w:hAnsi="Times New Roman"/>
          <w:spacing w:val="1"/>
          <w:sz w:val="24"/>
          <w:szCs w:val="24"/>
        </w:rPr>
        <w:t xml:space="preserve"> </w:t>
      </w:r>
      <w:r w:rsidRPr="000B3F86">
        <w:rPr>
          <w:rFonts w:ascii="Times New Roman" w:hAnsi="Times New Roman"/>
          <w:sz w:val="24"/>
          <w:szCs w:val="24"/>
        </w:rPr>
        <w:t>предпринимателя</w:t>
      </w:r>
      <w:r w:rsidRPr="000B3F86">
        <w:rPr>
          <w:rFonts w:ascii="Times New Roman" w:hAnsi="Times New Roman"/>
          <w:spacing w:val="1"/>
          <w:sz w:val="24"/>
          <w:szCs w:val="24"/>
        </w:rPr>
        <w:t xml:space="preserve"> </w:t>
      </w:r>
      <w:r w:rsidRPr="000B3F86">
        <w:rPr>
          <w:rFonts w:ascii="Times New Roman" w:hAnsi="Times New Roman"/>
          <w:sz w:val="24"/>
          <w:szCs w:val="24"/>
        </w:rPr>
        <w:t>банкротом</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открытии</w:t>
      </w:r>
      <w:r w:rsidRPr="000B3F86">
        <w:rPr>
          <w:rFonts w:ascii="Times New Roman" w:hAnsi="Times New Roman"/>
          <w:spacing w:val="1"/>
          <w:sz w:val="24"/>
          <w:szCs w:val="24"/>
        </w:rPr>
        <w:t xml:space="preserve"> </w:t>
      </w:r>
      <w:r w:rsidRPr="000B3F86">
        <w:rPr>
          <w:rFonts w:ascii="Times New Roman" w:hAnsi="Times New Roman"/>
          <w:sz w:val="24"/>
          <w:szCs w:val="24"/>
        </w:rPr>
        <w:t>конкурсного</w:t>
      </w:r>
      <w:r w:rsidRPr="000B3F86">
        <w:rPr>
          <w:rFonts w:ascii="Times New Roman" w:hAnsi="Times New Roman"/>
          <w:spacing w:val="1"/>
          <w:sz w:val="24"/>
          <w:szCs w:val="24"/>
        </w:rPr>
        <w:t xml:space="preserve"> </w:t>
      </w:r>
      <w:r w:rsidRPr="000B3F86">
        <w:rPr>
          <w:rFonts w:ascii="Times New Roman" w:hAnsi="Times New Roman"/>
          <w:sz w:val="24"/>
          <w:szCs w:val="24"/>
        </w:rPr>
        <w:t>производства,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приостановлении</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5"/>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p>
    <w:p w14:paraId="636233AB"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обязаны:</w:t>
      </w:r>
    </w:p>
    <w:p w14:paraId="49652081" w14:textId="77777777" w:rsidR="000B3F86" w:rsidRPr="000B3F86" w:rsidRDefault="000B3F86" w:rsidP="000B3F86">
      <w:pPr>
        <w:pStyle w:val="a5"/>
        <w:widowControl w:val="0"/>
        <w:numPr>
          <w:ilvl w:val="1"/>
          <w:numId w:val="14"/>
        </w:numPr>
        <w:tabs>
          <w:tab w:val="left" w:pos="930"/>
          <w:tab w:val="left" w:pos="1229"/>
        </w:tabs>
        <w:autoSpaceDE w:val="0"/>
        <w:autoSpaceDN w:val="0"/>
        <w:spacing w:after="0" w:line="240" w:lineRule="auto"/>
        <w:ind w:left="0" w:right="229" w:firstLine="709"/>
        <w:jc w:val="both"/>
        <w:rPr>
          <w:rFonts w:ascii="Times New Roman" w:hAnsi="Times New Roman"/>
          <w:sz w:val="24"/>
          <w:szCs w:val="24"/>
        </w:rPr>
      </w:pPr>
      <w:r w:rsidRPr="000B3F86">
        <w:rPr>
          <w:rFonts w:ascii="Times New Roman" w:hAnsi="Times New Roman"/>
          <w:sz w:val="24"/>
          <w:szCs w:val="24"/>
        </w:rPr>
        <w:t>знать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руководствоваться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своей</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 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p>
    <w:p w14:paraId="479CD898" w14:textId="77777777" w:rsidR="000B3F86" w:rsidRPr="000B3F86" w:rsidRDefault="000B3F86" w:rsidP="000B3F86">
      <w:pPr>
        <w:pStyle w:val="a5"/>
        <w:widowControl w:val="0"/>
        <w:numPr>
          <w:ilvl w:val="1"/>
          <w:numId w:val="14"/>
        </w:numPr>
        <w:tabs>
          <w:tab w:val="left" w:pos="930"/>
          <w:tab w:val="left" w:pos="1224"/>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присутствовать</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отсутствие</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допускается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67"/>
          <w:sz w:val="24"/>
          <w:szCs w:val="24"/>
        </w:rPr>
        <w:t xml:space="preserve"> </w:t>
      </w:r>
      <w:r w:rsidRPr="000B3F86">
        <w:rPr>
          <w:rFonts w:ascii="Times New Roman" w:hAnsi="Times New Roman"/>
          <w:sz w:val="24"/>
          <w:szCs w:val="24"/>
        </w:rPr>
        <w:t>уважительным</w:t>
      </w:r>
      <w:r w:rsidRPr="000B3F86">
        <w:rPr>
          <w:rFonts w:ascii="Times New Roman" w:hAnsi="Times New Roman"/>
          <w:spacing w:val="1"/>
          <w:sz w:val="24"/>
          <w:szCs w:val="24"/>
        </w:rPr>
        <w:t xml:space="preserve"> </w:t>
      </w:r>
      <w:r w:rsidRPr="000B3F86">
        <w:rPr>
          <w:rFonts w:ascii="Times New Roman" w:hAnsi="Times New Roman"/>
          <w:sz w:val="24"/>
          <w:szCs w:val="24"/>
        </w:rPr>
        <w:t>причинам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трудовым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672E0FFD"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соблюдать</w:t>
      </w:r>
      <w:r w:rsidRPr="000B3F86">
        <w:rPr>
          <w:rFonts w:ascii="Times New Roman" w:hAnsi="Times New Roman"/>
          <w:spacing w:val="1"/>
          <w:sz w:val="24"/>
          <w:szCs w:val="24"/>
        </w:rPr>
        <w:t xml:space="preserve"> </w:t>
      </w:r>
      <w:r w:rsidRPr="000B3F86">
        <w:rPr>
          <w:rFonts w:ascii="Times New Roman" w:hAnsi="Times New Roman"/>
          <w:sz w:val="24"/>
          <w:szCs w:val="24"/>
        </w:rPr>
        <w:t>правила</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отбора</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p>
    <w:p w14:paraId="6D2855C4" w14:textId="77777777" w:rsidR="000B3F86" w:rsidRPr="000B3F86" w:rsidRDefault="000B3F86" w:rsidP="000B3F86">
      <w:pPr>
        <w:pStyle w:val="a5"/>
        <w:widowControl w:val="0"/>
        <w:numPr>
          <w:ilvl w:val="1"/>
          <w:numId w:val="14"/>
        </w:numPr>
        <w:tabs>
          <w:tab w:val="left" w:pos="930"/>
          <w:tab w:val="left" w:pos="1128"/>
        </w:tabs>
        <w:autoSpaceDE w:val="0"/>
        <w:autoSpaceDN w:val="0"/>
        <w:spacing w:after="0" w:line="240" w:lineRule="auto"/>
        <w:ind w:left="0" w:right="222" w:firstLine="709"/>
        <w:jc w:val="both"/>
        <w:rPr>
          <w:rFonts w:ascii="Times New Roman" w:hAnsi="Times New Roman"/>
          <w:sz w:val="24"/>
          <w:szCs w:val="24"/>
        </w:rPr>
      </w:pPr>
      <w:r w:rsidRPr="000B3F86">
        <w:rPr>
          <w:rFonts w:ascii="Times New Roman" w:hAnsi="Times New Roman"/>
          <w:sz w:val="24"/>
          <w:szCs w:val="24"/>
        </w:rPr>
        <w:t>не допускать разглашения сведений, ставших им известными в 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кроме</w:t>
      </w:r>
      <w:r w:rsidRPr="000B3F86">
        <w:rPr>
          <w:rFonts w:ascii="Times New Roman" w:hAnsi="Times New Roman"/>
          <w:spacing w:val="1"/>
          <w:sz w:val="24"/>
          <w:szCs w:val="24"/>
        </w:rPr>
        <w:t xml:space="preserve"> </w:t>
      </w:r>
      <w:r w:rsidRPr="000B3F86">
        <w:rPr>
          <w:rFonts w:ascii="Times New Roman" w:hAnsi="Times New Roman"/>
          <w:sz w:val="24"/>
          <w:szCs w:val="24"/>
        </w:rPr>
        <w:t>случаев,</w:t>
      </w:r>
      <w:r w:rsidRPr="000B3F86">
        <w:rPr>
          <w:rFonts w:ascii="Times New Roman" w:hAnsi="Times New Roman"/>
          <w:spacing w:val="1"/>
          <w:sz w:val="24"/>
          <w:szCs w:val="24"/>
        </w:rPr>
        <w:t xml:space="preserve"> </w:t>
      </w:r>
      <w:r w:rsidRPr="000B3F86">
        <w:rPr>
          <w:rFonts w:ascii="Times New Roman" w:hAnsi="Times New Roman"/>
          <w:sz w:val="24"/>
          <w:szCs w:val="24"/>
        </w:rPr>
        <w:t>прямо</w:t>
      </w:r>
      <w:r w:rsidRPr="000B3F86">
        <w:rPr>
          <w:rFonts w:ascii="Times New Roman" w:hAnsi="Times New Roman"/>
          <w:spacing w:val="1"/>
          <w:sz w:val="24"/>
          <w:szCs w:val="24"/>
        </w:rPr>
        <w:t xml:space="preserve"> </w:t>
      </w:r>
      <w:r w:rsidRPr="000B3F86">
        <w:rPr>
          <w:rFonts w:ascii="Times New Roman" w:hAnsi="Times New Roman"/>
          <w:sz w:val="24"/>
          <w:szCs w:val="24"/>
        </w:rPr>
        <w:t>предусмотренных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p>
    <w:p w14:paraId="3F6F3FE2" w14:textId="77777777" w:rsidR="000B3F86" w:rsidRPr="000B3F86" w:rsidRDefault="000B3F86" w:rsidP="000B3F86">
      <w:pPr>
        <w:pStyle w:val="a5"/>
        <w:widowControl w:val="0"/>
        <w:numPr>
          <w:ilvl w:val="1"/>
          <w:numId w:val="17"/>
        </w:numPr>
        <w:tabs>
          <w:tab w:val="left" w:pos="930"/>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вправе:</w:t>
      </w:r>
    </w:p>
    <w:p w14:paraId="29F2885C"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35" w:firstLine="709"/>
        <w:jc w:val="both"/>
        <w:rPr>
          <w:rFonts w:ascii="Times New Roman" w:hAnsi="Times New Roman"/>
          <w:sz w:val="24"/>
          <w:szCs w:val="24"/>
        </w:rPr>
      </w:pPr>
      <w:r w:rsidRPr="000B3F86">
        <w:rPr>
          <w:rFonts w:ascii="Times New Roman" w:hAnsi="Times New Roman"/>
          <w:sz w:val="24"/>
          <w:szCs w:val="24"/>
        </w:rPr>
        <w:t>знакомиться</w:t>
      </w:r>
      <w:r w:rsidRPr="000B3F86">
        <w:rPr>
          <w:rFonts w:ascii="Times New Roman" w:hAnsi="Times New Roman"/>
          <w:spacing w:val="-12"/>
          <w:sz w:val="24"/>
          <w:szCs w:val="24"/>
        </w:rPr>
        <w:t xml:space="preserve"> </w:t>
      </w:r>
      <w:r w:rsidRPr="000B3F86">
        <w:rPr>
          <w:rFonts w:ascii="Times New Roman" w:hAnsi="Times New Roman"/>
          <w:sz w:val="24"/>
          <w:szCs w:val="24"/>
        </w:rPr>
        <w:t>со</w:t>
      </w:r>
      <w:r w:rsidRPr="000B3F86">
        <w:rPr>
          <w:rFonts w:ascii="Times New Roman" w:hAnsi="Times New Roman"/>
          <w:spacing w:val="-12"/>
          <w:sz w:val="24"/>
          <w:szCs w:val="24"/>
        </w:rPr>
        <w:t xml:space="preserve"> </w:t>
      </w:r>
      <w:r w:rsidRPr="000B3F86">
        <w:rPr>
          <w:rFonts w:ascii="Times New Roman" w:hAnsi="Times New Roman"/>
          <w:sz w:val="24"/>
          <w:szCs w:val="24"/>
        </w:rPr>
        <w:t>всеми</w:t>
      </w:r>
      <w:r w:rsidRPr="000B3F86">
        <w:rPr>
          <w:rFonts w:ascii="Times New Roman" w:hAnsi="Times New Roman"/>
          <w:spacing w:val="-12"/>
          <w:sz w:val="24"/>
          <w:szCs w:val="24"/>
        </w:rPr>
        <w:t xml:space="preserve"> </w:t>
      </w:r>
      <w:r w:rsidRPr="000B3F86">
        <w:rPr>
          <w:rFonts w:ascii="Times New Roman" w:hAnsi="Times New Roman"/>
          <w:sz w:val="24"/>
          <w:szCs w:val="24"/>
        </w:rPr>
        <w:t>представленными</w:t>
      </w:r>
      <w:r w:rsidRPr="000B3F86">
        <w:rPr>
          <w:rFonts w:ascii="Times New Roman" w:hAnsi="Times New Roman"/>
          <w:spacing w:val="-12"/>
          <w:sz w:val="24"/>
          <w:szCs w:val="24"/>
        </w:rPr>
        <w:t xml:space="preserve"> </w:t>
      </w:r>
      <w:r w:rsidRPr="000B3F86">
        <w:rPr>
          <w:rFonts w:ascii="Times New Roman" w:hAnsi="Times New Roman"/>
          <w:sz w:val="24"/>
          <w:szCs w:val="24"/>
        </w:rPr>
        <w:t>на</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рассмотрение</w:t>
      </w:r>
      <w:r w:rsidRPr="000B3F86">
        <w:rPr>
          <w:rFonts w:ascii="Times New Roman" w:hAnsi="Times New Roman"/>
          <w:spacing w:val="-12"/>
          <w:sz w:val="24"/>
          <w:szCs w:val="24"/>
        </w:rPr>
        <w:t xml:space="preserve"> </w:t>
      </w:r>
      <w:r w:rsidRPr="000B3F86">
        <w:rPr>
          <w:rFonts w:ascii="Times New Roman" w:hAnsi="Times New Roman"/>
          <w:sz w:val="24"/>
          <w:szCs w:val="24"/>
        </w:rPr>
        <w:t>документами</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сведениями,</w:t>
      </w:r>
      <w:r w:rsidRPr="000B3F86">
        <w:rPr>
          <w:rFonts w:ascii="Times New Roman" w:hAnsi="Times New Roman"/>
          <w:spacing w:val="1"/>
          <w:sz w:val="24"/>
          <w:szCs w:val="24"/>
        </w:rPr>
        <w:t xml:space="preserve"> </w:t>
      </w:r>
      <w:r w:rsidRPr="000B3F86">
        <w:rPr>
          <w:rFonts w:ascii="Times New Roman" w:hAnsi="Times New Roman"/>
          <w:sz w:val="24"/>
          <w:szCs w:val="24"/>
        </w:rPr>
        <w:t>составляющими заявку</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участие</w:t>
      </w:r>
      <w:r w:rsidRPr="000B3F86">
        <w:rPr>
          <w:rFonts w:ascii="Times New Roman" w:hAnsi="Times New Roman"/>
          <w:spacing w:val="1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5866014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выступать</w:t>
      </w:r>
      <w:r w:rsidRPr="000B3F86">
        <w:rPr>
          <w:rFonts w:ascii="Times New Roman" w:hAnsi="Times New Roman"/>
          <w:spacing w:val="-7"/>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2"/>
          <w:sz w:val="24"/>
          <w:szCs w:val="24"/>
        </w:rPr>
        <w:t xml:space="preserve"> </w:t>
      </w:r>
      <w:r w:rsidRPr="000B3F86">
        <w:rPr>
          <w:rFonts w:ascii="Times New Roman" w:hAnsi="Times New Roman"/>
          <w:sz w:val="24"/>
          <w:szCs w:val="24"/>
        </w:rPr>
        <w:t>повестки</w:t>
      </w:r>
      <w:r w:rsidRPr="000B3F86">
        <w:rPr>
          <w:rFonts w:ascii="Times New Roman" w:hAnsi="Times New Roman"/>
          <w:spacing w:val="-5"/>
          <w:sz w:val="24"/>
          <w:szCs w:val="24"/>
        </w:rPr>
        <w:t xml:space="preserve"> </w:t>
      </w:r>
      <w:r w:rsidRPr="000B3F86">
        <w:rPr>
          <w:rFonts w:ascii="Times New Roman" w:hAnsi="Times New Roman"/>
          <w:sz w:val="24"/>
          <w:szCs w:val="24"/>
        </w:rPr>
        <w:t>дня</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заседаниях Комиссии;</w:t>
      </w:r>
    </w:p>
    <w:p w14:paraId="5C4C8C36"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проверять правильность содержания протокола рассмотрения заявок</w:t>
      </w:r>
      <w:r w:rsidRPr="000B3F86">
        <w:rPr>
          <w:rFonts w:ascii="Times New Roman" w:hAnsi="Times New Roman"/>
          <w:spacing w:val="1"/>
          <w:sz w:val="24"/>
          <w:szCs w:val="24"/>
        </w:rPr>
        <w:t xml:space="preserve"> </w:t>
      </w:r>
      <w:r w:rsidRPr="000B3F86">
        <w:rPr>
          <w:rFonts w:ascii="Times New Roman" w:hAnsi="Times New Roman"/>
          <w:sz w:val="24"/>
          <w:szCs w:val="24"/>
        </w:rPr>
        <w:t>на участие в аукционе, в том числе правильность отражения в протоколе</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 заявок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своего выступления.</w:t>
      </w:r>
    </w:p>
    <w:p w14:paraId="7FABD804" w14:textId="77777777" w:rsidR="000B3F86" w:rsidRPr="000B3F86" w:rsidRDefault="000B3F86" w:rsidP="000B3F86">
      <w:pPr>
        <w:pStyle w:val="a5"/>
        <w:widowControl w:val="0"/>
        <w:numPr>
          <w:ilvl w:val="1"/>
          <w:numId w:val="17"/>
        </w:numPr>
        <w:tabs>
          <w:tab w:val="left" w:pos="930"/>
          <w:tab w:val="left" w:pos="1483"/>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Члены Комиссии имеют право письменно изложить свое особое</w:t>
      </w:r>
      <w:r w:rsidRPr="000B3F86">
        <w:rPr>
          <w:rFonts w:ascii="Times New Roman" w:hAnsi="Times New Roman"/>
          <w:spacing w:val="1"/>
          <w:sz w:val="24"/>
          <w:szCs w:val="24"/>
        </w:rPr>
        <w:t xml:space="preserve"> </w:t>
      </w:r>
      <w:r w:rsidRPr="000B3F86">
        <w:rPr>
          <w:rFonts w:ascii="Times New Roman" w:hAnsi="Times New Roman"/>
          <w:sz w:val="24"/>
          <w:szCs w:val="24"/>
        </w:rPr>
        <w:t>мнение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lastRenderedPageBreak/>
        <w:t>приложить</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протоколу</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8"/>
          <w:sz w:val="24"/>
          <w:szCs w:val="24"/>
        </w:rPr>
        <w:t xml:space="preserve"> </w:t>
      </w:r>
      <w:r w:rsidRPr="000B3F86">
        <w:rPr>
          <w:rFonts w:ascii="Times New Roman" w:hAnsi="Times New Roman"/>
          <w:sz w:val="24"/>
          <w:szCs w:val="24"/>
        </w:rPr>
        <w:t>или</w:t>
      </w:r>
      <w:r w:rsidRPr="000B3F86">
        <w:rPr>
          <w:rFonts w:ascii="Times New Roman" w:hAnsi="Times New Roman"/>
          <w:spacing w:val="-8"/>
          <w:sz w:val="24"/>
          <w:szCs w:val="24"/>
        </w:rPr>
        <w:t xml:space="preserve"> </w:t>
      </w:r>
      <w:r w:rsidRPr="000B3F86">
        <w:rPr>
          <w:rFonts w:ascii="Times New Roman" w:hAnsi="Times New Roman"/>
          <w:sz w:val="24"/>
          <w:szCs w:val="24"/>
        </w:rPr>
        <w:t>к</w:t>
      </w:r>
      <w:r w:rsidRPr="000B3F86">
        <w:rPr>
          <w:rFonts w:ascii="Times New Roman" w:hAnsi="Times New Roman"/>
          <w:spacing w:val="-9"/>
          <w:sz w:val="24"/>
          <w:szCs w:val="24"/>
        </w:rPr>
        <w:t xml:space="preserve"> </w:t>
      </w:r>
      <w:r w:rsidRPr="000B3F86">
        <w:rPr>
          <w:rFonts w:ascii="Times New Roman" w:hAnsi="Times New Roman"/>
          <w:sz w:val="24"/>
          <w:szCs w:val="24"/>
        </w:rPr>
        <w:t>протоколу</w:t>
      </w:r>
      <w:r w:rsidRPr="000B3F86">
        <w:rPr>
          <w:rFonts w:ascii="Times New Roman" w:hAnsi="Times New Roman"/>
          <w:spacing w:val="-12"/>
          <w:sz w:val="24"/>
          <w:szCs w:val="24"/>
        </w:rPr>
        <w:t xml:space="preserve"> </w:t>
      </w:r>
      <w:r w:rsidRPr="000B3F86">
        <w:rPr>
          <w:rFonts w:ascii="Times New Roman" w:hAnsi="Times New Roman"/>
          <w:sz w:val="24"/>
          <w:szCs w:val="24"/>
        </w:rPr>
        <w:t>аукциона</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0"/>
          <w:sz w:val="24"/>
          <w:szCs w:val="24"/>
        </w:rPr>
        <w:t xml:space="preserve"> </w:t>
      </w:r>
      <w:r w:rsidRPr="000B3F86">
        <w:rPr>
          <w:rFonts w:ascii="Times New Roman" w:hAnsi="Times New Roman"/>
          <w:sz w:val="24"/>
          <w:szCs w:val="24"/>
        </w:rPr>
        <w:t>зависимости</w:t>
      </w:r>
      <w:r w:rsidRPr="000B3F86">
        <w:rPr>
          <w:rFonts w:ascii="Times New Roman" w:hAnsi="Times New Roman"/>
          <w:spacing w:val="-7"/>
          <w:sz w:val="24"/>
          <w:szCs w:val="24"/>
        </w:rPr>
        <w:t xml:space="preserve"> </w:t>
      </w:r>
      <w:r w:rsidRPr="000B3F86">
        <w:rPr>
          <w:rFonts w:ascii="Times New Roman" w:hAnsi="Times New Roman"/>
          <w:sz w:val="24"/>
          <w:szCs w:val="24"/>
        </w:rPr>
        <w:t>от</w:t>
      </w:r>
      <w:r w:rsidRPr="000B3F86">
        <w:rPr>
          <w:rFonts w:ascii="Times New Roman" w:hAnsi="Times New Roman"/>
          <w:spacing w:val="-10"/>
          <w:sz w:val="24"/>
          <w:szCs w:val="24"/>
        </w:rPr>
        <w:t xml:space="preserve"> </w:t>
      </w:r>
      <w:r w:rsidRPr="000B3F86">
        <w:rPr>
          <w:rFonts w:ascii="Times New Roman" w:hAnsi="Times New Roman"/>
          <w:sz w:val="24"/>
          <w:szCs w:val="24"/>
        </w:rPr>
        <w:t>того,</w:t>
      </w:r>
      <w:r w:rsidRPr="000B3F86">
        <w:rPr>
          <w:rFonts w:ascii="Times New Roman" w:hAnsi="Times New Roman"/>
          <w:spacing w:val="-6"/>
          <w:sz w:val="24"/>
          <w:szCs w:val="24"/>
        </w:rPr>
        <w:t xml:space="preserve"> </w:t>
      </w:r>
      <w:r w:rsidRPr="000B3F86">
        <w:rPr>
          <w:rFonts w:ascii="Times New Roman" w:hAnsi="Times New Roman"/>
          <w:sz w:val="24"/>
          <w:szCs w:val="24"/>
        </w:rPr>
        <w:t>по</w:t>
      </w:r>
      <w:r w:rsidRPr="000B3F86">
        <w:rPr>
          <w:rFonts w:ascii="Times New Roman" w:hAnsi="Times New Roman"/>
          <w:spacing w:val="-8"/>
          <w:sz w:val="24"/>
          <w:szCs w:val="24"/>
        </w:rPr>
        <w:t xml:space="preserve"> </w:t>
      </w:r>
      <w:r w:rsidRPr="000B3F86">
        <w:rPr>
          <w:rFonts w:ascii="Times New Roman" w:hAnsi="Times New Roman"/>
          <w:sz w:val="24"/>
          <w:szCs w:val="24"/>
        </w:rPr>
        <w:t>какому</w:t>
      </w:r>
      <w:r w:rsidRPr="000B3F86">
        <w:rPr>
          <w:rFonts w:ascii="Times New Roman" w:hAnsi="Times New Roman"/>
          <w:spacing w:val="-12"/>
          <w:sz w:val="24"/>
          <w:szCs w:val="24"/>
        </w:rPr>
        <w:t xml:space="preserve"> </w:t>
      </w:r>
      <w:r w:rsidRPr="000B3F86">
        <w:rPr>
          <w:rFonts w:ascii="Times New Roman" w:hAnsi="Times New Roman"/>
          <w:sz w:val="24"/>
          <w:szCs w:val="24"/>
        </w:rPr>
        <w:t>вопросу</w:t>
      </w:r>
      <w:r w:rsidRPr="000B3F86">
        <w:rPr>
          <w:rFonts w:ascii="Times New Roman" w:hAnsi="Times New Roman"/>
          <w:spacing w:val="-68"/>
          <w:sz w:val="24"/>
          <w:szCs w:val="24"/>
        </w:rPr>
        <w:t xml:space="preserve"> </w:t>
      </w:r>
      <w:r w:rsidRPr="000B3F86">
        <w:rPr>
          <w:rFonts w:ascii="Times New Roman" w:hAnsi="Times New Roman"/>
          <w:sz w:val="24"/>
          <w:szCs w:val="24"/>
        </w:rPr>
        <w:t>оно изложено.</w:t>
      </w:r>
    </w:p>
    <w:p w14:paraId="7E8B20F0" w14:textId="77777777" w:rsidR="000B3F86" w:rsidRPr="000B3F86" w:rsidRDefault="000B3F86" w:rsidP="000B3F86">
      <w:pPr>
        <w:pStyle w:val="a5"/>
        <w:widowControl w:val="0"/>
        <w:numPr>
          <w:ilvl w:val="1"/>
          <w:numId w:val="17"/>
        </w:numPr>
        <w:tabs>
          <w:tab w:val="left" w:pos="930"/>
        </w:tabs>
        <w:autoSpaceDE w:val="0"/>
        <w:autoSpaceDN w:val="0"/>
        <w:spacing w:before="2"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p>
    <w:p w14:paraId="3A7B9165" w14:textId="77777777" w:rsidR="000B3F86" w:rsidRPr="000B3F86" w:rsidRDefault="000B3F86" w:rsidP="000B3F86">
      <w:pPr>
        <w:pStyle w:val="a5"/>
        <w:widowControl w:val="0"/>
        <w:numPr>
          <w:ilvl w:val="1"/>
          <w:numId w:val="14"/>
        </w:numPr>
        <w:tabs>
          <w:tab w:val="left" w:pos="930"/>
          <w:tab w:val="left" w:pos="1137"/>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присутствуют на заседаниях Комиссии и на аукционе и принимают</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отнесенных</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настоящим</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Регламентом;</w:t>
      </w:r>
    </w:p>
    <w:p w14:paraId="3185B36C" w14:textId="77777777" w:rsidR="000B3F86" w:rsidRPr="000B3F86" w:rsidRDefault="000B3F86" w:rsidP="000B3F86">
      <w:pPr>
        <w:pStyle w:val="a5"/>
        <w:widowControl w:val="0"/>
        <w:numPr>
          <w:ilvl w:val="1"/>
          <w:numId w:val="14"/>
        </w:numPr>
        <w:tabs>
          <w:tab w:val="left" w:pos="930"/>
          <w:tab w:val="left" w:pos="1152"/>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осуществляют рассмотрение заявок на участие в аукционе и отбор</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действующего</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документации 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 настоящего Регламента;</w:t>
      </w:r>
    </w:p>
    <w:p w14:paraId="71410701"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подписывают протокол рассмотрения заявок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66B6AA38"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3" w:firstLine="709"/>
        <w:jc w:val="both"/>
        <w:rPr>
          <w:rFonts w:ascii="Times New Roman" w:hAnsi="Times New Roman"/>
          <w:sz w:val="24"/>
          <w:szCs w:val="24"/>
        </w:rPr>
      </w:pPr>
      <w:r w:rsidRPr="000B3F86">
        <w:rPr>
          <w:rFonts w:ascii="Times New Roman" w:hAnsi="Times New Roman"/>
          <w:sz w:val="24"/>
          <w:szCs w:val="24"/>
        </w:rPr>
        <w:t>осуществляют</w:t>
      </w:r>
      <w:r w:rsidRPr="000B3F86">
        <w:rPr>
          <w:rFonts w:ascii="Times New Roman" w:hAnsi="Times New Roman"/>
          <w:spacing w:val="1"/>
          <w:sz w:val="24"/>
          <w:szCs w:val="24"/>
        </w:rPr>
        <w:t xml:space="preserve"> </w:t>
      </w:r>
      <w:r w:rsidRPr="000B3F86">
        <w:rPr>
          <w:rFonts w:ascii="Times New Roman" w:hAnsi="Times New Roman"/>
          <w:sz w:val="24"/>
          <w:szCs w:val="24"/>
        </w:rPr>
        <w:t>иные</w:t>
      </w:r>
      <w:r w:rsidRPr="000B3F86">
        <w:rPr>
          <w:rFonts w:ascii="Times New Roman" w:hAnsi="Times New Roman"/>
          <w:spacing w:val="1"/>
          <w:sz w:val="24"/>
          <w:szCs w:val="24"/>
        </w:rPr>
        <w:t xml:space="preserve"> </w:t>
      </w:r>
      <w:r w:rsidRPr="000B3F86">
        <w:rPr>
          <w:rFonts w:ascii="Times New Roman" w:hAnsi="Times New Roman"/>
          <w:sz w:val="24"/>
          <w:szCs w:val="24"/>
        </w:rPr>
        <w:t>действия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67"/>
          <w:sz w:val="24"/>
          <w:szCs w:val="24"/>
        </w:rPr>
        <w:t xml:space="preserve"> </w:t>
      </w:r>
      <w:r w:rsidRPr="000B3F86">
        <w:rPr>
          <w:rFonts w:ascii="Times New Roman" w:hAnsi="Times New Roman"/>
          <w:sz w:val="24"/>
          <w:szCs w:val="24"/>
        </w:rPr>
        <w:t>Российской Федерации и настоящим</w:t>
      </w:r>
      <w:r w:rsidRPr="000B3F86">
        <w:rPr>
          <w:rFonts w:ascii="Times New Roman" w:hAnsi="Times New Roman"/>
          <w:spacing w:val="7"/>
          <w:sz w:val="24"/>
          <w:szCs w:val="24"/>
        </w:rPr>
        <w:t xml:space="preserve"> Регламентом</w:t>
      </w:r>
      <w:r w:rsidRPr="000B3F86">
        <w:rPr>
          <w:rFonts w:ascii="Times New Roman" w:hAnsi="Times New Roman"/>
          <w:sz w:val="24"/>
          <w:szCs w:val="24"/>
        </w:rPr>
        <w:t>.</w:t>
      </w:r>
    </w:p>
    <w:p w14:paraId="08AD261A" w14:textId="77777777" w:rsidR="000B3F86" w:rsidRPr="000B3F86" w:rsidRDefault="000B3F86" w:rsidP="000B3F86">
      <w:pPr>
        <w:pStyle w:val="a5"/>
        <w:widowControl w:val="0"/>
        <w:numPr>
          <w:ilvl w:val="1"/>
          <w:numId w:val="17"/>
        </w:numPr>
        <w:tabs>
          <w:tab w:val="left" w:pos="930"/>
          <w:tab w:val="left" w:pos="1479"/>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Председатель Комиссии (заместитель председателя, в 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p>
    <w:p w14:paraId="759B5B4E"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6"/>
          <w:sz w:val="24"/>
          <w:szCs w:val="24"/>
        </w:rPr>
        <w:t xml:space="preserve"> </w:t>
      </w:r>
      <w:r w:rsidRPr="000B3F86">
        <w:rPr>
          <w:rFonts w:ascii="Times New Roman" w:hAnsi="Times New Roman"/>
          <w:sz w:val="24"/>
          <w:szCs w:val="24"/>
        </w:rPr>
        <w:t>общее</w:t>
      </w:r>
      <w:r w:rsidRPr="000B3F86">
        <w:rPr>
          <w:rFonts w:ascii="Times New Roman" w:hAnsi="Times New Roman"/>
          <w:spacing w:val="-5"/>
          <w:sz w:val="24"/>
          <w:szCs w:val="24"/>
        </w:rPr>
        <w:t xml:space="preserve"> </w:t>
      </w:r>
      <w:r w:rsidRPr="000B3F86">
        <w:rPr>
          <w:rFonts w:ascii="Times New Roman" w:hAnsi="Times New Roman"/>
          <w:sz w:val="24"/>
          <w:szCs w:val="24"/>
        </w:rPr>
        <w:t>руководство</w:t>
      </w:r>
      <w:r w:rsidRPr="000B3F86">
        <w:rPr>
          <w:rFonts w:ascii="Times New Roman" w:hAnsi="Times New Roman"/>
          <w:spacing w:val="-5"/>
          <w:sz w:val="24"/>
          <w:szCs w:val="24"/>
        </w:rPr>
        <w:t xml:space="preserve"> </w:t>
      </w:r>
      <w:r w:rsidRPr="000B3F86">
        <w:rPr>
          <w:rFonts w:ascii="Times New Roman" w:hAnsi="Times New Roman"/>
          <w:sz w:val="24"/>
          <w:szCs w:val="24"/>
        </w:rPr>
        <w:t>работой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640AB173"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утверждает</w:t>
      </w:r>
      <w:r w:rsidRPr="000B3F86">
        <w:rPr>
          <w:rFonts w:ascii="Times New Roman" w:hAnsi="Times New Roman"/>
          <w:spacing w:val="-7"/>
          <w:sz w:val="24"/>
          <w:szCs w:val="24"/>
        </w:rPr>
        <w:t xml:space="preserve"> </w:t>
      </w:r>
      <w:r w:rsidRPr="000B3F86">
        <w:rPr>
          <w:rFonts w:ascii="Times New Roman" w:hAnsi="Times New Roman"/>
          <w:sz w:val="24"/>
          <w:szCs w:val="24"/>
        </w:rPr>
        <w:t>график</w:t>
      </w:r>
      <w:r w:rsidRPr="000B3F86">
        <w:rPr>
          <w:rFonts w:ascii="Times New Roman" w:hAnsi="Times New Roman"/>
          <w:spacing w:val="-7"/>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5"/>
          <w:sz w:val="24"/>
          <w:szCs w:val="24"/>
        </w:rPr>
        <w:t xml:space="preserve"> </w:t>
      </w:r>
      <w:r w:rsidRPr="000B3F86">
        <w:rPr>
          <w:rFonts w:ascii="Times New Roman" w:hAnsi="Times New Roman"/>
          <w:sz w:val="24"/>
          <w:szCs w:val="24"/>
        </w:rPr>
        <w:t>заседаний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09467B3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назначает</w:t>
      </w:r>
      <w:r w:rsidRPr="000B3F86">
        <w:rPr>
          <w:rFonts w:ascii="Times New Roman" w:hAnsi="Times New Roman"/>
          <w:spacing w:val="-6"/>
          <w:sz w:val="24"/>
          <w:szCs w:val="24"/>
        </w:rPr>
        <w:t xml:space="preserve"> </w:t>
      </w:r>
      <w:r w:rsidRPr="000B3F86">
        <w:rPr>
          <w:rFonts w:ascii="Times New Roman" w:hAnsi="Times New Roman"/>
          <w:sz w:val="24"/>
          <w:szCs w:val="24"/>
        </w:rPr>
        <w:t>дату</w:t>
      </w:r>
      <w:r w:rsidRPr="000B3F86">
        <w:rPr>
          <w:rFonts w:ascii="Times New Roman" w:hAnsi="Times New Roman"/>
          <w:spacing w:val="-9"/>
          <w:sz w:val="24"/>
          <w:szCs w:val="24"/>
        </w:rPr>
        <w:t xml:space="preserve"> </w:t>
      </w:r>
      <w:r w:rsidRPr="000B3F86">
        <w:rPr>
          <w:rFonts w:ascii="Times New Roman" w:hAnsi="Times New Roman"/>
          <w:sz w:val="24"/>
          <w:szCs w:val="24"/>
        </w:rPr>
        <w:t>очередного</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p>
    <w:p w14:paraId="6FF0EEA6" w14:textId="77777777" w:rsidR="000B3F86" w:rsidRPr="000B3F86" w:rsidRDefault="000B3F86" w:rsidP="000B3F86">
      <w:pPr>
        <w:pStyle w:val="a5"/>
        <w:widowControl w:val="0"/>
        <w:numPr>
          <w:ilvl w:val="1"/>
          <w:numId w:val="14"/>
        </w:numPr>
        <w:tabs>
          <w:tab w:val="left" w:pos="930"/>
          <w:tab w:val="left" w:pos="1214"/>
        </w:tabs>
        <w:autoSpaceDE w:val="0"/>
        <w:autoSpaceDN w:val="0"/>
        <w:spacing w:after="0" w:line="240" w:lineRule="auto"/>
        <w:ind w:left="0" w:right="228"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44"/>
          <w:sz w:val="24"/>
          <w:szCs w:val="24"/>
        </w:rPr>
        <w:t xml:space="preserve"> </w:t>
      </w:r>
      <w:r w:rsidRPr="000B3F86">
        <w:rPr>
          <w:rFonts w:ascii="Times New Roman" w:hAnsi="Times New Roman"/>
          <w:sz w:val="24"/>
          <w:szCs w:val="24"/>
        </w:rPr>
        <w:t>заседание</w:t>
      </w:r>
      <w:r w:rsidRPr="000B3F86">
        <w:rPr>
          <w:rFonts w:ascii="Times New Roman" w:hAnsi="Times New Roman"/>
          <w:spacing w:val="46"/>
          <w:sz w:val="24"/>
          <w:szCs w:val="24"/>
        </w:rPr>
        <w:t xml:space="preserve"> </w:t>
      </w:r>
      <w:r w:rsidRPr="000B3F86">
        <w:rPr>
          <w:rFonts w:ascii="Times New Roman" w:hAnsi="Times New Roman"/>
          <w:sz w:val="24"/>
          <w:szCs w:val="24"/>
        </w:rPr>
        <w:t>правомочным</w:t>
      </w:r>
      <w:r w:rsidRPr="000B3F86">
        <w:rPr>
          <w:rFonts w:ascii="Times New Roman" w:hAnsi="Times New Roman"/>
          <w:spacing w:val="51"/>
          <w:sz w:val="24"/>
          <w:szCs w:val="24"/>
        </w:rPr>
        <w:t xml:space="preserve"> </w:t>
      </w:r>
      <w:r w:rsidRPr="000B3F86">
        <w:rPr>
          <w:rFonts w:ascii="Times New Roman" w:hAnsi="Times New Roman"/>
          <w:sz w:val="24"/>
          <w:szCs w:val="24"/>
        </w:rPr>
        <w:t>или</w:t>
      </w:r>
      <w:r w:rsidRPr="000B3F86">
        <w:rPr>
          <w:rFonts w:ascii="Times New Roman" w:hAnsi="Times New Roman"/>
          <w:spacing w:val="45"/>
          <w:sz w:val="24"/>
          <w:szCs w:val="24"/>
        </w:rPr>
        <w:t xml:space="preserve"> </w:t>
      </w:r>
      <w:r w:rsidRPr="000B3F86">
        <w:rPr>
          <w:rFonts w:ascii="Times New Roman" w:hAnsi="Times New Roman"/>
          <w:sz w:val="24"/>
          <w:szCs w:val="24"/>
        </w:rPr>
        <w:t>выносит</w:t>
      </w:r>
      <w:r w:rsidRPr="000B3F86">
        <w:rPr>
          <w:rFonts w:ascii="Times New Roman" w:hAnsi="Times New Roman"/>
          <w:spacing w:val="44"/>
          <w:sz w:val="24"/>
          <w:szCs w:val="24"/>
        </w:rPr>
        <w:t xml:space="preserve"> </w:t>
      </w:r>
      <w:r w:rsidRPr="000B3F86">
        <w:rPr>
          <w:rFonts w:ascii="Times New Roman" w:hAnsi="Times New Roman"/>
          <w:sz w:val="24"/>
          <w:szCs w:val="24"/>
        </w:rPr>
        <w:t>решение</w:t>
      </w:r>
      <w:r w:rsidRPr="000B3F86">
        <w:rPr>
          <w:rFonts w:ascii="Times New Roman" w:hAnsi="Times New Roman"/>
          <w:spacing w:val="46"/>
          <w:sz w:val="24"/>
          <w:szCs w:val="24"/>
        </w:rPr>
        <w:t xml:space="preserve"> </w:t>
      </w:r>
      <w:r w:rsidRPr="000B3F86">
        <w:rPr>
          <w:rFonts w:ascii="Times New Roman" w:hAnsi="Times New Roman"/>
          <w:sz w:val="24"/>
          <w:szCs w:val="24"/>
        </w:rPr>
        <w:t>о</w:t>
      </w:r>
      <w:r w:rsidRPr="000B3F86">
        <w:rPr>
          <w:rFonts w:ascii="Times New Roman" w:hAnsi="Times New Roman"/>
          <w:spacing w:val="45"/>
          <w:sz w:val="24"/>
          <w:szCs w:val="24"/>
        </w:rPr>
        <w:t xml:space="preserve"> </w:t>
      </w:r>
      <w:r w:rsidRPr="000B3F86">
        <w:rPr>
          <w:rFonts w:ascii="Times New Roman" w:hAnsi="Times New Roman"/>
          <w:sz w:val="24"/>
          <w:szCs w:val="24"/>
        </w:rPr>
        <w:t>его</w:t>
      </w:r>
      <w:r w:rsidRPr="000B3F86">
        <w:rPr>
          <w:rFonts w:ascii="Times New Roman" w:hAnsi="Times New Roman"/>
          <w:spacing w:val="-67"/>
          <w:sz w:val="24"/>
          <w:szCs w:val="24"/>
        </w:rPr>
        <w:t xml:space="preserve"> </w:t>
      </w:r>
      <w:r w:rsidRPr="000B3F86">
        <w:rPr>
          <w:rFonts w:ascii="Times New Roman" w:hAnsi="Times New Roman"/>
          <w:sz w:val="24"/>
          <w:szCs w:val="24"/>
        </w:rPr>
        <w:t>переносе</w:t>
      </w:r>
      <w:r w:rsidRPr="000B3F86">
        <w:rPr>
          <w:rFonts w:ascii="Times New Roman" w:hAnsi="Times New Roman"/>
          <w:spacing w:val="1"/>
          <w:sz w:val="24"/>
          <w:szCs w:val="24"/>
        </w:rPr>
        <w:t xml:space="preserve"> </w:t>
      </w:r>
      <w:r w:rsidRPr="000B3F86">
        <w:rPr>
          <w:rFonts w:ascii="Times New Roman" w:hAnsi="Times New Roman"/>
          <w:sz w:val="24"/>
          <w:szCs w:val="24"/>
        </w:rPr>
        <w:t>из-за</w:t>
      </w:r>
      <w:r w:rsidRPr="000B3F86">
        <w:rPr>
          <w:rFonts w:ascii="Times New Roman" w:hAnsi="Times New Roman"/>
          <w:spacing w:val="3"/>
          <w:sz w:val="24"/>
          <w:szCs w:val="24"/>
        </w:rPr>
        <w:t xml:space="preserve"> </w:t>
      </w:r>
      <w:r w:rsidRPr="000B3F86">
        <w:rPr>
          <w:rFonts w:ascii="Times New Roman" w:hAnsi="Times New Roman"/>
          <w:sz w:val="24"/>
          <w:szCs w:val="24"/>
        </w:rPr>
        <w:t>отсутствия</w:t>
      </w:r>
      <w:r w:rsidRPr="000B3F86">
        <w:rPr>
          <w:rFonts w:ascii="Times New Roman" w:hAnsi="Times New Roman"/>
          <w:spacing w:val="1"/>
          <w:sz w:val="24"/>
          <w:szCs w:val="24"/>
        </w:rPr>
        <w:t xml:space="preserve"> </w:t>
      </w:r>
      <w:r w:rsidRPr="000B3F86">
        <w:rPr>
          <w:rFonts w:ascii="Times New Roman" w:hAnsi="Times New Roman"/>
          <w:sz w:val="24"/>
          <w:szCs w:val="24"/>
        </w:rPr>
        <w:t>кворума;</w:t>
      </w:r>
    </w:p>
    <w:p w14:paraId="09004D1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rPr>
          <w:rFonts w:ascii="Times New Roman" w:hAnsi="Times New Roman"/>
          <w:sz w:val="24"/>
          <w:szCs w:val="24"/>
        </w:rPr>
      </w:pPr>
      <w:r w:rsidRPr="000B3F86">
        <w:rPr>
          <w:rFonts w:ascii="Times New Roman" w:hAnsi="Times New Roman"/>
          <w:sz w:val="24"/>
          <w:szCs w:val="24"/>
        </w:rPr>
        <w:t>открывает</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ведет</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перерывы;</w:t>
      </w:r>
    </w:p>
    <w:p w14:paraId="6B995B44"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состав</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754F3497"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определяет</w:t>
      </w:r>
      <w:r w:rsidRPr="000B3F86">
        <w:rPr>
          <w:rFonts w:ascii="Times New Roman" w:hAnsi="Times New Roman"/>
          <w:spacing w:val="-6"/>
          <w:sz w:val="24"/>
          <w:szCs w:val="24"/>
        </w:rPr>
        <w:t xml:space="preserve"> </w:t>
      </w:r>
      <w:r w:rsidRPr="000B3F86">
        <w:rPr>
          <w:rFonts w:ascii="Times New Roman" w:hAnsi="Times New Roman"/>
          <w:sz w:val="24"/>
          <w:szCs w:val="24"/>
        </w:rPr>
        <w:t>порядок</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обсуждаемых</w:t>
      </w:r>
      <w:r w:rsidRPr="000B3F86">
        <w:rPr>
          <w:rFonts w:ascii="Times New Roman" w:hAnsi="Times New Roman"/>
          <w:spacing w:val="-8"/>
          <w:sz w:val="24"/>
          <w:szCs w:val="24"/>
        </w:rPr>
        <w:t xml:space="preserve"> </w:t>
      </w:r>
      <w:r w:rsidRPr="000B3F86">
        <w:rPr>
          <w:rFonts w:ascii="Times New Roman" w:hAnsi="Times New Roman"/>
          <w:sz w:val="24"/>
          <w:szCs w:val="24"/>
        </w:rPr>
        <w:t>вопросов;</w:t>
      </w:r>
    </w:p>
    <w:p w14:paraId="7AA16C7A" w14:textId="77777777" w:rsidR="000B3F86" w:rsidRPr="000B3F86" w:rsidRDefault="000B3F86" w:rsidP="000B3F86">
      <w:pPr>
        <w:pStyle w:val="a5"/>
        <w:widowControl w:val="0"/>
        <w:numPr>
          <w:ilvl w:val="1"/>
          <w:numId w:val="14"/>
        </w:numPr>
        <w:tabs>
          <w:tab w:val="left" w:pos="930"/>
          <w:tab w:val="left" w:pos="1123"/>
        </w:tabs>
        <w:autoSpaceDE w:val="0"/>
        <w:autoSpaceDN w:val="0"/>
        <w:spacing w:after="0" w:line="242" w:lineRule="auto"/>
        <w:ind w:left="0" w:right="230" w:firstLine="709"/>
        <w:rPr>
          <w:rFonts w:ascii="Times New Roman" w:hAnsi="Times New Roman"/>
          <w:sz w:val="24"/>
          <w:szCs w:val="24"/>
        </w:rPr>
      </w:pPr>
      <w:r w:rsidRPr="000B3F86">
        <w:rPr>
          <w:rFonts w:ascii="Times New Roman" w:hAnsi="Times New Roman"/>
          <w:sz w:val="24"/>
          <w:szCs w:val="24"/>
        </w:rPr>
        <w:t>подписывает</w:t>
      </w:r>
      <w:r w:rsidRPr="000B3F86">
        <w:rPr>
          <w:rFonts w:ascii="Times New Roman" w:hAnsi="Times New Roman"/>
          <w:spacing w:val="21"/>
          <w:sz w:val="24"/>
          <w:szCs w:val="24"/>
        </w:rPr>
        <w:t xml:space="preserve"> </w:t>
      </w:r>
      <w:r w:rsidRPr="000B3F86">
        <w:rPr>
          <w:rFonts w:ascii="Times New Roman" w:hAnsi="Times New Roman"/>
          <w:sz w:val="24"/>
          <w:szCs w:val="24"/>
        </w:rPr>
        <w:t>протокол</w:t>
      </w:r>
      <w:r w:rsidRPr="000B3F86">
        <w:rPr>
          <w:rFonts w:ascii="Times New Roman" w:hAnsi="Times New Roman"/>
          <w:spacing w:val="26"/>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24"/>
          <w:sz w:val="24"/>
          <w:szCs w:val="24"/>
        </w:rPr>
        <w:t xml:space="preserve"> </w:t>
      </w:r>
      <w:r w:rsidRPr="000B3F86">
        <w:rPr>
          <w:rFonts w:ascii="Times New Roman" w:hAnsi="Times New Roman"/>
          <w:sz w:val="24"/>
          <w:szCs w:val="24"/>
        </w:rPr>
        <w:t>заявок</w:t>
      </w:r>
      <w:r w:rsidRPr="000B3F86">
        <w:rPr>
          <w:rFonts w:ascii="Times New Roman" w:hAnsi="Times New Roman"/>
          <w:spacing w:val="22"/>
          <w:sz w:val="24"/>
          <w:szCs w:val="24"/>
        </w:rPr>
        <w:t xml:space="preserve"> </w:t>
      </w:r>
      <w:r w:rsidRPr="000B3F86">
        <w:rPr>
          <w:rFonts w:ascii="Times New Roman" w:hAnsi="Times New Roman"/>
          <w:sz w:val="24"/>
          <w:szCs w:val="24"/>
        </w:rPr>
        <w:t>на</w:t>
      </w:r>
      <w:r w:rsidRPr="000B3F86">
        <w:rPr>
          <w:rFonts w:ascii="Times New Roman" w:hAnsi="Times New Roman"/>
          <w:spacing w:val="24"/>
          <w:sz w:val="24"/>
          <w:szCs w:val="24"/>
        </w:rPr>
        <w:t xml:space="preserve"> </w:t>
      </w:r>
      <w:r w:rsidRPr="000B3F86">
        <w:rPr>
          <w:rFonts w:ascii="Times New Roman" w:hAnsi="Times New Roman"/>
          <w:sz w:val="24"/>
          <w:szCs w:val="24"/>
        </w:rPr>
        <w:t>участие</w:t>
      </w:r>
      <w:r w:rsidRPr="000B3F86">
        <w:rPr>
          <w:rFonts w:ascii="Times New Roman" w:hAnsi="Times New Roman"/>
          <w:spacing w:val="24"/>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аукционе</w:t>
      </w:r>
      <w:r w:rsidRPr="000B3F86">
        <w:rPr>
          <w:rFonts w:ascii="Times New Roman" w:hAnsi="Times New Roman"/>
          <w:spacing w:val="24"/>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1DCB8C9E" w14:textId="77777777" w:rsidR="000B3F86" w:rsidRPr="000B3F86" w:rsidRDefault="000B3F86" w:rsidP="000B3F86">
      <w:pPr>
        <w:pStyle w:val="a5"/>
        <w:widowControl w:val="0"/>
        <w:numPr>
          <w:ilvl w:val="1"/>
          <w:numId w:val="14"/>
        </w:numPr>
        <w:tabs>
          <w:tab w:val="left" w:pos="930"/>
          <w:tab w:val="left" w:pos="1205"/>
          <w:tab w:val="left" w:pos="2080"/>
          <w:tab w:val="left" w:pos="2487"/>
          <w:tab w:val="left" w:pos="5044"/>
          <w:tab w:val="left" w:pos="6713"/>
          <w:tab w:val="left" w:pos="8319"/>
          <w:tab w:val="left" w:pos="8751"/>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34"/>
          <w:sz w:val="24"/>
          <w:szCs w:val="24"/>
        </w:rPr>
        <w:t xml:space="preserve"> </w:t>
      </w:r>
      <w:r w:rsidRPr="000B3F86">
        <w:rPr>
          <w:rFonts w:ascii="Times New Roman" w:hAnsi="Times New Roman"/>
          <w:sz w:val="24"/>
          <w:szCs w:val="24"/>
        </w:rPr>
        <w:t>иные</w:t>
      </w:r>
      <w:r w:rsidRPr="000B3F86">
        <w:rPr>
          <w:rFonts w:ascii="Times New Roman" w:hAnsi="Times New Roman"/>
          <w:spacing w:val="36"/>
          <w:sz w:val="24"/>
          <w:szCs w:val="24"/>
        </w:rPr>
        <w:t xml:space="preserve"> </w:t>
      </w:r>
      <w:r w:rsidRPr="000B3F86">
        <w:rPr>
          <w:rFonts w:ascii="Times New Roman" w:hAnsi="Times New Roman"/>
          <w:sz w:val="24"/>
          <w:szCs w:val="24"/>
        </w:rPr>
        <w:t>действия,</w:t>
      </w:r>
      <w:r w:rsidRPr="000B3F86">
        <w:rPr>
          <w:rFonts w:ascii="Times New Roman" w:hAnsi="Times New Roman"/>
          <w:spacing w:val="38"/>
          <w:sz w:val="24"/>
          <w:szCs w:val="24"/>
        </w:rPr>
        <w:t xml:space="preserve"> </w:t>
      </w:r>
      <w:r w:rsidRPr="000B3F86">
        <w:rPr>
          <w:rFonts w:ascii="Times New Roman" w:hAnsi="Times New Roman"/>
          <w:sz w:val="24"/>
          <w:szCs w:val="24"/>
        </w:rPr>
        <w:t>связанные</w:t>
      </w:r>
      <w:r w:rsidRPr="000B3F86">
        <w:rPr>
          <w:rFonts w:ascii="Times New Roman" w:hAnsi="Times New Roman"/>
          <w:spacing w:val="36"/>
          <w:sz w:val="24"/>
          <w:szCs w:val="24"/>
        </w:rPr>
        <w:t xml:space="preserve"> </w:t>
      </w:r>
      <w:r w:rsidRPr="000B3F86">
        <w:rPr>
          <w:rFonts w:ascii="Times New Roman" w:hAnsi="Times New Roman"/>
          <w:sz w:val="24"/>
          <w:szCs w:val="24"/>
        </w:rPr>
        <w:t>с</w:t>
      </w:r>
      <w:r w:rsidRPr="000B3F86">
        <w:rPr>
          <w:rFonts w:ascii="Times New Roman" w:hAnsi="Times New Roman"/>
          <w:spacing w:val="36"/>
          <w:sz w:val="24"/>
          <w:szCs w:val="24"/>
        </w:rPr>
        <w:t xml:space="preserve"> </w:t>
      </w:r>
      <w:r w:rsidRPr="000B3F86">
        <w:rPr>
          <w:rFonts w:ascii="Times New Roman" w:hAnsi="Times New Roman"/>
          <w:sz w:val="24"/>
          <w:szCs w:val="24"/>
        </w:rPr>
        <w:t>работой</w:t>
      </w:r>
      <w:r w:rsidRPr="000B3F86">
        <w:rPr>
          <w:rFonts w:ascii="Times New Roman" w:hAnsi="Times New Roman"/>
          <w:spacing w:val="46"/>
          <w:sz w:val="24"/>
          <w:szCs w:val="24"/>
        </w:rPr>
        <w:t xml:space="preserve"> </w:t>
      </w:r>
      <w:r w:rsidRPr="000B3F86">
        <w:rPr>
          <w:rFonts w:ascii="Times New Roman" w:hAnsi="Times New Roman"/>
          <w:sz w:val="24"/>
          <w:szCs w:val="24"/>
        </w:rPr>
        <w:t>Комиссии,</w:t>
      </w:r>
      <w:r w:rsidRPr="000B3F86">
        <w:rPr>
          <w:rFonts w:ascii="Times New Roman" w:hAnsi="Times New Roman"/>
          <w:spacing w:val="38"/>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соответствии с законодательством Российской Федерации и иными нормативными правовыми актами Российской Федерации и настоящим Регламентом.</w:t>
      </w:r>
    </w:p>
    <w:p w14:paraId="24DE4C76" w14:textId="77777777" w:rsidR="000B3F86" w:rsidRPr="000B3F86" w:rsidRDefault="000B3F86" w:rsidP="000B3F86">
      <w:pPr>
        <w:pStyle w:val="a5"/>
        <w:widowControl w:val="0"/>
        <w:numPr>
          <w:ilvl w:val="1"/>
          <w:numId w:val="17"/>
        </w:numPr>
        <w:tabs>
          <w:tab w:val="left" w:pos="930"/>
          <w:tab w:val="left" w:pos="1541"/>
        </w:tabs>
        <w:autoSpaceDE w:val="0"/>
        <w:autoSpaceDN w:val="0"/>
        <w:spacing w:after="0" w:line="240" w:lineRule="auto"/>
        <w:ind w:left="0" w:right="226" w:firstLine="709"/>
        <w:jc w:val="both"/>
        <w:rPr>
          <w:rFonts w:ascii="Times New Roman" w:hAnsi="Times New Roman"/>
          <w:sz w:val="24"/>
          <w:szCs w:val="24"/>
        </w:rPr>
      </w:pPr>
      <w:r w:rsidRPr="000B3F86">
        <w:rPr>
          <w:rFonts w:ascii="Times New Roman" w:hAnsi="Times New Roman"/>
          <w:sz w:val="24"/>
          <w:szCs w:val="24"/>
        </w:rPr>
        <w:t>Секретарь</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он</w:t>
      </w:r>
      <w:r w:rsidRPr="000B3F86">
        <w:rPr>
          <w:rFonts w:ascii="Times New Roman" w:hAnsi="Times New Roman"/>
          <w:spacing w:val="1"/>
          <w:sz w:val="24"/>
          <w:szCs w:val="24"/>
        </w:rPr>
        <w:t xml:space="preserve"> </w:t>
      </w:r>
      <w:r w:rsidRPr="000B3F86">
        <w:rPr>
          <w:rFonts w:ascii="Times New Roman" w:hAnsi="Times New Roman"/>
          <w:sz w:val="24"/>
          <w:szCs w:val="24"/>
        </w:rPr>
        <w:t>утвержден</w:t>
      </w:r>
      <w:r w:rsidRPr="000B3F86">
        <w:rPr>
          <w:rFonts w:ascii="Times New Roman" w:hAnsi="Times New Roman"/>
          <w:spacing w:val="1"/>
          <w:sz w:val="24"/>
          <w:szCs w:val="24"/>
        </w:rPr>
        <w:t xml:space="preserve"> </w:t>
      </w:r>
      <w:r w:rsidRPr="000B3F86">
        <w:rPr>
          <w:rFonts w:ascii="Times New Roman" w:hAnsi="Times New Roman"/>
          <w:sz w:val="24"/>
          <w:szCs w:val="24"/>
        </w:rPr>
        <w:t>решением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 аукциона о создании Комиссии, или другой уполномоченный</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председателем (заместителем председателя, в отсутствии председателя) 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p>
    <w:p w14:paraId="7F281425" w14:textId="77777777" w:rsidR="000B3F86" w:rsidRPr="000B3F86" w:rsidRDefault="000B3F86" w:rsidP="000B3F86">
      <w:pPr>
        <w:pStyle w:val="a5"/>
        <w:widowControl w:val="0"/>
        <w:numPr>
          <w:ilvl w:val="1"/>
          <w:numId w:val="14"/>
        </w:numPr>
        <w:tabs>
          <w:tab w:val="left" w:pos="930"/>
          <w:tab w:val="left" w:pos="1123"/>
        </w:tabs>
        <w:autoSpaceDE w:val="0"/>
        <w:autoSpaceDN w:val="0"/>
        <w:spacing w:before="3"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осуществляет прием заявок на участие в аукционе и ведет их учет в</w:t>
      </w:r>
      <w:r w:rsidRPr="000B3F86">
        <w:rPr>
          <w:rFonts w:ascii="Times New Roman" w:hAnsi="Times New Roman"/>
          <w:spacing w:val="1"/>
          <w:sz w:val="24"/>
          <w:szCs w:val="24"/>
        </w:rPr>
        <w:t xml:space="preserve"> </w:t>
      </w:r>
      <w:r w:rsidRPr="000B3F86">
        <w:rPr>
          <w:rFonts w:ascii="Times New Roman" w:hAnsi="Times New Roman"/>
          <w:sz w:val="24"/>
          <w:szCs w:val="24"/>
        </w:rPr>
        <w:t>журнале регистрации заявок на участие в аукционе по форме, указанной в</w:t>
      </w:r>
      <w:r w:rsidRPr="000B3F86">
        <w:rPr>
          <w:rFonts w:ascii="Times New Roman" w:hAnsi="Times New Roman"/>
          <w:spacing w:val="1"/>
          <w:sz w:val="24"/>
          <w:szCs w:val="24"/>
        </w:rPr>
        <w:t xml:space="preserve"> </w:t>
      </w:r>
      <w:r w:rsidRPr="000B3F86">
        <w:rPr>
          <w:rFonts w:ascii="Times New Roman" w:hAnsi="Times New Roman"/>
          <w:sz w:val="24"/>
          <w:szCs w:val="24"/>
        </w:rPr>
        <w:t>приложении 1</w:t>
      </w:r>
      <w:r w:rsidRPr="000B3F86">
        <w:rPr>
          <w:rFonts w:ascii="Times New Roman" w:hAnsi="Times New Roman"/>
          <w:spacing w:val="1"/>
          <w:sz w:val="24"/>
          <w:szCs w:val="24"/>
        </w:rPr>
        <w:t xml:space="preserve"> </w:t>
      </w:r>
      <w:r w:rsidRPr="000B3F86">
        <w:rPr>
          <w:rFonts w:ascii="Times New Roman" w:hAnsi="Times New Roman"/>
          <w:sz w:val="24"/>
          <w:szCs w:val="24"/>
        </w:rPr>
        <w:t>к настоящему</w:t>
      </w:r>
      <w:r w:rsidRPr="000B3F86">
        <w:rPr>
          <w:rFonts w:ascii="Times New Roman" w:hAnsi="Times New Roman"/>
          <w:spacing w:val="1"/>
          <w:sz w:val="24"/>
          <w:szCs w:val="24"/>
        </w:rPr>
        <w:t xml:space="preserve"> Регламенту</w:t>
      </w:r>
      <w:r w:rsidRPr="000B3F86">
        <w:rPr>
          <w:rFonts w:ascii="Times New Roman" w:hAnsi="Times New Roman"/>
          <w:sz w:val="24"/>
          <w:szCs w:val="24"/>
        </w:rPr>
        <w:t>;</w:t>
      </w:r>
    </w:p>
    <w:p w14:paraId="3F99C202"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2"/>
          <w:sz w:val="24"/>
          <w:szCs w:val="24"/>
        </w:rPr>
        <w:t xml:space="preserve"> </w:t>
      </w:r>
      <w:r w:rsidRPr="000B3F86">
        <w:rPr>
          <w:rFonts w:ascii="Times New Roman" w:hAnsi="Times New Roman"/>
          <w:sz w:val="24"/>
          <w:szCs w:val="24"/>
        </w:rPr>
        <w:t>подготовку</w:t>
      </w:r>
      <w:r w:rsidRPr="000B3F86">
        <w:rPr>
          <w:rFonts w:ascii="Times New Roman" w:hAnsi="Times New Roman"/>
          <w:spacing w:val="-15"/>
          <w:sz w:val="24"/>
          <w:szCs w:val="24"/>
        </w:rPr>
        <w:t xml:space="preserve"> </w:t>
      </w:r>
      <w:r w:rsidRPr="000B3F86">
        <w:rPr>
          <w:rFonts w:ascii="Times New Roman" w:hAnsi="Times New Roman"/>
          <w:sz w:val="24"/>
          <w:szCs w:val="24"/>
        </w:rPr>
        <w:t>заседаний</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9"/>
          <w:sz w:val="24"/>
          <w:szCs w:val="24"/>
        </w:rPr>
        <w:t xml:space="preserve"> </w:t>
      </w:r>
      <w:r w:rsidRPr="000B3F86">
        <w:rPr>
          <w:rFonts w:ascii="Times New Roman" w:hAnsi="Times New Roman"/>
          <w:sz w:val="24"/>
          <w:szCs w:val="24"/>
        </w:rPr>
        <w:t>включая</w:t>
      </w:r>
      <w:r w:rsidRPr="000B3F86">
        <w:rPr>
          <w:rFonts w:ascii="Times New Roman" w:hAnsi="Times New Roman"/>
          <w:spacing w:val="-9"/>
          <w:sz w:val="24"/>
          <w:szCs w:val="24"/>
        </w:rPr>
        <w:t xml:space="preserve"> </w:t>
      </w:r>
      <w:r w:rsidRPr="000B3F86">
        <w:rPr>
          <w:rFonts w:ascii="Times New Roman" w:hAnsi="Times New Roman"/>
          <w:sz w:val="24"/>
          <w:szCs w:val="24"/>
        </w:rPr>
        <w:t>оформление</w:t>
      </w:r>
      <w:r w:rsidRPr="000B3F86">
        <w:rPr>
          <w:rFonts w:ascii="Times New Roman" w:hAnsi="Times New Roman"/>
          <w:spacing w:val="-10"/>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рассылку необходимых документов, информирование членов Комиссии по</w:t>
      </w:r>
      <w:r w:rsidRPr="000B3F86">
        <w:rPr>
          <w:rFonts w:ascii="Times New Roman" w:hAnsi="Times New Roman"/>
          <w:spacing w:val="1"/>
          <w:sz w:val="24"/>
          <w:szCs w:val="24"/>
        </w:rPr>
        <w:t xml:space="preserve"> </w:t>
      </w:r>
      <w:r w:rsidRPr="000B3F86">
        <w:rPr>
          <w:rFonts w:ascii="Times New Roman" w:hAnsi="Times New Roman"/>
          <w:sz w:val="24"/>
          <w:szCs w:val="24"/>
        </w:rPr>
        <w:t>всем</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относящимся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их функциям,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том</w:t>
      </w:r>
      <w:r w:rsidRPr="000B3F86">
        <w:rPr>
          <w:rFonts w:ascii="Times New Roman" w:hAnsi="Times New Roman"/>
          <w:spacing w:val="1"/>
          <w:sz w:val="24"/>
          <w:szCs w:val="24"/>
        </w:rPr>
        <w:t xml:space="preserve"> </w:t>
      </w:r>
      <w:r w:rsidRPr="000B3F86">
        <w:rPr>
          <w:rFonts w:ascii="Times New Roman" w:hAnsi="Times New Roman"/>
          <w:sz w:val="24"/>
          <w:szCs w:val="24"/>
        </w:rPr>
        <w:t>числе</w:t>
      </w:r>
      <w:r w:rsidRPr="000B3F86">
        <w:rPr>
          <w:rFonts w:ascii="Times New Roman" w:hAnsi="Times New Roman"/>
          <w:spacing w:val="1"/>
          <w:sz w:val="24"/>
          <w:szCs w:val="24"/>
        </w:rPr>
        <w:t xml:space="preserve"> </w:t>
      </w:r>
      <w:r w:rsidRPr="000B3F86">
        <w:rPr>
          <w:rFonts w:ascii="Times New Roman" w:hAnsi="Times New Roman"/>
          <w:sz w:val="24"/>
          <w:szCs w:val="24"/>
        </w:rPr>
        <w:t>извещает</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принимающих участие в работе Комиссии, о времени и месте 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заседаний не менее чем 3 (три) рабочих дня до их начала и обеспечивает</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3"/>
          <w:sz w:val="24"/>
          <w:szCs w:val="24"/>
        </w:rPr>
        <w:t xml:space="preserve"> </w:t>
      </w:r>
      <w:r w:rsidRPr="000B3F86">
        <w:rPr>
          <w:rFonts w:ascii="Times New Roman" w:hAnsi="Times New Roman"/>
          <w:sz w:val="24"/>
          <w:szCs w:val="24"/>
        </w:rPr>
        <w:t>необходимыми материалами;</w:t>
      </w:r>
    </w:p>
    <w:p w14:paraId="08B4963B" w14:textId="5BB6A15D"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pacing w:val="-1"/>
          <w:sz w:val="24"/>
          <w:szCs w:val="24"/>
        </w:rPr>
        <w:t>по</w:t>
      </w:r>
      <w:r w:rsidRPr="000B3F86">
        <w:rPr>
          <w:rFonts w:ascii="Times New Roman" w:hAnsi="Times New Roman"/>
          <w:spacing w:val="-12"/>
          <w:sz w:val="24"/>
          <w:szCs w:val="24"/>
        </w:rPr>
        <w:t xml:space="preserve"> </w:t>
      </w:r>
      <w:r w:rsidRPr="000B3F86">
        <w:rPr>
          <w:rFonts w:ascii="Times New Roman" w:hAnsi="Times New Roman"/>
          <w:spacing w:val="-1"/>
          <w:sz w:val="24"/>
          <w:szCs w:val="24"/>
        </w:rPr>
        <w:t>ходу</w:t>
      </w:r>
      <w:r w:rsidRPr="000B3F86">
        <w:rPr>
          <w:rFonts w:ascii="Times New Roman" w:hAnsi="Times New Roman"/>
          <w:spacing w:val="-16"/>
          <w:sz w:val="24"/>
          <w:szCs w:val="24"/>
        </w:rPr>
        <w:t xml:space="preserve"> </w:t>
      </w:r>
      <w:r w:rsidRPr="000B3F86">
        <w:rPr>
          <w:rFonts w:ascii="Times New Roman" w:hAnsi="Times New Roman"/>
          <w:spacing w:val="-1"/>
          <w:sz w:val="24"/>
          <w:szCs w:val="24"/>
        </w:rPr>
        <w:t>заседаний</w:t>
      </w:r>
      <w:r w:rsidRPr="000B3F86">
        <w:rPr>
          <w:rFonts w:ascii="Times New Roman" w:hAnsi="Times New Roman"/>
          <w:spacing w:val="-8"/>
          <w:sz w:val="24"/>
          <w:szCs w:val="24"/>
        </w:rPr>
        <w:t xml:space="preserve"> </w:t>
      </w:r>
      <w:r w:rsidRPr="000B3F86">
        <w:rPr>
          <w:rFonts w:ascii="Times New Roman" w:hAnsi="Times New Roman"/>
          <w:spacing w:val="-1"/>
          <w:sz w:val="24"/>
          <w:szCs w:val="24"/>
        </w:rPr>
        <w:t>Комиссии</w:t>
      </w:r>
      <w:r w:rsidRPr="000B3F86">
        <w:rPr>
          <w:rFonts w:ascii="Times New Roman" w:hAnsi="Times New Roman"/>
          <w:spacing w:val="-10"/>
          <w:sz w:val="24"/>
          <w:szCs w:val="24"/>
        </w:rPr>
        <w:t xml:space="preserve"> </w:t>
      </w:r>
      <w:r w:rsidRPr="000B3F86">
        <w:rPr>
          <w:rFonts w:ascii="Times New Roman" w:hAnsi="Times New Roman"/>
          <w:sz w:val="24"/>
          <w:szCs w:val="24"/>
        </w:rPr>
        <w:t>оформляет</w:t>
      </w:r>
      <w:r w:rsidRPr="000B3F86">
        <w:rPr>
          <w:rFonts w:ascii="Times New Roman" w:hAnsi="Times New Roman"/>
          <w:spacing w:val="-13"/>
          <w:sz w:val="24"/>
          <w:szCs w:val="24"/>
        </w:rPr>
        <w:t xml:space="preserve"> </w:t>
      </w:r>
      <w:r w:rsidRPr="000B3F86">
        <w:rPr>
          <w:rFonts w:ascii="Times New Roman" w:hAnsi="Times New Roman"/>
          <w:sz w:val="24"/>
          <w:szCs w:val="24"/>
        </w:rPr>
        <w:t>протокол</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0"/>
          <w:sz w:val="24"/>
          <w:szCs w:val="24"/>
        </w:rPr>
        <w:t xml:space="preserve"> </w:t>
      </w:r>
      <w:r w:rsidRPr="000B3F86">
        <w:rPr>
          <w:rFonts w:ascii="Times New Roman" w:hAnsi="Times New Roman"/>
          <w:sz w:val="24"/>
          <w:szCs w:val="24"/>
        </w:rPr>
        <w:t>заявок</w:t>
      </w:r>
      <w:r w:rsidRPr="000B3F86">
        <w:rPr>
          <w:rFonts w:ascii="Times New Roman" w:hAnsi="Times New Roman"/>
          <w:spacing w:val="-68"/>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 аукционе,</w:t>
      </w:r>
      <w:r w:rsidRPr="000B3F86">
        <w:rPr>
          <w:rFonts w:ascii="Times New Roman" w:hAnsi="Times New Roman"/>
          <w:spacing w:val="3"/>
          <w:sz w:val="24"/>
          <w:szCs w:val="24"/>
        </w:rPr>
        <w:t xml:space="preserve"> </w:t>
      </w:r>
      <w:r w:rsidRPr="000B3F86">
        <w:rPr>
          <w:rFonts w:ascii="Times New Roman" w:hAnsi="Times New Roman"/>
          <w:sz w:val="24"/>
          <w:szCs w:val="24"/>
        </w:rPr>
        <w:t>протокол</w:t>
      </w:r>
      <w:r w:rsidRPr="000B3F86">
        <w:rPr>
          <w:rFonts w:ascii="Times New Roman" w:hAnsi="Times New Roman"/>
          <w:spacing w:val="2"/>
          <w:sz w:val="24"/>
          <w:szCs w:val="24"/>
        </w:rPr>
        <w:t xml:space="preserve"> </w:t>
      </w:r>
      <w:r w:rsidRPr="000B3F86">
        <w:rPr>
          <w:rFonts w:ascii="Times New Roman" w:hAnsi="Times New Roman"/>
          <w:sz w:val="24"/>
          <w:szCs w:val="24"/>
        </w:rPr>
        <w:t>аукциона</w:t>
      </w:r>
      <w:r w:rsidR="00AE6871">
        <w:rPr>
          <w:rFonts w:ascii="Times New Roman" w:hAnsi="Times New Roman"/>
          <w:sz w:val="24"/>
          <w:szCs w:val="24"/>
        </w:rPr>
        <w:t xml:space="preserve"> (Приложение № 2, 3 и 4).</w:t>
      </w:r>
    </w:p>
    <w:p w14:paraId="12F3FE33" w14:textId="77777777" w:rsidR="000B3F86" w:rsidRPr="000B3F86" w:rsidRDefault="000B3F86" w:rsidP="000B3F86">
      <w:pPr>
        <w:pStyle w:val="a5"/>
        <w:widowControl w:val="0"/>
        <w:numPr>
          <w:ilvl w:val="1"/>
          <w:numId w:val="14"/>
        </w:numPr>
        <w:tabs>
          <w:tab w:val="left" w:pos="930"/>
          <w:tab w:val="left" w:pos="1094"/>
        </w:tabs>
        <w:autoSpaceDE w:val="0"/>
        <w:autoSpaceDN w:val="0"/>
        <w:spacing w:before="1"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1"/>
          <w:sz w:val="24"/>
          <w:szCs w:val="24"/>
        </w:rPr>
        <w:t xml:space="preserve"> </w:t>
      </w:r>
      <w:r w:rsidRPr="000B3F86">
        <w:rPr>
          <w:rFonts w:ascii="Times New Roman" w:hAnsi="Times New Roman"/>
          <w:sz w:val="24"/>
          <w:szCs w:val="24"/>
        </w:rPr>
        <w:t>иные</w:t>
      </w:r>
      <w:r w:rsidRPr="000B3F86">
        <w:rPr>
          <w:rFonts w:ascii="Times New Roman" w:hAnsi="Times New Roman"/>
          <w:spacing w:val="-8"/>
          <w:sz w:val="24"/>
          <w:szCs w:val="24"/>
        </w:rPr>
        <w:t xml:space="preserve"> </w:t>
      </w:r>
      <w:r w:rsidRPr="000B3F86">
        <w:rPr>
          <w:rFonts w:ascii="Times New Roman" w:hAnsi="Times New Roman"/>
          <w:sz w:val="24"/>
          <w:szCs w:val="24"/>
        </w:rPr>
        <w:t>действия</w:t>
      </w:r>
      <w:r w:rsidRPr="000B3F86">
        <w:rPr>
          <w:rFonts w:ascii="Times New Roman" w:hAnsi="Times New Roman"/>
          <w:spacing w:val="-9"/>
          <w:sz w:val="24"/>
          <w:szCs w:val="24"/>
        </w:rPr>
        <w:t xml:space="preserve"> </w:t>
      </w:r>
      <w:r w:rsidRPr="000B3F86">
        <w:rPr>
          <w:rFonts w:ascii="Times New Roman" w:hAnsi="Times New Roman"/>
          <w:sz w:val="24"/>
          <w:szCs w:val="24"/>
        </w:rPr>
        <w:t>организационно-технического</w:t>
      </w:r>
      <w:r w:rsidRPr="000B3F86">
        <w:rPr>
          <w:rFonts w:ascii="Times New Roman" w:hAnsi="Times New Roman"/>
          <w:spacing w:val="-5"/>
          <w:sz w:val="24"/>
          <w:szCs w:val="24"/>
        </w:rPr>
        <w:t xml:space="preserve"> </w:t>
      </w:r>
      <w:r w:rsidRPr="000B3F86">
        <w:rPr>
          <w:rFonts w:ascii="Times New Roman" w:hAnsi="Times New Roman"/>
          <w:sz w:val="24"/>
          <w:szCs w:val="24"/>
        </w:rPr>
        <w:t>характера,</w:t>
      </w:r>
      <w:r w:rsidRPr="000B3F86">
        <w:rPr>
          <w:rFonts w:ascii="Times New Roman" w:hAnsi="Times New Roman"/>
          <w:spacing w:val="-67"/>
          <w:sz w:val="24"/>
          <w:szCs w:val="24"/>
        </w:rPr>
        <w:t xml:space="preserve"> </w:t>
      </w:r>
      <w:r w:rsidRPr="000B3F86">
        <w:rPr>
          <w:rFonts w:ascii="Times New Roman" w:hAnsi="Times New Roman"/>
          <w:sz w:val="24"/>
          <w:szCs w:val="24"/>
        </w:rPr>
        <w:t>связанные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2"/>
          <w:sz w:val="24"/>
          <w:szCs w:val="24"/>
        </w:rPr>
        <w:t xml:space="preserve"> </w:t>
      </w:r>
      <w:r w:rsidRPr="000B3F86">
        <w:rPr>
          <w:rFonts w:ascii="Times New Roman" w:hAnsi="Times New Roman"/>
          <w:sz w:val="24"/>
          <w:szCs w:val="24"/>
        </w:rPr>
        <w:t>работой</w:t>
      </w:r>
      <w:r w:rsidRPr="000B3F86">
        <w:rPr>
          <w:rFonts w:ascii="Times New Roman" w:hAnsi="Times New Roman"/>
          <w:spacing w:val="5"/>
          <w:sz w:val="24"/>
          <w:szCs w:val="24"/>
        </w:rPr>
        <w:t xml:space="preserve"> </w:t>
      </w:r>
      <w:r w:rsidRPr="000B3F86">
        <w:rPr>
          <w:rFonts w:ascii="Times New Roman" w:hAnsi="Times New Roman"/>
          <w:sz w:val="24"/>
          <w:szCs w:val="24"/>
        </w:rPr>
        <w:t>Комиссии.</w:t>
      </w:r>
    </w:p>
    <w:p w14:paraId="356B96D0" w14:textId="77777777" w:rsidR="000B3F86" w:rsidRPr="000B3F86" w:rsidRDefault="000B3F86" w:rsidP="000B3F86">
      <w:pPr>
        <w:pStyle w:val="a9"/>
        <w:ind w:right="219"/>
        <w:jc w:val="both"/>
        <w:rPr>
          <w:rFonts w:eastAsia="Calibri"/>
          <w:sz w:val="24"/>
          <w:szCs w:val="24"/>
          <w:lang w:val="ru-RU"/>
        </w:rPr>
      </w:pPr>
    </w:p>
    <w:p w14:paraId="7B856A72" w14:textId="77777777" w:rsidR="000B3F86" w:rsidRPr="000B3F86" w:rsidRDefault="000B3F86" w:rsidP="000B3F86">
      <w:pPr>
        <w:pStyle w:val="10"/>
        <w:keepNext w:val="0"/>
        <w:widowControl w:val="0"/>
        <w:numPr>
          <w:ilvl w:val="1"/>
          <w:numId w:val="11"/>
        </w:numPr>
        <w:tabs>
          <w:tab w:val="left" w:pos="3261"/>
        </w:tabs>
        <w:autoSpaceDE w:val="0"/>
        <w:autoSpaceDN w:val="0"/>
        <w:spacing w:before="1" w:after="0"/>
        <w:ind w:left="0" w:firstLine="2552"/>
        <w:jc w:val="left"/>
        <w:rPr>
          <w:sz w:val="24"/>
          <w:szCs w:val="24"/>
        </w:rPr>
      </w:pPr>
      <w:r w:rsidRPr="000B3F86">
        <w:rPr>
          <w:sz w:val="24"/>
          <w:szCs w:val="24"/>
        </w:rPr>
        <w:t>Регламент работы Комиссии</w:t>
      </w:r>
    </w:p>
    <w:p w14:paraId="4851A328" w14:textId="77777777" w:rsidR="000B3F86" w:rsidRPr="000B3F86" w:rsidRDefault="000B3F86" w:rsidP="000B3F86">
      <w:pPr>
        <w:pStyle w:val="a9"/>
        <w:ind w:right="219"/>
        <w:jc w:val="both"/>
        <w:rPr>
          <w:rFonts w:eastAsia="Calibri"/>
          <w:sz w:val="24"/>
          <w:szCs w:val="24"/>
        </w:rPr>
      </w:pPr>
    </w:p>
    <w:p w14:paraId="7EED063A" w14:textId="77777777" w:rsidR="000B3F86" w:rsidRPr="000B3F86" w:rsidRDefault="000B3F86" w:rsidP="000B3F86">
      <w:pPr>
        <w:pStyle w:val="a5"/>
        <w:widowControl w:val="0"/>
        <w:numPr>
          <w:ilvl w:val="1"/>
          <w:numId w:val="18"/>
        </w:numPr>
        <w:tabs>
          <w:tab w:val="left" w:pos="1527"/>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Работа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Заседание</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считается правомочным, если на нем присутствует не менее чем 50 </w:t>
      </w:r>
      <w:r w:rsidRPr="000B3F86">
        <w:rPr>
          <w:rFonts w:ascii="Times New Roman" w:hAnsi="Times New Roman"/>
          <w:spacing w:val="-67"/>
          <w:sz w:val="24"/>
          <w:szCs w:val="24"/>
        </w:rPr>
        <w:t xml:space="preserve"> </w:t>
      </w:r>
      <w:r w:rsidRPr="000B3F86">
        <w:rPr>
          <w:rFonts w:ascii="Times New Roman" w:hAnsi="Times New Roman"/>
          <w:sz w:val="24"/>
          <w:szCs w:val="24"/>
        </w:rPr>
        <w:t>(пятьдесят)</w:t>
      </w:r>
      <w:r w:rsidRPr="000B3F86">
        <w:rPr>
          <w:rFonts w:ascii="Times New Roman" w:hAnsi="Times New Roman"/>
          <w:spacing w:val="-1"/>
          <w:sz w:val="24"/>
          <w:szCs w:val="24"/>
        </w:rPr>
        <w:t xml:space="preserve"> </w:t>
      </w:r>
      <w:r w:rsidRPr="000B3F86">
        <w:rPr>
          <w:rFonts w:ascii="Times New Roman" w:hAnsi="Times New Roman"/>
          <w:sz w:val="24"/>
          <w:szCs w:val="24"/>
        </w:rPr>
        <w:t>процентов</w:t>
      </w:r>
      <w:r w:rsidRPr="000B3F86">
        <w:rPr>
          <w:rFonts w:ascii="Times New Roman" w:hAnsi="Times New Roman"/>
          <w:spacing w:val="-1"/>
          <w:sz w:val="24"/>
          <w:szCs w:val="24"/>
        </w:rPr>
        <w:t xml:space="preserve"> </w:t>
      </w:r>
      <w:r w:rsidRPr="000B3F86">
        <w:rPr>
          <w:rFonts w:ascii="Times New Roman" w:hAnsi="Times New Roman"/>
          <w:sz w:val="24"/>
          <w:szCs w:val="24"/>
        </w:rPr>
        <w:t>от</w:t>
      </w:r>
      <w:r w:rsidRPr="000B3F86">
        <w:rPr>
          <w:rFonts w:ascii="Times New Roman" w:hAnsi="Times New Roman"/>
          <w:spacing w:val="-1"/>
          <w:sz w:val="24"/>
          <w:szCs w:val="24"/>
        </w:rPr>
        <w:t xml:space="preserve"> </w:t>
      </w:r>
      <w:r w:rsidRPr="000B3F86">
        <w:rPr>
          <w:rFonts w:ascii="Times New Roman" w:hAnsi="Times New Roman"/>
          <w:sz w:val="24"/>
          <w:szCs w:val="24"/>
        </w:rPr>
        <w:t>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p>
    <w:p w14:paraId="6614D0F6" w14:textId="77777777" w:rsidR="000B3F86" w:rsidRPr="000B3F86" w:rsidRDefault="000B3F86" w:rsidP="000B3F86">
      <w:pPr>
        <w:pStyle w:val="a5"/>
        <w:widowControl w:val="0"/>
        <w:numPr>
          <w:ilvl w:val="1"/>
          <w:numId w:val="18"/>
        </w:numPr>
        <w:tabs>
          <w:tab w:val="left" w:pos="1459"/>
        </w:tabs>
        <w:autoSpaceDE w:val="0"/>
        <w:autoSpaceDN w:val="0"/>
        <w:spacing w:after="0" w:line="240" w:lineRule="auto"/>
        <w:ind w:left="0" w:right="219" w:firstLine="567"/>
        <w:jc w:val="both"/>
        <w:rPr>
          <w:rFonts w:ascii="Times New Roman" w:hAnsi="Times New Roman"/>
          <w:sz w:val="24"/>
          <w:szCs w:val="24"/>
        </w:rPr>
      </w:pPr>
      <w:r w:rsidRPr="000B3F86">
        <w:rPr>
          <w:rFonts w:ascii="Times New Roman" w:hAnsi="Times New Roman"/>
          <w:sz w:val="24"/>
          <w:szCs w:val="24"/>
        </w:rPr>
        <w:t>Решения Комиссии принимаются простым большинством голосов</w:t>
      </w:r>
      <w:r w:rsidRPr="000B3F86">
        <w:rPr>
          <w:rFonts w:ascii="Times New Roman" w:hAnsi="Times New Roman"/>
          <w:spacing w:val="1"/>
          <w:sz w:val="24"/>
          <w:szCs w:val="24"/>
        </w:rPr>
        <w:t xml:space="preserve"> </w:t>
      </w:r>
      <w:r w:rsidRPr="000B3F86">
        <w:rPr>
          <w:rFonts w:ascii="Times New Roman" w:hAnsi="Times New Roman"/>
          <w:sz w:val="24"/>
          <w:szCs w:val="24"/>
        </w:rPr>
        <w:t>от числа присутствующих на заседании членов. При равенстве голосов голос</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1"/>
          <w:sz w:val="24"/>
          <w:szCs w:val="24"/>
        </w:rPr>
        <w:t xml:space="preserve"> </w:t>
      </w:r>
      <w:r w:rsidRPr="000B3F86">
        <w:rPr>
          <w:rFonts w:ascii="Times New Roman" w:hAnsi="Times New Roman"/>
          <w:sz w:val="24"/>
          <w:szCs w:val="24"/>
        </w:rPr>
        <w:t>(заместителя</w:t>
      </w:r>
      <w:r w:rsidRPr="000B3F86">
        <w:rPr>
          <w:rFonts w:ascii="Times New Roman" w:hAnsi="Times New Roman"/>
          <w:spacing w:val="-10"/>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9"/>
          <w:sz w:val="24"/>
          <w:szCs w:val="24"/>
        </w:rPr>
        <w:t xml:space="preserve"> </w:t>
      </w:r>
      <w:r w:rsidRPr="000B3F86">
        <w:rPr>
          <w:rFonts w:ascii="Times New Roman" w:hAnsi="Times New Roman"/>
          <w:sz w:val="24"/>
          <w:szCs w:val="24"/>
        </w:rPr>
        <w:t>в</w:t>
      </w:r>
      <w:r w:rsidRPr="000B3F86">
        <w:rPr>
          <w:rFonts w:ascii="Times New Roman" w:hAnsi="Times New Roman"/>
          <w:spacing w:val="-13"/>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2"/>
          <w:sz w:val="24"/>
          <w:szCs w:val="24"/>
        </w:rPr>
        <w:t xml:space="preserve"> </w:t>
      </w:r>
      <w:r w:rsidRPr="000B3F86">
        <w:rPr>
          <w:rFonts w:ascii="Times New Roman" w:hAnsi="Times New Roman"/>
          <w:sz w:val="24"/>
          <w:szCs w:val="24"/>
        </w:rPr>
        <w:t>является</w:t>
      </w:r>
      <w:r w:rsidRPr="000B3F86">
        <w:rPr>
          <w:rFonts w:ascii="Times New Roman" w:hAnsi="Times New Roman"/>
          <w:spacing w:val="-68"/>
          <w:sz w:val="24"/>
          <w:szCs w:val="24"/>
        </w:rPr>
        <w:t xml:space="preserve"> </w:t>
      </w:r>
      <w:r w:rsidRPr="000B3F86">
        <w:rPr>
          <w:rFonts w:ascii="Times New Roman" w:hAnsi="Times New Roman"/>
          <w:sz w:val="24"/>
          <w:szCs w:val="24"/>
        </w:rPr>
        <w:t>решающим.</w:t>
      </w:r>
      <w:r w:rsidRPr="000B3F86">
        <w:rPr>
          <w:rFonts w:ascii="Times New Roman" w:hAnsi="Times New Roman"/>
          <w:spacing w:val="1"/>
          <w:sz w:val="24"/>
          <w:szCs w:val="24"/>
        </w:rPr>
        <w:t xml:space="preserve"> </w:t>
      </w:r>
      <w:r w:rsidRPr="000B3F86">
        <w:rPr>
          <w:rFonts w:ascii="Times New Roman" w:hAnsi="Times New Roman"/>
          <w:sz w:val="24"/>
          <w:szCs w:val="24"/>
        </w:rPr>
        <w:t>При</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имеет</w:t>
      </w:r>
      <w:r w:rsidRPr="000B3F86">
        <w:rPr>
          <w:rFonts w:ascii="Times New Roman" w:hAnsi="Times New Roman"/>
          <w:spacing w:val="1"/>
          <w:sz w:val="24"/>
          <w:szCs w:val="24"/>
        </w:rPr>
        <w:t xml:space="preserve"> </w:t>
      </w:r>
      <w:r w:rsidRPr="000B3F86">
        <w:rPr>
          <w:rFonts w:ascii="Times New Roman" w:hAnsi="Times New Roman"/>
          <w:sz w:val="24"/>
          <w:szCs w:val="24"/>
        </w:rPr>
        <w:t>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 осуществляется открыто. Принятие решения членами Комиссии</w:t>
      </w:r>
      <w:r w:rsidRPr="000B3F86">
        <w:rPr>
          <w:rFonts w:ascii="Times New Roman" w:hAnsi="Times New Roman"/>
          <w:spacing w:val="-67"/>
          <w:sz w:val="24"/>
          <w:szCs w:val="24"/>
        </w:rPr>
        <w:t xml:space="preserve"> </w:t>
      </w:r>
      <w:r w:rsidRPr="000B3F86">
        <w:rPr>
          <w:rFonts w:ascii="Times New Roman" w:hAnsi="Times New Roman"/>
          <w:sz w:val="24"/>
          <w:szCs w:val="24"/>
        </w:rPr>
        <w:t>путем проведения заочного голосования, а также делегирование ими своих</w:t>
      </w:r>
      <w:r w:rsidRPr="000B3F86">
        <w:rPr>
          <w:rFonts w:ascii="Times New Roman" w:hAnsi="Times New Roman"/>
          <w:spacing w:val="1"/>
          <w:sz w:val="24"/>
          <w:szCs w:val="24"/>
        </w:rPr>
        <w:t xml:space="preserve"> </w:t>
      </w:r>
      <w:r w:rsidRPr="000B3F86">
        <w:rPr>
          <w:rFonts w:ascii="Times New Roman" w:hAnsi="Times New Roman"/>
          <w:sz w:val="24"/>
          <w:szCs w:val="24"/>
        </w:rPr>
        <w:lastRenderedPageBreak/>
        <w:t>полномочий иным</w:t>
      </w:r>
      <w:r w:rsidRPr="000B3F86">
        <w:rPr>
          <w:rFonts w:ascii="Times New Roman" w:hAnsi="Times New Roman"/>
          <w:spacing w:val="2"/>
          <w:sz w:val="24"/>
          <w:szCs w:val="24"/>
        </w:rPr>
        <w:t xml:space="preserve"> </w:t>
      </w:r>
      <w:r w:rsidRPr="000B3F86">
        <w:rPr>
          <w:rFonts w:ascii="Times New Roman" w:hAnsi="Times New Roman"/>
          <w:sz w:val="24"/>
          <w:szCs w:val="24"/>
        </w:rPr>
        <w:t>лицам</w:t>
      </w:r>
      <w:r w:rsidRPr="000B3F86">
        <w:rPr>
          <w:rFonts w:ascii="Times New Roman" w:hAnsi="Times New Roman"/>
          <w:spacing w:val="2"/>
          <w:sz w:val="24"/>
          <w:szCs w:val="24"/>
        </w:rPr>
        <w:t xml:space="preserve"> </w:t>
      </w:r>
      <w:r w:rsidRPr="000B3F86">
        <w:rPr>
          <w:rFonts w:ascii="Times New Roman" w:hAnsi="Times New Roman"/>
          <w:sz w:val="24"/>
          <w:szCs w:val="24"/>
        </w:rPr>
        <w:t>не</w:t>
      </w:r>
      <w:r w:rsidRPr="000B3F86">
        <w:rPr>
          <w:rFonts w:ascii="Times New Roman" w:hAnsi="Times New Roman"/>
          <w:spacing w:val="2"/>
          <w:sz w:val="24"/>
          <w:szCs w:val="24"/>
        </w:rPr>
        <w:t xml:space="preserve"> </w:t>
      </w:r>
      <w:r w:rsidRPr="000B3F86">
        <w:rPr>
          <w:rFonts w:ascii="Times New Roman" w:hAnsi="Times New Roman"/>
          <w:sz w:val="24"/>
          <w:szCs w:val="24"/>
        </w:rPr>
        <w:t>допускается.</w:t>
      </w:r>
    </w:p>
    <w:p w14:paraId="47A14ACD" w14:textId="77777777" w:rsidR="000B3F86" w:rsidRPr="000B3F86" w:rsidRDefault="000B3F86" w:rsidP="000B3F86">
      <w:pPr>
        <w:pStyle w:val="a5"/>
        <w:widowControl w:val="0"/>
        <w:numPr>
          <w:ilvl w:val="1"/>
          <w:numId w:val="18"/>
        </w:numPr>
        <w:tabs>
          <w:tab w:val="left" w:pos="1522"/>
        </w:tabs>
        <w:autoSpaceDE w:val="0"/>
        <w:autoSpaceDN w:val="0"/>
        <w:spacing w:before="3"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проверяет</w:t>
      </w:r>
      <w:r w:rsidRPr="000B3F86">
        <w:rPr>
          <w:rFonts w:ascii="Times New Roman" w:hAnsi="Times New Roman"/>
          <w:spacing w:val="1"/>
          <w:sz w:val="24"/>
          <w:szCs w:val="24"/>
        </w:rPr>
        <w:t xml:space="preserve"> </w:t>
      </w:r>
      <w:r w:rsidRPr="000B3F86">
        <w:rPr>
          <w:rFonts w:ascii="Times New Roman" w:hAnsi="Times New Roman"/>
          <w:sz w:val="24"/>
          <w:szCs w:val="24"/>
        </w:rPr>
        <w:t>наличие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документов</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составе</w:t>
      </w:r>
      <w:r w:rsidRPr="000B3F86">
        <w:rPr>
          <w:rFonts w:ascii="Times New Roman" w:hAnsi="Times New Roman"/>
          <w:spacing w:val="1"/>
          <w:sz w:val="24"/>
          <w:szCs w:val="24"/>
        </w:rPr>
        <w:t xml:space="preserve"> </w:t>
      </w:r>
      <w:r w:rsidRPr="000B3F86">
        <w:rPr>
          <w:rFonts w:ascii="Times New Roman" w:hAnsi="Times New Roman"/>
          <w:sz w:val="24"/>
          <w:szCs w:val="24"/>
        </w:rPr>
        <w:t>заявки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 в аукционе в соответствии с требованиями, предъявляемыми к заявке</w:t>
      </w:r>
      <w:r w:rsidRPr="000B3F86">
        <w:rPr>
          <w:rFonts w:ascii="Times New Roman" w:hAnsi="Times New Roman"/>
          <w:spacing w:val="-67"/>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 xml:space="preserve">аукционе. </w:t>
      </w:r>
    </w:p>
    <w:p w14:paraId="11BF87B9" w14:textId="77777777" w:rsidR="000B3F86" w:rsidRPr="000B3F86" w:rsidRDefault="000B3F86" w:rsidP="000B3F86">
      <w:pPr>
        <w:pStyle w:val="a5"/>
        <w:widowControl w:val="0"/>
        <w:numPr>
          <w:ilvl w:val="1"/>
          <w:numId w:val="18"/>
        </w:numPr>
        <w:tabs>
          <w:tab w:val="left" w:pos="1464"/>
        </w:tabs>
        <w:autoSpaceDE w:val="0"/>
        <w:autoSpaceDN w:val="0"/>
        <w:spacing w:before="81" w:after="0" w:line="322" w:lineRule="exact"/>
        <w:ind w:left="0" w:right="225" w:firstLine="567"/>
        <w:jc w:val="both"/>
        <w:rPr>
          <w:rFonts w:ascii="Times New Roman" w:hAnsi="Times New Roman"/>
          <w:sz w:val="24"/>
          <w:szCs w:val="24"/>
        </w:rPr>
      </w:pPr>
      <w:r w:rsidRPr="000B3F86">
        <w:rPr>
          <w:rFonts w:ascii="Times New Roman" w:hAnsi="Times New Roman"/>
          <w:sz w:val="24"/>
          <w:szCs w:val="24"/>
        </w:rPr>
        <w:t>Комиссия рассматривает заявки на участие в аукционе в срок, не</w:t>
      </w:r>
      <w:r w:rsidRPr="000B3F86">
        <w:rPr>
          <w:rFonts w:ascii="Times New Roman" w:hAnsi="Times New Roman"/>
          <w:spacing w:val="1"/>
          <w:sz w:val="24"/>
          <w:szCs w:val="24"/>
        </w:rPr>
        <w:t xml:space="preserve"> </w:t>
      </w:r>
      <w:r w:rsidRPr="000B3F86">
        <w:rPr>
          <w:rFonts w:ascii="Times New Roman" w:hAnsi="Times New Roman"/>
          <w:sz w:val="24"/>
          <w:szCs w:val="24"/>
        </w:rPr>
        <w:t>превышающий</w:t>
      </w:r>
      <w:r w:rsidRPr="000B3F86">
        <w:rPr>
          <w:rFonts w:ascii="Times New Roman" w:hAnsi="Times New Roman"/>
          <w:spacing w:val="1"/>
          <w:sz w:val="24"/>
          <w:szCs w:val="24"/>
        </w:rPr>
        <w:t xml:space="preserve"> </w:t>
      </w:r>
      <w:r w:rsidRPr="000B3F86">
        <w:rPr>
          <w:rFonts w:ascii="Times New Roman" w:hAnsi="Times New Roman"/>
          <w:sz w:val="24"/>
          <w:szCs w:val="24"/>
        </w:rPr>
        <w:t>2</w:t>
      </w:r>
      <w:r w:rsidRPr="000B3F86">
        <w:rPr>
          <w:rFonts w:ascii="Times New Roman" w:hAnsi="Times New Roman"/>
          <w:spacing w:val="2"/>
          <w:sz w:val="24"/>
          <w:szCs w:val="24"/>
        </w:rPr>
        <w:t xml:space="preserve"> </w:t>
      </w:r>
      <w:r w:rsidRPr="000B3F86">
        <w:rPr>
          <w:rFonts w:ascii="Times New Roman" w:hAnsi="Times New Roman"/>
          <w:sz w:val="24"/>
          <w:szCs w:val="24"/>
        </w:rPr>
        <w:t>(двух)</w:t>
      </w:r>
      <w:r w:rsidRPr="000B3F86">
        <w:rPr>
          <w:rFonts w:ascii="Times New Roman" w:hAnsi="Times New Roman"/>
          <w:spacing w:val="1"/>
          <w:sz w:val="24"/>
          <w:szCs w:val="24"/>
        </w:rPr>
        <w:t xml:space="preserve"> </w:t>
      </w:r>
      <w:r w:rsidRPr="000B3F86">
        <w:rPr>
          <w:rFonts w:ascii="Times New Roman" w:hAnsi="Times New Roman"/>
          <w:sz w:val="24"/>
          <w:szCs w:val="24"/>
        </w:rPr>
        <w:t>дней</w:t>
      </w:r>
      <w:r w:rsidRPr="000B3F86">
        <w:rPr>
          <w:rFonts w:ascii="Times New Roman" w:hAnsi="Times New Roman"/>
          <w:spacing w:val="1"/>
          <w:sz w:val="24"/>
          <w:szCs w:val="24"/>
        </w:rPr>
        <w:t xml:space="preserve"> </w:t>
      </w:r>
      <w:r w:rsidRPr="000B3F86">
        <w:rPr>
          <w:rFonts w:ascii="Times New Roman" w:hAnsi="Times New Roman"/>
          <w:sz w:val="24"/>
          <w:szCs w:val="24"/>
        </w:rPr>
        <w:t>со</w:t>
      </w:r>
      <w:r w:rsidRPr="000B3F86">
        <w:rPr>
          <w:rFonts w:ascii="Times New Roman" w:hAnsi="Times New Roman"/>
          <w:spacing w:val="2"/>
          <w:sz w:val="24"/>
          <w:szCs w:val="24"/>
        </w:rPr>
        <w:t xml:space="preserve"> </w:t>
      </w:r>
      <w:r w:rsidRPr="000B3F86">
        <w:rPr>
          <w:rFonts w:ascii="Times New Roman" w:hAnsi="Times New Roman"/>
          <w:sz w:val="24"/>
          <w:szCs w:val="24"/>
        </w:rPr>
        <w:t>дня</w:t>
      </w:r>
      <w:r w:rsidRPr="000B3F86">
        <w:rPr>
          <w:rFonts w:ascii="Times New Roman" w:hAnsi="Times New Roman"/>
          <w:spacing w:val="2"/>
          <w:sz w:val="24"/>
          <w:szCs w:val="24"/>
        </w:rPr>
        <w:t xml:space="preserve"> </w:t>
      </w:r>
      <w:r w:rsidRPr="000B3F86">
        <w:rPr>
          <w:rFonts w:ascii="Times New Roman" w:hAnsi="Times New Roman"/>
          <w:sz w:val="24"/>
          <w:szCs w:val="24"/>
        </w:rPr>
        <w:t>окончания</w:t>
      </w:r>
      <w:r w:rsidRPr="000B3F86">
        <w:rPr>
          <w:rFonts w:ascii="Times New Roman" w:hAnsi="Times New Roman"/>
          <w:spacing w:val="3"/>
          <w:sz w:val="24"/>
          <w:szCs w:val="24"/>
        </w:rPr>
        <w:t xml:space="preserve"> </w:t>
      </w:r>
      <w:r w:rsidRPr="000B3F86">
        <w:rPr>
          <w:rFonts w:ascii="Times New Roman" w:hAnsi="Times New Roman"/>
          <w:sz w:val="24"/>
          <w:szCs w:val="24"/>
        </w:rPr>
        <w:t>подачи</w:t>
      </w:r>
      <w:r w:rsidRPr="000B3F86">
        <w:rPr>
          <w:rFonts w:ascii="Times New Roman" w:hAnsi="Times New Roman"/>
          <w:spacing w:val="2"/>
          <w:sz w:val="24"/>
          <w:szCs w:val="24"/>
        </w:rPr>
        <w:t xml:space="preserve"> </w:t>
      </w:r>
      <w:r w:rsidRPr="000B3F86">
        <w:rPr>
          <w:rFonts w:ascii="Times New Roman" w:hAnsi="Times New Roman"/>
          <w:sz w:val="24"/>
          <w:szCs w:val="24"/>
        </w:rPr>
        <w:t>заявок на</w:t>
      </w:r>
      <w:r w:rsidRPr="000B3F86">
        <w:rPr>
          <w:rFonts w:ascii="Times New Roman" w:hAnsi="Times New Roman"/>
          <w:spacing w:val="8"/>
          <w:sz w:val="24"/>
          <w:szCs w:val="24"/>
        </w:rPr>
        <w:t xml:space="preserve"> </w:t>
      </w:r>
      <w:r w:rsidRPr="000B3F86">
        <w:rPr>
          <w:rFonts w:ascii="Times New Roman" w:hAnsi="Times New Roman"/>
          <w:sz w:val="24"/>
          <w:szCs w:val="24"/>
        </w:rPr>
        <w:t>участие</w:t>
      </w:r>
      <w:r w:rsidRPr="000B3F86">
        <w:rPr>
          <w:rFonts w:ascii="Times New Roman" w:hAnsi="Times New Roman"/>
          <w:spacing w:val="2"/>
          <w:sz w:val="24"/>
          <w:szCs w:val="24"/>
        </w:rPr>
        <w:t xml:space="preserve"> </w:t>
      </w:r>
      <w:r w:rsidRPr="000B3F86">
        <w:rPr>
          <w:rFonts w:ascii="Times New Roman" w:hAnsi="Times New Roman"/>
          <w:sz w:val="24"/>
          <w:szCs w:val="24"/>
        </w:rPr>
        <w:t>в аукционе.</w:t>
      </w:r>
    </w:p>
    <w:p w14:paraId="7BC6713C" w14:textId="77777777" w:rsidR="000B3F86" w:rsidRPr="000B3F86" w:rsidRDefault="000B3F86" w:rsidP="000B3F86">
      <w:pPr>
        <w:pStyle w:val="a5"/>
        <w:widowControl w:val="0"/>
        <w:numPr>
          <w:ilvl w:val="1"/>
          <w:numId w:val="18"/>
        </w:numPr>
        <w:tabs>
          <w:tab w:val="left" w:pos="1541"/>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Комиссией принимается решение о допуске к участию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 и о признании заявителя, подавшего заявку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 аукциона или об отказе в допуске такого заявителя к 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оформляется</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Протокол</w:t>
      </w:r>
      <w:r w:rsidRPr="000B3F86">
        <w:rPr>
          <w:rFonts w:ascii="Times New Roman" w:hAnsi="Times New Roman"/>
          <w:spacing w:val="-14"/>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2"/>
          <w:sz w:val="24"/>
          <w:szCs w:val="24"/>
        </w:rPr>
        <w:t xml:space="preserve"> </w:t>
      </w:r>
      <w:r w:rsidRPr="000B3F86">
        <w:rPr>
          <w:rFonts w:ascii="Times New Roman" w:hAnsi="Times New Roman"/>
          <w:sz w:val="24"/>
          <w:szCs w:val="24"/>
        </w:rPr>
        <w:t>заявок</w:t>
      </w:r>
      <w:r w:rsidRPr="000B3F86">
        <w:rPr>
          <w:rFonts w:ascii="Times New Roman" w:hAnsi="Times New Roman"/>
          <w:spacing w:val="-14"/>
          <w:sz w:val="24"/>
          <w:szCs w:val="24"/>
        </w:rPr>
        <w:t xml:space="preserve"> </w:t>
      </w:r>
      <w:r w:rsidRPr="000B3F86">
        <w:rPr>
          <w:rFonts w:ascii="Times New Roman" w:hAnsi="Times New Roman"/>
          <w:sz w:val="24"/>
          <w:szCs w:val="24"/>
        </w:rPr>
        <w:t>на</w:t>
      </w:r>
      <w:r w:rsidRPr="000B3F86">
        <w:rPr>
          <w:rFonts w:ascii="Times New Roman" w:hAnsi="Times New Roman"/>
          <w:spacing w:val="-9"/>
          <w:sz w:val="24"/>
          <w:szCs w:val="24"/>
        </w:rPr>
        <w:t xml:space="preserve"> </w:t>
      </w:r>
      <w:r w:rsidRPr="000B3F86">
        <w:rPr>
          <w:rFonts w:ascii="Times New Roman" w:hAnsi="Times New Roman"/>
          <w:sz w:val="24"/>
          <w:szCs w:val="24"/>
        </w:rPr>
        <w:t>участие</w:t>
      </w:r>
      <w:r w:rsidRPr="000B3F86">
        <w:rPr>
          <w:rFonts w:ascii="Times New Roman" w:hAnsi="Times New Roman"/>
          <w:spacing w:val="-12"/>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аукционе</w:t>
      </w:r>
      <w:r w:rsidRPr="000B3F86">
        <w:rPr>
          <w:rFonts w:ascii="Times New Roman" w:hAnsi="Times New Roman"/>
          <w:spacing w:val="-12"/>
          <w:sz w:val="24"/>
          <w:szCs w:val="24"/>
        </w:rPr>
        <w:t xml:space="preserve"> </w:t>
      </w:r>
      <w:r w:rsidRPr="000B3F86">
        <w:rPr>
          <w:rFonts w:ascii="Times New Roman" w:hAnsi="Times New Roman"/>
          <w:sz w:val="24"/>
          <w:szCs w:val="24"/>
        </w:rPr>
        <w:t>должен</w:t>
      </w:r>
      <w:r w:rsidRPr="000B3F86">
        <w:rPr>
          <w:rFonts w:ascii="Times New Roman" w:hAnsi="Times New Roman"/>
          <w:spacing w:val="-13"/>
          <w:sz w:val="24"/>
          <w:szCs w:val="24"/>
        </w:rPr>
        <w:t xml:space="preserve"> </w:t>
      </w:r>
      <w:r w:rsidRPr="000B3F86">
        <w:rPr>
          <w:rFonts w:ascii="Times New Roman" w:hAnsi="Times New Roman"/>
          <w:sz w:val="24"/>
          <w:szCs w:val="24"/>
        </w:rPr>
        <w:t>содержать</w:t>
      </w:r>
      <w:r w:rsidRPr="000B3F86">
        <w:rPr>
          <w:rFonts w:ascii="Times New Roman" w:hAnsi="Times New Roman"/>
          <w:spacing w:val="-68"/>
          <w:sz w:val="24"/>
          <w:szCs w:val="24"/>
        </w:rPr>
        <w:t xml:space="preserve"> </w:t>
      </w:r>
      <w:r w:rsidRPr="000B3F86">
        <w:rPr>
          <w:rFonts w:ascii="Times New Roman" w:hAnsi="Times New Roman"/>
          <w:sz w:val="24"/>
          <w:szCs w:val="24"/>
        </w:rPr>
        <w:t>сведения о заявителях, подавших заявки на участие в аукционе, решение о</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отказе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обоснованием такого решения. Протокол рассмотрения заявок на участие в аукционе подписывается</w:t>
      </w:r>
      <w:r w:rsidRPr="000B3F86">
        <w:rPr>
          <w:rFonts w:ascii="Times New Roman" w:hAnsi="Times New Roman"/>
          <w:spacing w:val="1"/>
          <w:sz w:val="24"/>
          <w:szCs w:val="24"/>
        </w:rPr>
        <w:t xml:space="preserve"> </w:t>
      </w:r>
      <w:r w:rsidRPr="000B3F86">
        <w:rPr>
          <w:rFonts w:ascii="Times New Roman" w:hAnsi="Times New Roman"/>
          <w:sz w:val="24"/>
          <w:szCs w:val="24"/>
        </w:rPr>
        <w:t>всеми присутствующими членами Комиссии в день окончания 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 на участие в аукционе. В этот же день он размещается 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сайте. </w:t>
      </w:r>
    </w:p>
    <w:p w14:paraId="06F3115F" w14:textId="77777777" w:rsidR="000B3F86" w:rsidRPr="000B3F86" w:rsidRDefault="000B3F86" w:rsidP="000B3F86">
      <w:pPr>
        <w:pStyle w:val="a9"/>
        <w:ind w:right="232" w:firstLine="567"/>
        <w:jc w:val="both"/>
        <w:rPr>
          <w:sz w:val="24"/>
          <w:szCs w:val="24"/>
          <w:lang w:val="ru-RU"/>
        </w:rPr>
      </w:pPr>
      <w:r w:rsidRPr="000B3F86">
        <w:rPr>
          <w:sz w:val="24"/>
          <w:szCs w:val="24"/>
          <w:lang w:val="ru-RU"/>
        </w:rPr>
        <w:t>В</w:t>
      </w:r>
      <w:r w:rsidRPr="000B3F86">
        <w:rPr>
          <w:spacing w:val="-14"/>
          <w:sz w:val="24"/>
          <w:szCs w:val="24"/>
          <w:lang w:val="ru-RU"/>
        </w:rPr>
        <w:t xml:space="preserve"> </w:t>
      </w:r>
      <w:r w:rsidRPr="000B3F86">
        <w:rPr>
          <w:sz w:val="24"/>
          <w:szCs w:val="24"/>
          <w:lang w:val="ru-RU"/>
        </w:rPr>
        <w:t>Протокол</w:t>
      </w:r>
      <w:r w:rsidRPr="000B3F86">
        <w:rPr>
          <w:spacing w:val="-10"/>
          <w:sz w:val="24"/>
          <w:szCs w:val="24"/>
          <w:lang w:val="ru-RU"/>
        </w:rPr>
        <w:t xml:space="preserve"> </w:t>
      </w:r>
      <w:r w:rsidRPr="000B3F86">
        <w:rPr>
          <w:sz w:val="24"/>
          <w:szCs w:val="24"/>
          <w:lang w:val="ru-RU"/>
        </w:rPr>
        <w:t>рассмотрения</w:t>
      </w:r>
      <w:r w:rsidRPr="000B3F86">
        <w:rPr>
          <w:spacing w:val="-9"/>
          <w:sz w:val="24"/>
          <w:szCs w:val="24"/>
          <w:lang w:val="ru-RU"/>
        </w:rPr>
        <w:t xml:space="preserve"> </w:t>
      </w:r>
      <w:r w:rsidRPr="000B3F86">
        <w:rPr>
          <w:sz w:val="24"/>
          <w:szCs w:val="24"/>
          <w:lang w:val="ru-RU"/>
        </w:rPr>
        <w:t>заявок</w:t>
      </w:r>
      <w:r w:rsidRPr="000B3F86">
        <w:rPr>
          <w:spacing w:val="-11"/>
          <w:sz w:val="24"/>
          <w:szCs w:val="24"/>
          <w:lang w:val="ru-RU"/>
        </w:rPr>
        <w:t xml:space="preserve"> </w:t>
      </w:r>
      <w:r w:rsidRPr="000B3F86">
        <w:rPr>
          <w:sz w:val="24"/>
          <w:szCs w:val="24"/>
          <w:lang w:val="ru-RU"/>
        </w:rPr>
        <w:t>на</w:t>
      </w:r>
      <w:r w:rsidRPr="000B3F86">
        <w:rPr>
          <w:spacing w:val="-10"/>
          <w:sz w:val="24"/>
          <w:szCs w:val="24"/>
          <w:lang w:val="ru-RU"/>
        </w:rPr>
        <w:t xml:space="preserve"> </w:t>
      </w:r>
      <w:r w:rsidRPr="000B3F86">
        <w:rPr>
          <w:sz w:val="24"/>
          <w:szCs w:val="24"/>
          <w:lang w:val="ru-RU"/>
        </w:rPr>
        <w:t>участие</w:t>
      </w:r>
      <w:r w:rsidRPr="000B3F86">
        <w:rPr>
          <w:spacing w:val="-10"/>
          <w:sz w:val="24"/>
          <w:szCs w:val="24"/>
          <w:lang w:val="ru-RU"/>
        </w:rPr>
        <w:t xml:space="preserve"> </w:t>
      </w:r>
      <w:r w:rsidRPr="000B3F86">
        <w:rPr>
          <w:sz w:val="24"/>
          <w:szCs w:val="24"/>
          <w:lang w:val="ru-RU"/>
        </w:rPr>
        <w:t>в</w:t>
      </w:r>
      <w:r w:rsidRPr="000B3F86">
        <w:rPr>
          <w:spacing w:val="-11"/>
          <w:sz w:val="24"/>
          <w:szCs w:val="24"/>
          <w:lang w:val="ru-RU"/>
        </w:rPr>
        <w:t xml:space="preserve"> </w:t>
      </w:r>
      <w:r w:rsidRPr="000B3F86">
        <w:rPr>
          <w:sz w:val="24"/>
          <w:szCs w:val="24"/>
          <w:lang w:val="ru-RU"/>
        </w:rPr>
        <w:t>аукционе</w:t>
      </w:r>
      <w:r w:rsidRPr="000B3F86">
        <w:rPr>
          <w:spacing w:val="-10"/>
          <w:sz w:val="24"/>
          <w:szCs w:val="24"/>
          <w:lang w:val="ru-RU"/>
        </w:rPr>
        <w:t xml:space="preserve"> </w:t>
      </w:r>
      <w:r w:rsidRPr="000B3F86">
        <w:rPr>
          <w:sz w:val="24"/>
          <w:szCs w:val="24"/>
          <w:lang w:val="ru-RU"/>
        </w:rPr>
        <w:t>вносится</w:t>
      </w:r>
      <w:r w:rsidRPr="000B3F86">
        <w:rPr>
          <w:spacing w:val="-9"/>
          <w:sz w:val="24"/>
          <w:szCs w:val="24"/>
          <w:lang w:val="ru-RU"/>
        </w:rPr>
        <w:t xml:space="preserve"> </w:t>
      </w:r>
      <w:r w:rsidRPr="000B3F86">
        <w:rPr>
          <w:sz w:val="24"/>
          <w:szCs w:val="24"/>
          <w:lang w:val="ru-RU"/>
        </w:rPr>
        <w:t>запись</w:t>
      </w:r>
      <w:r w:rsidRPr="000B3F86">
        <w:rPr>
          <w:spacing w:val="-67"/>
          <w:sz w:val="24"/>
          <w:szCs w:val="24"/>
          <w:lang w:val="ru-RU"/>
        </w:rPr>
        <w:t xml:space="preserve"> </w:t>
      </w:r>
      <w:r w:rsidRPr="000B3F86">
        <w:rPr>
          <w:sz w:val="24"/>
          <w:szCs w:val="24"/>
          <w:lang w:val="ru-RU"/>
        </w:rPr>
        <w:t>о признании аукциона</w:t>
      </w:r>
      <w:r w:rsidRPr="000B3F86">
        <w:rPr>
          <w:spacing w:val="1"/>
          <w:sz w:val="24"/>
          <w:szCs w:val="24"/>
          <w:lang w:val="ru-RU"/>
        </w:rPr>
        <w:t xml:space="preserve"> </w:t>
      </w:r>
      <w:r w:rsidRPr="000B3F86">
        <w:rPr>
          <w:sz w:val="24"/>
          <w:szCs w:val="24"/>
          <w:lang w:val="ru-RU"/>
        </w:rPr>
        <w:t>несостоявшимся</w:t>
      </w:r>
      <w:r w:rsidRPr="000B3F86">
        <w:rPr>
          <w:spacing w:val="2"/>
          <w:sz w:val="24"/>
          <w:szCs w:val="24"/>
          <w:lang w:val="ru-RU"/>
        </w:rPr>
        <w:t xml:space="preserve"> </w:t>
      </w:r>
      <w:r w:rsidRPr="000B3F86">
        <w:rPr>
          <w:sz w:val="24"/>
          <w:szCs w:val="24"/>
          <w:lang w:val="ru-RU"/>
        </w:rPr>
        <w:t>в</w:t>
      </w:r>
      <w:r w:rsidRPr="000B3F86">
        <w:rPr>
          <w:spacing w:val="-1"/>
          <w:sz w:val="24"/>
          <w:szCs w:val="24"/>
          <w:lang w:val="ru-RU"/>
        </w:rPr>
        <w:t xml:space="preserve"> </w:t>
      </w:r>
      <w:r w:rsidRPr="000B3F86">
        <w:rPr>
          <w:sz w:val="24"/>
          <w:szCs w:val="24"/>
          <w:lang w:val="ru-RU"/>
        </w:rPr>
        <w:t>следующих</w:t>
      </w:r>
      <w:r w:rsidRPr="000B3F86">
        <w:rPr>
          <w:spacing w:val="-4"/>
          <w:sz w:val="24"/>
          <w:szCs w:val="24"/>
          <w:lang w:val="ru-RU"/>
        </w:rPr>
        <w:t xml:space="preserve"> </w:t>
      </w:r>
      <w:r w:rsidRPr="000B3F86">
        <w:rPr>
          <w:sz w:val="24"/>
          <w:szCs w:val="24"/>
          <w:lang w:val="ru-RU"/>
        </w:rPr>
        <w:t>случаях:</w:t>
      </w:r>
    </w:p>
    <w:p w14:paraId="35EE25A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5" w:firstLine="567"/>
        <w:jc w:val="both"/>
        <w:rPr>
          <w:rFonts w:ascii="Times New Roman" w:hAnsi="Times New Roman"/>
          <w:sz w:val="24"/>
          <w:szCs w:val="24"/>
        </w:rPr>
      </w:pPr>
      <w:r w:rsidRPr="000B3F86">
        <w:rPr>
          <w:rFonts w:ascii="Times New Roman" w:hAnsi="Times New Roman"/>
          <w:sz w:val="24"/>
          <w:szCs w:val="24"/>
        </w:rPr>
        <w:t>если по окончании срока подачи заявок на участие в аукционе, подана</w:t>
      </w:r>
      <w:r w:rsidRPr="000B3F86">
        <w:rPr>
          <w:rFonts w:ascii="Times New Roman" w:hAnsi="Times New Roman"/>
          <w:spacing w:val="-67"/>
          <w:sz w:val="24"/>
          <w:szCs w:val="24"/>
        </w:rPr>
        <w:t xml:space="preserve"> </w:t>
      </w:r>
      <w:r w:rsidRPr="000B3F86">
        <w:rPr>
          <w:rFonts w:ascii="Times New Roman" w:hAnsi="Times New Roman"/>
          <w:sz w:val="24"/>
          <w:szCs w:val="24"/>
        </w:rPr>
        <w:t>только 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подана</w:t>
      </w:r>
      <w:r w:rsidRPr="000B3F86">
        <w:rPr>
          <w:rFonts w:ascii="Times New Roman" w:hAnsi="Times New Roman"/>
          <w:spacing w:val="1"/>
          <w:sz w:val="24"/>
          <w:szCs w:val="24"/>
        </w:rPr>
        <w:t xml:space="preserve"> </w:t>
      </w:r>
      <w:r w:rsidRPr="000B3F86">
        <w:rPr>
          <w:rFonts w:ascii="Times New Roman" w:hAnsi="Times New Roman"/>
          <w:sz w:val="24"/>
          <w:szCs w:val="24"/>
        </w:rPr>
        <w:t>ни</w:t>
      </w:r>
      <w:r w:rsidRPr="000B3F86">
        <w:rPr>
          <w:rFonts w:ascii="Times New Roman" w:hAnsi="Times New Roman"/>
          <w:spacing w:val="1"/>
          <w:sz w:val="24"/>
          <w:szCs w:val="24"/>
        </w:rPr>
        <w:t xml:space="preserve"> </w:t>
      </w:r>
      <w:r w:rsidRPr="000B3F86">
        <w:rPr>
          <w:rFonts w:ascii="Times New Roman" w:hAnsi="Times New Roman"/>
          <w:sz w:val="24"/>
          <w:szCs w:val="24"/>
        </w:rPr>
        <w:t>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p>
    <w:p w14:paraId="0C285895"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если в аукционе участвовал один участник или в случае если в связи с</w:t>
      </w:r>
      <w:r w:rsidRPr="000B3F86">
        <w:rPr>
          <w:rFonts w:ascii="Times New Roman" w:hAnsi="Times New Roman"/>
          <w:spacing w:val="-67"/>
          <w:sz w:val="24"/>
          <w:szCs w:val="24"/>
        </w:rPr>
        <w:t xml:space="preserve"> </w:t>
      </w:r>
      <w:r w:rsidRPr="000B3F86">
        <w:rPr>
          <w:rFonts w:ascii="Times New Roman" w:hAnsi="Times New Roman"/>
          <w:sz w:val="24"/>
          <w:szCs w:val="24"/>
        </w:rPr>
        <w:t>отсутствием</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предложений</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предусматривающих</w:t>
      </w:r>
      <w:r w:rsidRPr="000B3F86">
        <w:rPr>
          <w:rFonts w:ascii="Times New Roman" w:hAnsi="Times New Roman"/>
          <w:spacing w:val="1"/>
          <w:sz w:val="24"/>
          <w:szCs w:val="24"/>
        </w:rPr>
        <w:t xml:space="preserve"> </w:t>
      </w:r>
      <w:r w:rsidRPr="000B3F86">
        <w:rPr>
          <w:rFonts w:ascii="Times New Roman" w:hAnsi="Times New Roman"/>
          <w:sz w:val="24"/>
          <w:szCs w:val="24"/>
        </w:rPr>
        <w:t>более</w:t>
      </w:r>
      <w:r w:rsidRPr="000B3F86">
        <w:rPr>
          <w:rFonts w:ascii="Times New Roman" w:hAnsi="Times New Roman"/>
          <w:spacing w:val="1"/>
          <w:sz w:val="24"/>
          <w:szCs w:val="24"/>
        </w:rPr>
        <w:t xml:space="preserve"> </w:t>
      </w:r>
      <w:r w:rsidRPr="000B3F86">
        <w:rPr>
          <w:rFonts w:ascii="Times New Roman" w:hAnsi="Times New Roman"/>
          <w:sz w:val="24"/>
          <w:szCs w:val="24"/>
        </w:rPr>
        <w:t>высокую цену договора, чем начальная (минимальная) цена договора, «шаг</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снижен</w:t>
      </w:r>
      <w:r w:rsidRPr="000B3F86">
        <w:rPr>
          <w:rFonts w:ascii="Times New Roman" w:hAnsi="Times New Roman"/>
          <w:spacing w:val="1"/>
          <w:sz w:val="24"/>
          <w:szCs w:val="24"/>
        </w:rPr>
        <w:t xml:space="preserve"> </w:t>
      </w:r>
      <w:r w:rsidRPr="000B3F86">
        <w:rPr>
          <w:rFonts w:ascii="Times New Roman" w:hAnsi="Times New Roman"/>
          <w:sz w:val="24"/>
          <w:szCs w:val="24"/>
        </w:rPr>
        <w:t>до</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минимального</w:t>
      </w:r>
      <w:r w:rsidRPr="000B3F86">
        <w:rPr>
          <w:rFonts w:ascii="Times New Roman" w:hAnsi="Times New Roman"/>
          <w:spacing w:val="1"/>
          <w:sz w:val="24"/>
          <w:szCs w:val="24"/>
        </w:rPr>
        <w:t xml:space="preserve"> </w:t>
      </w:r>
      <w:r w:rsidRPr="000B3F86">
        <w:rPr>
          <w:rFonts w:ascii="Times New Roman" w:hAnsi="Times New Roman"/>
          <w:sz w:val="24"/>
          <w:szCs w:val="24"/>
        </w:rPr>
        <w:t>размера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после</w:t>
      </w:r>
      <w:r w:rsidRPr="000B3F86">
        <w:rPr>
          <w:rFonts w:ascii="Times New Roman" w:hAnsi="Times New Roman"/>
          <w:spacing w:val="1"/>
          <w:sz w:val="24"/>
          <w:szCs w:val="24"/>
        </w:rPr>
        <w:t xml:space="preserve"> </w:t>
      </w:r>
      <w:r w:rsidRPr="000B3F86">
        <w:rPr>
          <w:rFonts w:ascii="Times New Roman" w:hAnsi="Times New Roman"/>
          <w:sz w:val="24"/>
          <w:szCs w:val="24"/>
        </w:rPr>
        <w:t>троекратного</w:t>
      </w:r>
      <w:r w:rsidRPr="000B3F86">
        <w:rPr>
          <w:rFonts w:ascii="Times New Roman" w:hAnsi="Times New Roman"/>
          <w:spacing w:val="1"/>
          <w:sz w:val="24"/>
          <w:szCs w:val="24"/>
        </w:rPr>
        <w:t xml:space="preserve"> </w:t>
      </w:r>
      <w:r w:rsidRPr="000B3F86">
        <w:rPr>
          <w:rFonts w:ascii="Times New Roman" w:hAnsi="Times New Roman"/>
          <w:sz w:val="24"/>
          <w:szCs w:val="24"/>
        </w:rPr>
        <w:t>объявления</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начальной</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(минимальной)</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поступило</w:t>
      </w:r>
      <w:r w:rsidRPr="000B3F86">
        <w:rPr>
          <w:rFonts w:ascii="Times New Roman" w:hAnsi="Times New Roman"/>
          <w:spacing w:val="-7"/>
          <w:sz w:val="24"/>
          <w:szCs w:val="24"/>
        </w:rPr>
        <w:t xml:space="preserve"> </w:t>
      </w:r>
      <w:r w:rsidRPr="000B3F86">
        <w:rPr>
          <w:rFonts w:ascii="Times New Roman" w:hAnsi="Times New Roman"/>
          <w:sz w:val="24"/>
          <w:szCs w:val="24"/>
        </w:rPr>
        <w:t>ни</w:t>
      </w:r>
      <w:r w:rsidRPr="000B3F86">
        <w:rPr>
          <w:rFonts w:ascii="Times New Roman" w:hAnsi="Times New Roman"/>
          <w:spacing w:val="-6"/>
          <w:sz w:val="24"/>
          <w:szCs w:val="24"/>
        </w:rPr>
        <w:t xml:space="preserve"> </w:t>
      </w:r>
      <w:r w:rsidRPr="000B3F86">
        <w:rPr>
          <w:rFonts w:ascii="Times New Roman" w:hAnsi="Times New Roman"/>
          <w:sz w:val="24"/>
          <w:szCs w:val="24"/>
        </w:rPr>
        <w:t>одного</w:t>
      </w:r>
      <w:r w:rsidRPr="000B3F86">
        <w:rPr>
          <w:rFonts w:ascii="Times New Roman" w:hAnsi="Times New Roman"/>
          <w:spacing w:val="-6"/>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5"/>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цене</w:t>
      </w:r>
      <w:r w:rsidRPr="000B3F86">
        <w:rPr>
          <w:rFonts w:ascii="Times New Roman" w:hAnsi="Times New Roman"/>
          <w:spacing w:val="-6"/>
          <w:sz w:val="24"/>
          <w:szCs w:val="24"/>
        </w:rPr>
        <w:t xml:space="preserve"> </w:t>
      </w:r>
      <w:r w:rsidRPr="000B3F86">
        <w:rPr>
          <w:rFonts w:ascii="Times New Roman" w:hAnsi="Times New Roman"/>
          <w:sz w:val="24"/>
          <w:szCs w:val="24"/>
        </w:rPr>
        <w:t>договора,</w:t>
      </w:r>
      <w:r w:rsidRPr="000B3F86">
        <w:rPr>
          <w:rFonts w:ascii="Times New Roman" w:hAnsi="Times New Roman"/>
          <w:spacing w:val="-3"/>
          <w:sz w:val="24"/>
          <w:szCs w:val="24"/>
        </w:rPr>
        <w:t xml:space="preserve"> </w:t>
      </w:r>
      <w:r w:rsidRPr="000B3F86">
        <w:rPr>
          <w:rFonts w:ascii="Times New Roman" w:hAnsi="Times New Roman"/>
          <w:sz w:val="24"/>
          <w:szCs w:val="24"/>
        </w:rPr>
        <w:t>которое</w:t>
      </w:r>
      <w:r w:rsidRPr="000B3F86">
        <w:rPr>
          <w:rFonts w:ascii="Times New Roman" w:hAnsi="Times New Roman"/>
          <w:spacing w:val="-5"/>
          <w:sz w:val="24"/>
          <w:szCs w:val="24"/>
        </w:rPr>
        <w:t xml:space="preserve"> </w:t>
      </w:r>
      <w:r w:rsidRPr="000B3F86">
        <w:rPr>
          <w:rFonts w:ascii="Times New Roman" w:hAnsi="Times New Roman"/>
          <w:sz w:val="24"/>
          <w:szCs w:val="24"/>
        </w:rPr>
        <w:t>предусматривало</w:t>
      </w:r>
      <w:r w:rsidRPr="000B3F86">
        <w:rPr>
          <w:rFonts w:ascii="Times New Roman" w:hAnsi="Times New Roman"/>
          <w:spacing w:val="-68"/>
          <w:sz w:val="24"/>
          <w:szCs w:val="24"/>
        </w:rPr>
        <w:t xml:space="preserve"> </w:t>
      </w:r>
      <w:r w:rsidRPr="000B3F86">
        <w:rPr>
          <w:rFonts w:ascii="Times New Roman" w:hAnsi="Times New Roman"/>
          <w:sz w:val="24"/>
          <w:szCs w:val="24"/>
        </w:rPr>
        <w:t>бы более</w:t>
      </w:r>
      <w:r w:rsidRPr="000B3F86">
        <w:rPr>
          <w:rFonts w:ascii="Times New Roman" w:hAnsi="Times New Roman"/>
          <w:spacing w:val="2"/>
          <w:sz w:val="24"/>
          <w:szCs w:val="24"/>
        </w:rPr>
        <w:t xml:space="preserve"> </w:t>
      </w:r>
      <w:r w:rsidRPr="000B3F86">
        <w:rPr>
          <w:rFonts w:ascii="Times New Roman" w:hAnsi="Times New Roman"/>
          <w:sz w:val="24"/>
          <w:szCs w:val="24"/>
        </w:rPr>
        <w:t>высокую цену</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02DB13D7" w14:textId="77777777" w:rsidR="000B3F86" w:rsidRPr="000B3F86" w:rsidRDefault="000B3F86" w:rsidP="000B3F86">
      <w:pPr>
        <w:pStyle w:val="a5"/>
        <w:widowControl w:val="0"/>
        <w:numPr>
          <w:ilvl w:val="1"/>
          <w:numId w:val="14"/>
        </w:numPr>
        <w:tabs>
          <w:tab w:val="left" w:pos="1166"/>
        </w:tabs>
        <w:autoSpaceDE w:val="0"/>
        <w:autoSpaceDN w:val="0"/>
        <w:spacing w:after="0" w:line="240" w:lineRule="auto"/>
        <w:ind w:left="0" w:right="231" w:firstLine="567"/>
        <w:jc w:val="both"/>
        <w:rPr>
          <w:rFonts w:ascii="Times New Roman" w:hAnsi="Times New Roman"/>
          <w:sz w:val="24"/>
          <w:szCs w:val="24"/>
        </w:rPr>
      </w:pP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рассмотрении</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аукционе принято решение об отказе в допуске к участию в аукционе всех</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признании</w:t>
      </w:r>
      <w:r w:rsidRPr="000B3F86">
        <w:rPr>
          <w:rFonts w:ascii="Times New Roman" w:hAnsi="Times New Roman"/>
          <w:spacing w:val="-4"/>
          <w:sz w:val="24"/>
          <w:szCs w:val="24"/>
        </w:rPr>
        <w:t xml:space="preserve"> </w:t>
      </w:r>
      <w:r w:rsidRPr="000B3F86">
        <w:rPr>
          <w:rFonts w:ascii="Times New Roman" w:hAnsi="Times New Roman"/>
          <w:sz w:val="24"/>
          <w:szCs w:val="24"/>
        </w:rPr>
        <w:t>только</w:t>
      </w:r>
      <w:r w:rsidRPr="000B3F86">
        <w:rPr>
          <w:rFonts w:ascii="Times New Roman" w:hAnsi="Times New Roman"/>
          <w:spacing w:val="-4"/>
          <w:sz w:val="24"/>
          <w:szCs w:val="24"/>
        </w:rPr>
        <w:t xml:space="preserve"> </w:t>
      </w:r>
      <w:r w:rsidRPr="000B3F86">
        <w:rPr>
          <w:rFonts w:ascii="Times New Roman" w:hAnsi="Times New Roman"/>
          <w:sz w:val="24"/>
          <w:szCs w:val="24"/>
        </w:rPr>
        <w:t>одного</w:t>
      </w:r>
      <w:r w:rsidRPr="000B3F86">
        <w:rPr>
          <w:rFonts w:ascii="Times New Roman" w:hAnsi="Times New Roman"/>
          <w:spacing w:val="-5"/>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p>
    <w:p w14:paraId="2994CC10" w14:textId="77777777" w:rsidR="000B3F86" w:rsidRPr="000B3F86" w:rsidRDefault="000B3F86" w:rsidP="000B3F86">
      <w:pPr>
        <w:pStyle w:val="a5"/>
        <w:widowControl w:val="0"/>
        <w:tabs>
          <w:tab w:val="left" w:pos="1435"/>
        </w:tabs>
        <w:autoSpaceDE w:val="0"/>
        <w:autoSpaceDN w:val="0"/>
        <w:spacing w:after="0" w:line="240" w:lineRule="auto"/>
        <w:ind w:left="0" w:right="228" w:firstLine="567"/>
        <w:jc w:val="both"/>
        <w:rPr>
          <w:rFonts w:ascii="Times New Roman" w:hAnsi="Times New Roman"/>
          <w:sz w:val="24"/>
          <w:szCs w:val="24"/>
        </w:rPr>
      </w:pPr>
      <w:r w:rsidRPr="000B3F86">
        <w:rPr>
          <w:rFonts w:ascii="Times New Roman" w:hAnsi="Times New Roman"/>
          <w:sz w:val="24"/>
          <w:szCs w:val="24"/>
        </w:rPr>
        <w:t>7.6. Члены Комиссии присутствуют на процедуре проведения 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день</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аукциона 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 аукциона.</w:t>
      </w:r>
    </w:p>
    <w:p w14:paraId="4C655B0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Протокол аукциона должен содержать сведения о месте, дате и времени проведения аукциона, об участниках аукциона, о начальной (максимальной)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аренды недвижимого имущества. Протокол подписывается всеми присутствующими членами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со дня подписания протокола передает победителю аукциона один экземпляр протокола и проект договора на недвижимое имущество, который составляется путем включения цены в договор на недвижимое имущество, предложенной победителем аукциона, в проект договора на недвижимое имущество, прилагаемого к документации об аукционе.</w:t>
      </w:r>
    </w:p>
    <w:p w14:paraId="6762FF60" w14:textId="77777777" w:rsidR="000B3F86" w:rsidRPr="000B3F86" w:rsidRDefault="000B3F86" w:rsidP="000B3F86">
      <w:pPr>
        <w:pStyle w:val="a9"/>
        <w:ind w:right="220" w:firstLine="567"/>
        <w:jc w:val="both"/>
        <w:rPr>
          <w:spacing w:val="3"/>
          <w:sz w:val="24"/>
          <w:szCs w:val="24"/>
          <w:lang w:val="ru-RU"/>
        </w:rPr>
      </w:pPr>
      <w:r w:rsidRPr="000B3F86">
        <w:rPr>
          <w:sz w:val="24"/>
          <w:szCs w:val="24"/>
          <w:lang w:val="ru-RU"/>
        </w:rPr>
        <w:tab/>
        <w:t>7.7. Любые действия (бездействие) Комиссии могут быть обжалованы в</w:t>
      </w:r>
      <w:r w:rsidRPr="000B3F86">
        <w:rPr>
          <w:spacing w:val="-67"/>
          <w:sz w:val="24"/>
          <w:szCs w:val="24"/>
          <w:lang w:val="ru-RU"/>
        </w:rPr>
        <w:t xml:space="preserve"> </w:t>
      </w:r>
      <w:r w:rsidRPr="000B3F86">
        <w:rPr>
          <w:sz w:val="24"/>
          <w:szCs w:val="24"/>
          <w:lang w:val="ru-RU"/>
        </w:rPr>
        <w:t>порядке,</w:t>
      </w:r>
      <w:r w:rsidRPr="000B3F86">
        <w:rPr>
          <w:spacing w:val="1"/>
          <w:sz w:val="24"/>
          <w:szCs w:val="24"/>
          <w:lang w:val="ru-RU"/>
        </w:rPr>
        <w:t xml:space="preserve"> </w:t>
      </w:r>
      <w:r w:rsidRPr="000B3F86">
        <w:rPr>
          <w:sz w:val="24"/>
          <w:szCs w:val="24"/>
          <w:lang w:val="ru-RU"/>
        </w:rPr>
        <w:t>установленном</w:t>
      </w:r>
      <w:r w:rsidRPr="000B3F86">
        <w:rPr>
          <w:spacing w:val="1"/>
          <w:sz w:val="24"/>
          <w:szCs w:val="24"/>
          <w:lang w:val="ru-RU"/>
        </w:rPr>
        <w:t xml:space="preserve"> </w:t>
      </w:r>
      <w:r w:rsidRPr="000B3F86">
        <w:rPr>
          <w:sz w:val="24"/>
          <w:szCs w:val="24"/>
          <w:lang w:val="ru-RU"/>
        </w:rPr>
        <w:t>законодательством</w:t>
      </w:r>
      <w:r w:rsidRPr="000B3F86">
        <w:rPr>
          <w:spacing w:val="1"/>
          <w:sz w:val="24"/>
          <w:szCs w:val="24"/>
          <w:lang w:val="ru-RU"/>
        </w:rPr>
        <w:t xml:space="preserve"> </w:t>
      </w:r>
      <w:r w:rsidRPr="000B3F86">
        <w:rPr>
          <w:sz w:val="24"/>
          <w:szCs w:val="24"/>
          <w:lang w:val="ru-RU"/>
        </w:rPr>
        <w:t>Российской</w:t>
      </w:r>
      <w:r w:rsidRPr="000B3F86">
        <w:rPr>
          <w:spacing w:val="1"/>
          <w:sz w:val="24"/>
          <w:szCs w:val="24"/>
          <w:lang w:val="ru-RU"/>
        </w:rPr>
        <w:t xml:space="preserve"> </w:t>
      </w:r>
      <w:r w:rsidRPr="000B3F86">
        <w:rPr>
          <w:sz w:val="24"/>
          <w:szCs w:val="24"/>
          <w:lang w:val="ru-RU"/>
        </w:rPr>
        <w:t>Федерации,</w:t>
      </w:r>
      <w:r w:rsidRPr="000B3F86">
        <w:rPr>
          <w:spacing w:val="1"/>
          <w:sz w:val="24"/>
          <w:szCs w:val="24"/>
          <w:lang w:val="ru-RU"/>
        </w:rPr>
        <w:t xml:space="preserve"> </w:t>
      </w:r>
      <w:r w:rsidRPr="000B3F86">
        <w:rPr>
          <w:sz w:val="24"/>
          <w:szCs w:val="24"/>
          <w:lang w:val="ru-RU"/>
        </w:rPr>
        <w:t>если</w:t>
      </w:r>
      <w:r w:rsidRPr="000B3F86">
        <w:rPr>
          <w:spacing w:val="1"/>
          <w:sz w:val="24"/>
          <w:szCs w:val="24"/>
          <w:lang w:val="ru-RU"/>
        </w:rPr>
        <w:t xml:space="preserve"> </w:t>
      </w:r>
      <w:r w:rsidRPr="000B3F86">
        <w:rPr>
          <w:sz w:val="24"/>
          <w:szCs w:val="24"/>
          <w:lang w:val="ru-RU"/>
        </w:rPr>
        <w:t>такие</w:t>
      </w:r>
      <w:r w:rsidRPr="000B3F86">
        <w:rPr>
          <w:spacing w:val="-10"/>
          <w:sz w:val="24"/>
          <w:szCs w:val="24"/>
          <w:lang w:val="ru-RU"/>
        </w:rPr>
        <w:t xml:space="preserve"> </w:t>
      </w:r>
      <w:r w:rsidRPr="000B3F86">
        <w:rPr>
          <w:sz w:val="24"/>
          <w:szCs w:val="24"/>
          <w:lang w:val="ru-RU"/>
        </w:rPr>
        <w:t>действия</w:t>
      </w:r>
      <w:r w:rsidRPr="000B3F86">
        <w:rPr>
          <w:spacing w:val="-8"/>
          <w:sz w:val="24"/>
          <w:szCs w:val="24"/>
          <w:lang w:val="ru-RU"/>
        </w:rPr>
        <w:t xml:space="preserve"> </w:t>
      </w:r>
      <w:r w:rsidRPr="000B3F86">
        <w:rPr>
          <w:sz w:val="24"/>
          <w:szCs w:val="24"/>
          <w:lang w:val="ru-RU"/>
        </w:rPr>
        <w:t>(бездействия)</w:t>
      </w:r>
      <w:r w:rsidRPr="000B3F86">
        <w:rPr>
          <w:spacing w:val="-11"/>
          <w:sz w:val="24"/>
          <w:szCs w:val="24"/>
          <w:lang w:val="ru-RU"/>
        </w:rPr>
        <w:t xml:space="preserve"> </w:t>
      </w:r>
      <w:r w:rsidRPr="000B3F86">
        <w:rPr>
          <w:sz w:val="24"/>
          <w:szCs w:val="24"/>
          <w:lang w:val="ru-RU"/>
        </w:rPr>
        <w:t>нарушают</w:t>
      </w:r>
      <w:r w:rsidRPr="000B3F86">
        <w:rPr>
          <w:spacing w:val="-7"/>
          <w:sz w:val="24"/>
          <w:szCs w:val="24"/>
          <w:lang w:val="ru-RU"/>
        </w:rPr>
        <w:t xml:space="preserve"> </w:t>
      </w:r>
      <w:r w:rsidRPr="000B3F86">
        <w:rPr>
          <w:sz w:val="24"/>
          <w:szCs w:val="24"/>
          <w:lang w:val="ru-RU"/>
        </w:rPr>
        <w:t>права</w:t>
      </w:r>
      <w:r w:rsidRPr="000B3F86">
        <w:rPr>
          <w:spacing w:val="-9"/>
          <w:sz w:val="24"/>
          <w:szCs w:val="24"/>
          <w:lang w:val="ru-RU"/>
        </w:rPr>
        <w:t xml:space="preserve"> </w:t>
      </w:r>
      <w:r w:rsidRPr="000B3F86">
        <w:rPr>
          <w:sz w:val="24"/>
          <w:szCs w:val="24"/>
          <w:lang w:val="ru-RU"/>
        </w:rPr>
        <w:t>и</w:t>
      </w:r>
      <w:r w:rsidRPr="000B3F86">
        <w:rPr>
          <w:spacing w:val="-9"/>
          <w:sz w:val="24"/>
          <w:szCs w:val="24"/>
          <w:lang w:val="ru-RU"/>
        </w:rPr>
        <w:t xml:space="preserve"> </w:t>
      </w:r>
      <w:r w:rsidRPr="000B3F86">
        <w:rPr>
          <w:sz w:val="24"/>
          <w:szCs w:val="24"/>
          <w:lang w:val="ru-RU"/>
        </w:rPr>
        <w:t>законные</w:t>
      </w:r>
      <w:r w:rsidRPr="000B3F86">
        <w:rPr>
          <w:spacing w:val="-9"/>
          <w:sz w:val="24"/>
          <w:szCs w:val="24"/>
          <w:lang w:val="ru-RU"/>
        </w:rPr>
        <w:t xml:space="preserve"> </w:t>
      </w:r>
      <w:r w:rsidRPr="000B3F86">
        <w:rPr>
          <w:sz w:val="24"/>
          <w:szCs w:val="24"/>
          <w:lang w:val="ru-RU"/>
        </w:rPr>
        <w:t>интересы</w:t>
      </w:r>
      <w:r w:rsidRPr="000B3F86">
        <w:rPr>
          <w:spacing w:val="-10"/>
          <w:sz w:val="24"/>
          <w:szCs w:val="24"/>
          <w:lang w:val="ru-RU"/>
        </w:rPr>
        <w:t xml:space="preserve"> </w:t>
      </w:r>
      <w:r w:rsidRPr="000B3F86">
        <w:rPr>
          <w:sz w:val="24"/>
          <w:szCs w:val="24"/>
          <w:lang w:val="ru-RU"/>
        </w:rPr>
        <w:t>заявителя</w:t>
      </w:r>
      <w:r w:rsidRPr="000B3F86">
        <w:rPr>
          <w:spacing w:val="-67"/>
          <w:sz w:val="24"/>
          <w:szCs w:val="24"/>
          <w:lang w:val="ru-RU"/>
        </w:rPr>
        <w:t xml:space="preserve"> </w:t>
      </w:r>
      <w:r w:rsidRPr="000B3F86">
        <w:rPr>
          <w:sz w:val="24"/>
          <w:szCs w:val="24"/>
          <w:lang w:val="ru-RU"/>
        </w:rPr>
        <w:t>(ей).</w:t>
      </w:r>
      <w:r w:rsidRPr="000B3F86">
        <w:rPr>
          <w:spacing w:val="3"/>
          <w:sz w:val="24"/>
          <w:szCs w:val="24"/>
          <w:lang w:val="ru-RU"/>
        </w:rPr>
        <w:t xml:space="preserve"> </w:t>
      </w:r>
    </w:p>
    <w:p w14:paraId="5BEBF72A" w14:textId="77777777" w:rsidR="000B3F86" w:rsidRPr="000B3F86" w:rsidRDefault="000B3F86" w:rsidP="000B3F86">
      <w:pPr>
        <w:pStyle w:val="a5"/>
        <w:widowControl w:val="0"/>
        <w:tabs>
          <w:tab w:val="left" w:pos="1435"/>
        </w:tabs>
        <w:autoSpaceDE w:val="0"/>
        <w:autoSpaceDN w:val="0"/>
        <w:spacing w:after="0" w:line="240" w:lineRule="auto"/>
        <w:ind w:left="219" w:right="228"/>
        <w:jc w:val="both"/>
        <w:rPr>
          <w:rFonts w:ascii="Times New Roman" w:hAnsi="Times New Roman"/>
          <w:sz w:val="24"/>
          <w:szCs w:val="24"/>
        </w:rPr>
      </w:pPr>
    </w:p>
    <w:p w14:paraId="0675F8AD" w14:textId="77777777" w:rsidR="000B3F86" w:rsidRPr="000B3F86" w:rsidRDefault="000B3F86" w:rsidP="000B3F86">
      <w:pPr>
        <w:pStyle w:val="10"/>
        <w:keepNext w:val="0"/>
        <w:widowControl w:val="0"/>
        <w:numPr>
          <w:ilvl w:val="1"/>
          <w:numId w:val="11"/>
        </w:numPr>
        <w:tabs>
          <w:tab w:val="left" w:pos="709"/>
        </w:tabs>
        <w:autoSpaceDE w:val="0"/>
        <w:autoSpaceDN w:val="0"/>
        <w:spacing w:before="1" w:after="0"/>
        <w:ind w:left="0" w:firstLine="0"/>
        <w:jc w:val="center"/>
        <w:rPr>
          <w:sz w:val="24"/>
          <w:szCs w:val="24"/>
        </w:rPr>
      </w:pPr>
      <w:r w:rsidRPr="000B3F86">
        <w:rPr>
          <w:sz w:val="24"/>
          <w:szCs w:val="24"/>
        </w:rPr>
        <w:t>Порядок проведения заседаний Комиссии</w:t>
      </w:r>
    </w:p>
    <w:p w14:paraId="76D1C655" w14:textId="77777777" w:rsidR="000B3F86" w:rsidRPr="000B3F86" w:rsidRDefault="000B3F86" w:rsidP="000B3F86">
      <w:pPr>
        <w:pStyle w:val="a5"/>
        <w:widowControl w:val="0"/>
        <w:tabs>
          <w:tab w:val="left" w:pos="709"/>
        </w:tabs>
        <w:autoSpaceDE w:val="0"/>
        <w:autoSpaceDN w:val="0"/>
        <w:spacing w:after="0" w:line="240" w:lineRule="auto"/>
        <w:ind w:left="0" w:right="228"/>
        <w:jc w:val="both"/>
        <w:rPr>
          <w:rFonts w:ascii="Times New Roman" w:hAnsi="Times New Roman"/>
          <w:sz w:val="24"/>
          <w:szCs w:val="24"/>
        </w:rPr>
      </w:pPr>
      <w:r w:rsidRPr="000B3F86">
        <w:rPr>
          <w:rFonts w:ascii="Times New Roman" w:hAnsi="Times New Roman"/>
          <w:sz w:val="24"/>
          <w:szCs w:val="24"/>
        </w:rPr>
        <w:tab/>
        <w:t xml:space="preserve">8.1. Секретарь Комиссии, в случае если он утвержден решением Организатора аукциона о создании Комиссии, или другой уполномоченный председателем (заместителем председателя, в отсутствии председателя) член Комиссии, не позднее, чем за 3 (три) рабочих дня до дня проведения заседания Комиссии уведомляет членов Комиссии о дне, времени и </w:t>
      </w:r>
      <w:r w:rsidRPr="000B3F86">
        <w:rPr>
          <w:rFonts w:ascii="Times New Roman" w:hAnsi="Times New Roman"/>
          <w:sz w:val="24"/>
          <w:szCs w:val="24"/>
        </w:rPr>
        <w:lastRenderedPageBreak/>
        <w:t>месте проведения заседания Комиссии.</w:t>
      </w:r>
    </w:p>
    <w:p w14:paraId="68B2A1A3" w14:textId="77777777" w:rsidR="000B3F86" w:rsidRPr="000B3F86" w:rsidRDefault="000B3F86" w:rsidP="000B3F86">
      <w:pPr>
        <w:tabs>
          <w:tab w:val="left" w:pos="709"/>
          <w:tab w:val="left" w:pos="1488"/>
        </w:tabs>
        <w:spacing w:line="242" w:lineRule="auto"/>
        <w:ind w:right="227"/>
        <w:jc w:val="both"/>
        <w:rPr>
          <w:rFonts w:ascii="Times New Roman" w:hAnsi="Times New Roman" w:cs="Times New Roman"/>
          <w:sz w:val="24"/>
          <w:szCs w:val="24"/>
        </w:rPr>
      </w:pPr>
      <w:r w:rsidRPr="000B3F86">
        <w:rPr>
          <w:rFonts w:ascii="Times New Roman" w:hAnsi="Times New Roman" w:cs="Times New Roman"/>
          <w:sz w:val="24"/>
          <w:szCs w:val="24"/>
        </w:rPr>
        <w:tab/>
        <w:t>8.2. Заседания Комиссии открываются и закрываются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(заместителем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председателя,</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отсутствии председателя).</w:t>
      </w:r>
    </w:p>
    <w:p w14:paraId="27EFE6AC" w14:textId="77777777" w:rsidR="000B3F86" w:rsidRPr="000B3F86" w:rsidRDefault="000B3F86" w:rsidP="000B3F86">
      <w:pPr>
        <w:tabs>
          <w:tab w:val="left" w:pos="709"/>
          <w:tab w:val="left" w:pos="1541"/>
        </w:tabs>
        <w:ind w:right="226"/>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8.3.Секретарь</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утвержден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решением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создании</w:t>
      </w:r>
      <w:r w:rsidRPr="000B3F86">
        <w:rPr>
          <w:rFonts w:ascii="Times New Roman" w:hAnsi="Times New Roman" w:cs="Times New Roman"/>
          <w:spacing w:val="35"/>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33"/>
          <w:sz w:val="24"/>
          <w:szCs w:val="24"/>
        </w:rPr>
        <w:t xml:space="preserve"> </w:t>
      </w:r>
      <w:r w:rsidRPr="000B3F86">
        <w:rPr>
          <w:rFonts w:ascii="Times New Roman" w:hAnsi="Times New Roman" w:cs="Times New Roman"/>
          <w:sz w:val="24"/>
          <w:szCs w:val="24"/>
        </w:rPr>
        <w:t>или</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другой</w:t>
      </w:r>
      <w:r w:rsidRPr="000B3F86">
        <w:rPr>
          <w:rFonts w:ascii="Times New Roman" w:hAnsi="Times New Roman" w:cs="Times New Roman"/>
          <w:spacing w:val="30"/>
          <w:sz w:val="24"/>
          <w:szCs w:val="24"/>
        </w:rPr>
        <w:t xml:space="preserve"> </w:t>
      </w:r>
      <w:r w:rsidRPr="000B3F86">
        <w:rPr>
          <w:rFonts w:ascii="Times New Roman" w:hAnsi="Times New Roman" w:cs="Times New Roman"/>
          <w:sz w:val="24"/>
          <w:szCs w:val="24"/>
        </w:rPr>
        <w:t>уполномоченный председателем</w:t>
      </w:r>
      <w:r w:rsidRPr="000B3F86">
        <w:rPr>
          <w:rFonts w:ascii="Times New Roman" w:hAnsi="Times New Roman" w:cs="Times New Roman"/>
          <w:spacing w:val="-4"/>
          <w:sz w:val="24"/>
          <w:szCs w:val="24"/>
        </w:rPr>
        <w:t xml:space="preserve"> </w:t>
      </w:r>
      <w:r w:rsidRPr="000B3F86">
        <w:rPr>
          <w:rFonts w:ascii="Times New Roman" w:hAnsi="Times New Roman" w:cs="Times New Roman"/>
          <w:sz w:val="24"/>
          <w:szCs w:val="24"/>
        </w:rPr>
        <w:t>член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ведет</w:t>
      </w:r>
      <w:r w:rsidRPr="000B3F86">
        <w:rPr>
          <w:rFonts w:ascii="Times New Roman" w:hAnsi="Times New Roman" w:cs="Times New Roman"/>
          <w:spacing w:val="-6"/>
          <w:sz w:val="24"/>
          <w:szCs w:val="24"/>
        </w:rPr>
        <w:t xml:space="preserve"> </w:t>
      </w:r>
      <w:r w:rsidRPr="000B3F86">
        <w:rPr>
          <w:rFonts w:ascii="Times New Roman" w:hAnsi="Times New Roman" w:cs="Times New Roman"/>
          <w:sz w:val="24"/>
          <w:szCs w:val="24"/>
        </w:rPr>
        <w:t>протоколы.</w:t>
      </w:r>
    </w:p>
    <w:p w14:paraId="39712303" w14:textId="77777777" w:rsidR="000B3F86" w:rsidRPr="000B3F86" w:rsidRDefault="000B3F86" w:rsidP="000B3F86">
      <w:pPr>
        <w:tabs>
          <w:tab w:val="left" w:pos="709"/>
        </w:tabs>
        <w:ind w:right="220"/>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8.4.Протокол рассмотрения заявок на участие в аукционе и протокол</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 подписываются всеми членами Комиссии, а затем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p>
    <w:p w14:paraId="4458EB5A" w14:textId="77777777" w:rsidR="000B3F86" w:rsidRPr="000B3F86" w:rsidRDefault="000B3F86" w:rsidP="000B3F86">
      <w:pPr>
        <w:tabs>
          <w:tab w:val="left" w:pos="709"/>
          <w:tab w:val="left" w:pos="1517"/>
        </w:tabs>
        <w:spacing w:before="4"/>
        <w:ind w:right="225"/>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8.5.В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на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участие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получены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после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окончания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срока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приема,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такие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возвращаются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Организатором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подавшим</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заявителям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1"/>
          <w:sz w:val="24"/>
          <w:szCs w:val="24"/>
        </w:rPr>
        <w:t xml:space="preserve"> </w:t>
      </w:r>
      <w:r w:rsidRPr="000B3F86">
        <w:rPr>
          <w:rFonts w:ascii="Times New Roman" w:hAnsi="Times New Roman" w:cs="Times New Roman"/>
          <w:sz w:val="24"/>
          <w:szCs w:val="24"/>
        </w:rPr>
        <w:t>день</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поступления,</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чем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составляется</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соответствующий</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акт.</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6"/>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было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установлено</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требование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внесении</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задатка, Организатор аукциона обязан вернуть задаток указанным заявителям</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течение пяти</w:t>
      </w:r>
      <w:r w:rsidRPr="000B3F86">
        <w:rPr>
          <w:rFonts w:ascii="Times New Roman" w:hAnsi="Times New Roman" w:cs="Times New Roman"/>
          <w:spacing w:val="-2"/>
          <w:sz w:val="24"/>
          <w:szCs w:val="24"/>
        </w:rPr>
        <w:t xml:space="preserve"> </w:t>
      </w:r>
      <w:r w:rsidRPr="000B3F86">
        <w:rPr>
          <w:rFonts w:ascii="Times New Roman" w:hAnsi="Times New Roman" w:cs="Times New Roman"/>
          <w:sz w:val="24"/>
          <w:szCs w:val="24"/>
        </w:rPr>
        <w:t>рабочих</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дней</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даты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подписания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протокола аукциона.</w:t>
      </w:r>
    </w:p>
    <w:p w14:paraId="2249BD8E" w14:textId="77777777" w:rsidR="000B3F86" w:rsidRPr="000B3F86" w:rsidRDefault="000B3F86" w:rsidP="000B3F86">
      <w:pPr>
        <w:tabs>
          <w:tab w:val="left" w:pos="1488"/>
        </w:tabs>
        <w:ind w:right="220"/>
        <w:jc w:val="both"/>
        <w:rPr>
          <w:sz w:val="24"/>
          <w:szCs w:val="24"/>
        </w:rPr>
      </w:pPr>
      <w:r w:rsidRPr="000B3F86">
        <w:rPr>
          <w:sz w:val="24"/>
          <w:szCs w:val="24"/>
        </w:rPr>
        <w:tab/>
      </w:r>
    </w:p>
    <w:p w14:paraId="01F9AC9C" w14:textId="77777777" w:rsidR="000B3F86" w:rsidRPr="000B3F86" w:rsidRDefault="000B3F86" w:rsidP="000B3F86">
      <w:pPr>
        <w:pStyle w:val="a9"/>
        <w:spacing w:before="1"/>
        <w:rPr>
          <w:sz w:val="24"/>
          <w:szCs w:val="24"/>
          <w:lang w:val="ru-RU"/>
        </w:rPr>
      </w:pPr>
    </w:p>
    <w:p w14:paraId="625F7CBD" w14:textId="77777777" w:rsidR="000B3F86" w:rsidRPr="000B3F86" w:rsidRDefault="000B3F86" w:rsidP="000B3F86">
      <w:pPr>
        <w:pStyle w:val="10"/>
        <w:keepNext w:val="0"/>
        <w:widowControl w:val="0"/>
        <w:numPr>
          <w:ilvl w:val="1"/>
          <w:numId w:val="11"/>
        </w:numPr>
        <w:autoSpaceDE w:val="0"/>
        <w:autoSpaceDN w:val="0"/>
        <w:spacing w:before="1" w:after="0"/>
        <w:ind w:left="0" w:firstLine="851"/>
        <w:jc w:val="center"/>
        <w:rPr>
          <w:sz w:val="24"/>
          <w:szCs w:val="24"/>
        </w:rPr>
      </w:pPr>
      <w:r w:rsidRPr="000B3F86">
        <w:rPr>
          <w:sz w:val="24"/>
          <w:szCs w:val="24"/>
        </w:rPr>
        <w:t>Ответственность членов Комиссии</w:t>
      </w:r>
    </w:p>
    <w:p w14:paraId="044154FA" w14:textId="77777777" w:rsidR="000B3F86" w:rsidRPr="000B3F86" w:rsidRDefault="000B3F86" w:rsidP="000B3F86">
      <w:pPr>
        <w:pStyle w:val="a5"/>
        <w:widowControl w:val="0"/>
        <w:numPr>
          <w:ilvl w:val="1"/>
          <w:numId w:val="19"/>
        </w:numPr>
        <w:tabs>
          <w:tab w:val="left" w:pos="1599"/>
        </w:tabs>
        <w:autoSpaceDE w:val="0"/>
        <w:autoSpaceDN w:val="0"/>
        <w:spacing w:after="0" w:line="240" w:lineRule="auto"/>
        <w:ind w:left="0" w:right="230" w:firstLine="710"/>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виновные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нарушении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r w:rsidRPr="000B3F86">
        <w:rPr>
          <w:rFonts w:ascii="Times New Roman" w:hAnsi="Times New Roman"/>
          <w:spacing w:val="1"/>
          <w:sz w:val="24"/>
          <w:szCs w:val="24"/>
        </w:rPr>
        <w:t xml:space="preserve"> </w:t>
      </w:r>
      <w:r w:rsidRPr="000B3F86">
        <w:rPr>
          <w:rFonts w:ascii="Times New Roman" w:hAnsi="Times New Roman"/>
          <w:sz w:val="24"/>
          <w:szCs w:val="24"/>
        </w:rPr>
        <w:t>несут дисциплинарную,</w:t>
      </w:r>
      <w:r w:rsidRPr="000B3F86">
        <w:rPr>
          <w:rFonts w:ascii="Times New Roman" w:hAnsi="Times New Roman"/>
          <w:spacing w:val="1"/>
          <w:sz w:val="24"/>
          <w:szCs w:val="24"/>
        </w:rPr>
        <w:t xml:space="preserve"> </w:t>
      </w:r>
      <w:r w:rsidRPr="000B3F86">
        <w:rPr>
          <w:rFonts w:ascii="Times New Roman" w:hAnsi="Times New Roman"/>
          <w:sz w:val="24"/>
          <w:szCs w:val="24"/>
        </w:rPr>
        <w:t>гражданско-правовую,</w:t>
      </w:r>
      <w:r w:rsidRPr="000B3F86">
        <w:rPr>
          <w:rFonts w:ascii="Times New Roman" w:hAnsi="Times New Roman"/>
          <w:spacing w:val="1"/>
          <w:sz w:val="24"/>
          <w:szCs w:val="24"/>
        </w:rPr>
        <w:t xml:space="preserve"> </w:t>
      </w:r>
      <w:r w:rsidRPr="000B3F86">
        <w:rPr>
          <w:rFonts w:ascii="Times New Roman" w:hAnsi="Times New Roman"/>
          <w:sz w:val="24"/>
          <w:szCs w:val="24"/>
        </w:rPr>
        <w:t>административную</w:t>
      </w:r>
      <w:r w:rsidRPr="000B3F86">
        <w:rPr>
          <w:rFonts w:ascii="Times New Roman" w:hAnsi="Times New Roman"/>
          <w:spacing w:val="1"/>
          <w:sz w:val="24"/>
          <w:szCs w:val="24"/>
        </w:rPr>
        <w:t xml:space="preserve"> </w:t>
      </w:r>
      <w:r w:rsidRPr="000B3F86">
        <w:rPr>
          <w:rFonts w:ascii="Times New Roman" w:hAnsi="Times New Roman"/>
          <w:sz w:val="24"/>
          <w:szCs w:val="24"/>
        </w:rPr>
        <w:t>ответственность</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5965BE08" w14:textId="77777777" w:rsidR="000B3F86" w:rsidRPr="000B3F86" w:rsidRDefault="000B3F86" w:rsidP="000B3F86">
      <w:pPr>
        <w:rPr>
          <w:sz w:val="24"/>
          <w:szCs w:val="24"/>
        </w:rPr>
      </w:pPr>
    </w:p>
    <w:p w14:paraId="7292CDAA" w14:textId="77777777" w:rsidR="000B3F86" w:rsidRPr="000B3F86" w:rsidRDefault="000B3F86" w:rsidP="000B3F86">
      <w:pPr>
        <w:spacing w:before="80"/>
        <w:ind w:left="5751"/>
        <w:rPr>
          <w:rFonts w:ascii="Times New Roman" w:hAnsi="Times New Roman" w:cs="Times New Roman"/>
          <w:sz w:val="24"/>
          <w:szCs w:val="24"/>
        </w:rPr>
      </w:pPr>
    </w:p>
    <w:p w14:paraId="04E8DA3D" w14:textId="77777777" w:rsidR="000B3F86" w:rsidRPr="000B3F86" w:rsidRDefault="000B3F86" w:rsidP="000B3F86">
      <w:pPr>
        <w:spacing w:after="160" w:line="259" w:lineRule="auto"/>
        <w:rPr>
          <w:rFonts w:ascii="Times New Roman" w:hAnsi="Times New Roman" w:cs="Times New Roman"/>
          <w:sz w:val="24"/>
          <w:szCs w:val="24"/>
        </w:rPr>
      </w:pPr>
      <w:r w:rsidRPr="000B3F86">
        <w:rPr>
          <w:rFonts w:ascii="Times New Roman" w:hAnsi="Times New Roman" w:cs="Times New Roman"/>
          <w:sz w:val="24"/>
          <w:szCs w:val="24"/>
        </w:rPr>
        <w:br w:type="page"/>
      </w:r>
    </w:p>
    <w:p w14:paraId="740903CA" w14:textId="10318770" w:rsidR="000B3F86" w:rsidRPr="000B3F86" w:rsidRDefault="000B3F86" w:rsidP="000B3F86">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sidR="00AE6871">
        <w:rPr>
          <w:rFonts w:ascii="Times New Roman" w:hAnsi="Times New Roman" w:cs="Times New Roman"/>
          <w:sz w:val="24"/>
          <w:szCs w:val="24"/>
        </w:rPr>
        <w:t xml:space="preserve"> № 1</w:t>
      </w:r>
    </w:p>
    <w:p w14:paraId="18E34DFA" w14:textId="77777777" w:rsidR="000B3F86" w:rsidRPr="000B3F86" w:rsidRDefault="000B3F86" w:rsidP="000B3F86">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4D6F3234" w14:textId="77777777" w:rsidR="000B3F86" w:rsidRPr="000B3F86" w:rsidRDefault="000B3F86" w:rsidP="000B3F86">
      <w:pPr>
        <w:pStyle w:val="a9"/>
        <w:rPr>
          <w:sz w:val="24"/>
          <w:szCs w:val="24"/>
          <w:lang w:val="ru-RU"/>
        </w:rPr>
      </w:pPr>
    </w:p>
    <w:p w14:paraId="3DE5DD1E" w14:textId="77777777" w:rsidR="000B3F86" w:rsidRPr="000B3F86" w:rsidRDefault="000B3F86" w:rsidP="000B3F86">
      <w:pPr>
        <w:pStyle w:val="a9"/>
        <w:rPr>
          <w:sz w:val="24"/>
          <w:szCs w:val="24"/>
          <w:lang w:val="ru-RU"/>
        </w:rPr>
      </w:pPr>
    </w:p>
    <w:p w14:paraId="366094C7" w14:textId="77777777" w:rsidR="000B3F86" w:rsidRPr="000B3F86" w:rsidRDefault="000B3F86" w:rsidP="000B3F86">
      <w:pPr>
        <w:pStyle w:val="a9"/>
        <w:rPr>
          <w:sz w:val="24"/>
          <w:szCs w:val="24"/>
          <w:lang w:val="ru-RU"/>
        </w:rPr>
      </w:pPr>
    </w:p>
    <w:p w14:paraId="323857B5" w14:textId="77777777" w:rsidR="000B3F86" w:rsidRPr="000B3F86" w:rsidRDefault="000B3F86" w:rsidP="000B3F86">
      <w:pPr>
        <w:pStyle w:val="a9"/>
        <w:spacing w:before="4"/>
        <w:rPr>
          <w:sz w:val="24"/>
          <w:szCs w:val="24"/>
          <w:lang w:val="ru-RU"/>
        </w:rPr>
      </w:pPr>
    </w:p>
    <w:p w14:paraId="3689842F" w14:textId="77777777" w:rsidR="000B3F86" w:rsidRPr="000B3F86" w:rsidRDefault="000B3F86" w:rsidP="000B3F86">
      <w:pPr>
        <w:pStyle w:val="10"/>
        <w:spacing w:before="1"/>
        <w:ind w:right="1624"/>
        <w:rPr>
          <w:sz w:val="24"/>
          <w:szCs w:val="24"/>
        </w:rPr>
      </w:pPr>
      <w:r w:rsidRPr="000B3F86">
        <w:rPr>
          <w:sz w:val="24"/>
          <w:szCs w:val="24"/>
        </w:rPr>
        <w:t>Журнал</w:t>
      </w:r>
      <w:r w:rsidRPr="000B3F86">
        <w:rPr>
          <w:spacing w:val="-2"/>
          <w:sz w:val="24"/>
          <w:szCs w:val="24"/>
        </w:rPr>
        <w:t xml:space="preserve"> </w:t>
      </w:r>
      <w:r w:rsidRPr="000B3F86">
        <w:rPr>
          <w:sz w:val="24"/>
          <w:szCs w:val="24"/>
        </w:rPr>
        <w:t>регистрации</w:t>
      </w:r>
      <w:r w:rsidRPr="000B3F86">
        <w:rPr>
          <w:spacing w:val="-5"/>
          <w:sz w:val="24"/>
          <w:szCs w:val="24"/>
        </w:rPr>
        <w:t xml:space="preserve"> </w:t>
      </w:r>
      <w:r w:rsidRPr="000B3F86">
        <w:rPr>
          <w:sz w:val="24"/>
          <w:szCs w:val="24"/>
        </w:rPr>
        <w:t>заявок</w:t>
      </w:r>
      <w:r w:rsidRPr="000B3F86">
        <w:rPr>
          <w:spacing w:val="-5"/>
          <w:sz w:val="24"/>
          <w:szCs w:val="24"/>
        </w:rPr>
        <w:t xml:space="preserve"> </w:t>
      </w:r>
      <w:r w:rsidRPr="000B3F86">
        <w:rPr>
          <w:sz w:val="24"/>
          <w:szCs w:val="24"/>
        </w:rPr>
        <w:t>на</w:t>
      </w:r>
      <w:r w:rsidRPr="000B3F86">
        <w:rPr>
          <w:spacing w:val="-3"/>
          <w:sz w:val="24"/>
          <w:szCs w:val="24"/>
        </w:rPr>
        <w:t xml:space="preserve"> </w:t>
      </w:r>
      <w:r w:rsidRPr="000B3F86">
        <w:rPr>
          <w:sz w:val="24"/>
          <w:szCs w:val="24"/>
        </w:rPr>
        <w:t>участие</w:t>
      </w:r>
      <w:r w:rsidRPr="000B3F86">
        <w:rPr>
          <w:spacing w:val="-3"/>
          <w:sz w:val="24"/>
          <w:szCs w:val="24"/>
        </w:rPr>
        <w:t xml:space="preserve"> </w:t>
      </w:r>
      <w:r w:rsidRPr="000B3F86">
        <w:rPr>
          <w:sz w:val="24"/>
          <w:szCs w:val="24"/>
        </w:rPr>
        <w:t>в</w:t>
      </w:r>
      <w:r w:rsidRPr="000B3F86">
        <w:rPr>
          <w:spacing w:val="-4"/>
          <w:sz w:val="24"/>
          <w:szCs w:val="24"/>
        </w:rPr>
        <w:t xml:space="preserve"> </w:t>
      </w:r>
      <w:r w:rsidRPr="000B3F86">
        <w:rPr>
          <w:sz w:val="24"/>
          <w:szCs w:val="24"/>
        </w:rPr>
        <w:t>аукционе</w:t>
      </w:r>
    </w:p>
    <w:p w14:paraId="54A0D936" w14:textId="77777777" w:rsidR="000B3F86" w:rsidRPr="000B3F86" w:rsidRDefault="000B3F86" w:rsidP="000B3F86">
      <w:pPr>
        <w:pStyle w:val="a9"/>
        <w:rPr>
          <w:b/>
          <w:sz w:val="24"/>
          <w:szCs w:val="24"/>
          <w:lang w:val="ru-RU"/>
        </w:rPr>
      </w:pPr>
    </w:p>
    <w:p w14:paraId="39B9DA2A" w14:textId="77777777" w:rsidR="000B3F86" w:rsidRPr="000B3F86" w:rsidRDefault="000B3F86" w:rsidP="000B3F86">
      <w:pPr>
        <w:pStyle w:val="a9"/>
        <w:spacing w:before="1" w:after="1"/>
        <w:rPr>
          <w:b/>
          <w:sz w:val="24"/>
          <w:szCs w:val="24"/>
          <w:lang w:val="ru-RU"/>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1488"/>
        <w:gridCol w:w="1133"/>
        <w:gridCol w:w="1844"/>
        <w:gridCol w:w="1743"/>
        <w:gridCol w:w="1407"/>
        <w:gridCol w:w="1354"/>
      </w:tblGrid>
      <w:tr w:rsidR="000B3F86" w:rsidRPr="00BC4B81" w14:paraId="36A607BF" w14:textId="77777777" w:rsidTr="00C2033F">
        <w:trPr>
          <w:trHeight w:val="1104"/>
        </w:trPr>
        <w:tc>
          <w:tcPr>
            <w:tcW w:w="610" w:type="dxa"/>
          </w:tcPr>
          <w:p w14:paraId="29F3462A" w14:textId="77777777" w:rsidR="000B3F86" w:rsidRPr="00BC4B81" w:rsidRDefault="000B3F86" w:rsidP="00C2033F">
            <w:pPr>
              <w:pStyle w:val="TableParagraph"/>
              <w:spacing w:line="242" w:lineRule="auto"/>
              <w:ind w:left="115" w:right="121" w:firstLine="53"/>
              <w:rPr>
                <w:rFonts w:ascii="Times New Roman" w:hAnsi="Times New Roman"/>
                <w:b/>
                <w:sz w:val="24"/>
                <w:szCs w:val="24"/>
              </w:rPr>
            </w:pPr>
            <w:r w:rsidRPr="00BC4B81">
              <w:rPr>
                <w:rFonts w:ascii="Times New Roman" w:hAnsi="Times New Roman"/>
                <w:b/>
                <w:sz w:val="24"/>
                <w:szCs w:val="24"/>
              </w:rPr>
              <w:t>№</w:t>
            </w:r>
            <w:r w:rsidRPr="00BC4B81">
              <w:rPr>
                <w:rFonts w:ascii="Times New Roman" w:hAnsi="Times New Roman"/>
                <w:b/>
                <w:spacing w:val="-57"/>
                <w:sz w:val="24"/>
                <w:szCs w:val="24"/>
              </w:rPr>
              <w:t xml:space="preserve"> </w:t>
            </w:r>
            <w:r w:rsidRPr="00BC4B81">
              <w:rPr>
                <w:rFonts w:ascii="Times New Roman" w:hAnsi="Times New Roman"/>
                <w:b/>
                <w:sz w:val="24"/>
                <w:szCs w:val="24"/>
              </w:rPr>
              <w:t>п/п</w:t>
            </w:r>
          </w:p>
        </w:tc>
        <w:tc>
          <w:tcPr>
            <w:tcW w:w="1488" w:type="dxa"/>
          </w:tcPr>
          <w:p w14:paraId="74D788FB" w14:textId="77777777" w:rsidR="000B3F86" w:rsidRPr="00BC4B81" w:rsidRDefault="000B3F86" w:rsidP="00C2033F">
            <w:pPr>
              <w:pStyle w:val="TableParagraph"/>
              <w:ind w:left="4" w:right="22"/>
              <w:jc w:val="center"/>
              <w:rPr>
                <w:rFonts w:ascii="Times New Roman" w:hAnsi="Times New Roman"/>
                <w:b/>
                <w:sz w:val="24"/>
                <w:szCs w:val="24"/>
                <w:lang w:val="ru-RU"/>
              </w:rPr>
            </w:pPr>
            <w:r w:rsidRPr="00BC4B81">
              <w:rPr>
                <w:rFonts w:ascii="Times New Roman" w:hAnsi="Times New Roman"/>
                <w:b/>
                <w:sz w:val="24"/>
                <w:szCs w:val="24"/>
                <w:lang w:val="ru-RU"/>
              </w:rPr>
              <w:t>Дата и время</w:t>
            </w:r>
            <w:r w:rsidRPr="00BC4B81">
              <w:rPr>
                <w:rFonts w:ascii="Times New Roman" w:hAnsi="Times New Roman"/>
                <w:b/>
                <w:spacing w:val="-57"/>
                <w:sz w:val="24"/>
                <w:szCs w:val="24"/>
                <w:lang w:val="ru-RU"/>
              </w:rPr>
              <w:t xml:space="preserve"> </w:t>
            </w:r>
            <w:r w:rsidRPr="00BC4B81">
              <w:rPr>
                <w:rFonts w:ascii="Times New Roman" w:hAnsi="Times New Roman"/>
                <w:b/>
                <w:sz w:val="24"/>
                <w:szCs w:val="24"/>
                <w:lang w:val="ru-RU"/>
              </w:rPr>
              <w:t>поступления</w:t>
            </w:r>
            <w:r w:rsidRPr="00BC4B81">
              <w:rPr>
                <w:rFonts w:ascii="Times New Roman" w:hAnsi="Times New Roman"/>
                <w:b/>
                <w:spacing w:val="1"/>
                <w:sz w:val="24"/>
                <w:szCs w:val="24"/>
                <w:lang w:val="ru-RU"/>
              </w:rPr>
              <w:t xml:space="preserve"> </w:t>
            </w:r>
            <w:r w:rsidRPr="00BC4B81">
              <w:rPr>
                <w:rFonts w:ascii="Times New Roman" w:hAnsi="Times New Roman"/>
                <w:b/>
                <w:sz w:val="24"/>
                <w:szCs w:val="24"/>
                <w:lang w:val="ru-RU"/>
              </w:rPr>
              <w:t>заявки</w:t>
            </w:r>
          </w:p>
        </w:tc>
        <w:tc>
          <w:tcPr>
            <w:tcW w:w="1133" w:type="dxa"/>
          </w:tcPr>
          <w:p w14:paraId="0BAEE937" w14:textId="77777777" w:rsidR="000B3F86" w:rsidRPr="00BC4B81" w:rsidRDefault="000B3F86" w:rsidP="00C2033F">
            <w:pPr>
              <w:pStyle w:val="TableParagraph"/>
              <w:spacing w:line="242" w:lineRule="auto"/>
              <w:ind w:left="168" w:right="182" w:firstLine="4"/>
              <w:rPr>
                <w:rFonts w:ascii="Times New Roman" w:hAnsi="Times New Roman"/>
                <w:b/>
                <w:sz w:val="24"/>
                <w:szCs w:val="24"/>
              </w:rPr>
            </w:pPr>
            <w:r w:rsidRPr="00BC4B81">
              <w:rPr>
                <w:rFonts w:ascii="Times New Roman" w:hAnsi="Times New Roman"/>
                <w:b/>
                <w:sz w:val="24"/>
                <w:szCs w:val="24"/>
              </w:rPr>
              <w:t>Форма</w:t>
            </w:r>
            <w:r w:rsidRPr="00BC4B81">
              <w:rPr>
                <w:rFonts w:ascii="Times New Roman" w:hAnsi="Times New Roman"/>
                <w:b/>
                <w:spacing w:val="-57"/>
                <w:sz w:val="24"/>
                <w:szCs w:val="24"/>
              </w:rPr>
              <w:t xml:space="preserve"> </w:t>
            </w:r>
            <w:r w:rsidRPr="00BC4B81">
              <w:rPr>
                <w:rFonts w:ascii="Times New Roman" w:hAnsi="Times New Roman"/>
                <w:b/>
                <w:sz w:val="24"/>
                <w:szCs w:val="24"/>
              </w:rPr>
              <w:t>заявки</w:t>
            </w:r>
          </w:p>
        </w:tc>
        <w:tc>
          <w:tcPr>
            <w:tcW w:w="1844" w:type="dxa"/>
          </w:tcPr>
          <w:p w14:paraId="5035A956" w14:textId="77777777" w:rsidR="000B3F86" w:rsidRPr="00BC4B81" w:rsidRDefault="000B3F86" w:rsidP="00C2033F">
            <w:pPr>
              <w:pStyle w:val="TableParagraph"/>
              <w:ind w:left="19" w:right="37" w:firstLine="4"/>
              <w:jc w:val="center"/>
              <w:rPr>
                <w:rFonts w:ascii="Times New Roman" w:hAnsi="Times New Roman"/>
                <w:b/>
                <w:sz w:val="24"/>
                <w:szCs w:val="24"/>
              </w:rPr>
            </w:pPr>
            <w:r w:rsidRPr="00BC4B81">
              <w:rPr>
                <w:rFonts w:ascii="Times New Roman" w:hAnsi="Times New Roman"/>
                <w:b/>
                <w:sz w:val="24"/>
                <w:szCs w:val="24"/>
              </w:rPr>
              <w:t>ФИО 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743" w:type="dxa"/>
          </w:tcPr>
          <w:p w14:paraId="35AE3796" w14:textId="77777777" w:rsidR="000B3F86" w:rsidRPr="00BC4B81" w:rsidRDefault="000B3F86" w:rsidP="00C2033F">
            <w:pPr>
              <w:pStyle w:val="TableParagraph"/>
              <w:ind w:left="-33" w:right="-15" w:firstLine="9"/>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3"/>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407" w:type="dxa"/>
          </w:tcPr>
          <w:p w14:paraId="77974C2E" w14:textId="77777777" w:rsidR="000B3F86" w:rsidRPr="00BC4B81" w:rsidRDefault="000B3F86" w:rsidP="00C2033F">
            <w:pPr>
              <w:pStyle w:val="TableParagraph"/>
              <w:ind w:left="15" w:right="37" w:hanging="2"/>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1"/>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принявшего</w:t>
            </w:r>
          </w:p>
          <w:p w14:paraId="025286FD" w14:textId="77777777" w:rsidR="000B3F86" w:rsidRPr="00BC4B81" w:rsidRDefault="000B3F86" w:rsidP="00C2033F">
            <w:pPr>
              <w:pStyle w:val="TableParagraph"/>
              <w:spacing w:line="257" w:lineRule="exact"/>
              <w:ind w:left="303" w:right="319"/>
              <w:jc w:val="center"/>
              <w:rPr>
                <w:rFonts w:ascii="Times New Roman" w:hAnsi="Times New Roman"/>
                <w:b/>
                <w:sz w:val="24"/>
                <w:szCs w:val="24"/>
              </w:rPr>
            </w:pPr>
            <w:r w:rsidRPr="00BC4B81">
              <w:rPr>
                <w:rFonts w:ascii="Times New Roman" w:hAnsi="Times New Roman"/>
                <w:b/>
                <w:sz w:val="24"/>
                <w:szCs w:val="24"/>
              </w:rPr>
              <w:t>заявку</w:t>
            </w:r>
          </w:p>
        </w:tc>
        <w:tc>
          <w:tcPr>
            <w:tcW w:w="1354" w:type="dxa"/>
          </w:tcPr>
          <w:p w14:paraId="33113835" w14:textId="77777777" w:rsidR="000B3F86" w:rsidRPr="00BC4B81" w:rsidRDefault="000B3F86" w:rsidP="00C2033F">
            <w:pPr>
              <w:pStyle w:val="TableParagraph"/>
              <w:spacing w:line="273" w:lineRule="exact"/>
              <w:ind w:left="-24" w:right="-15"/>
              <w:rPr>
                <w:rFonts w:ascii="Times New Roman" w:hAnsi="Times New Roman"/>
                <w:b/>
                <w:sz w:val="24"/>
                <w:szCs w:val="24"/>
              </w:rPr>
            </w:pPr>
            <w:r w:rsidRPr="00BC4B81">
              <w:rPr>
                <w:rFonts w:ascii="Times New Roman" w:hAnsi="Times New Roman"/>
                <w:b/>
                <w:sz w:val="24"/>
                <w:szCs w:val="24"/>
              </w:rPr>
              <w:t>Примечание</w:t>
            </w:r>
          </w:p>
        </w:tc>
      </w:tr>
      <w:tr w:rsidR="000B3F86" w:rsidRPr="00BC4B81" w14:paraId="5CD3D1B4" w14:textId="77777777" w:rsidTr="00C2033F">
        <w:trPr>
          <w:trHeight w:val="278"/>
        </w:trPr>
        <w:tc>
          <w:tcPr>
            <w:tcW w:w="610" w:type="dxa"/>
          </w:tcPr>
          <w:p w14:paraId="1A84079A" w14:textId="77777777" w:rsidR="000B3F86" w:rsidRPr="00BC4B81" w:rsidRDefault="000B3F86" w:rsidP="00C2033F">
            <w:pPr>
              <w:pStyle w:val="TableParagraph"/>
              <w:rPr>
                <w:rFonts w:ascii="Times New Roman" w:hAnsi="Times New Roman"/>
                <w:sz w:val="24"/>
                <w:szCs w:val="24"/>
              </w:rPr>
            </w:pPr>
          </w:p>
        </w:tc>
        <w:tc>
          <w:tcPr>
            <w:tcW w:w="1488" w:type="dxa"/>
          </w:tcPr>
          <w:p w14:paraId="562450EC" w14:textId="77777777" w:rsidR="000B3F86" w:rsidRPr="00BC4B81" w:rsidRDefault="000B3F86" w:rsidP="00C2033F">
            <w:pPr>
              <w:pStyle w:val="TableParagraph"/>
              <w:rPr>
                <w:rFonts w:ascii="Times New Roman" w:hAnsi="Times New Roman"/>
                <w:sz w:val="24"/>
                <w:szCs w:val="24"/>
              </w:rPr>
            </w:pPr>
          </w:p>
        </w:tc>
        <w:tc>
          <w:tcPr>
            <w:tcW w:w="1133" w:type="dxa"/>
          </w:tcPr>
          <w:p w14:paraId="4A414D7E" w14:textId="77777777" w:rsidR="000B3F86" w:rsidRPr="00BC4B81" w:rsidRDefault="000B3F86" w:rsidP="00C2033F">
            <w:pPr>
              <w:pStyle w:val="TableParagraph"/>
              <w:rPr>
                <w:rFonts w:ascii="Times New Roman" w:hAnsi="Times New Roman"/>
                <w:sz w:val="24"/>
                <w:szCs w:val="24"/>
              </w:rPr>
            </w:pPr>
          </w:p>
        </w:tc>
        <w:tc>
          <w:tcPr>
            <w:tcW w:w="1844" w:type="dxa"/>
          </w:tcPr>
          <w:p w14:paraId="4646B9DB" w14:textId="77777777" w:rsidR="000B3F86" w:rsidRPr="00BC4B81" w:rsidRDefault="000B3F86" w:rsidP="00C2033F">
            <w:pPr>
              <w:pStyle w:val="TableParagraph"/>
              <w:rPr>
                <w:rFonts w:ascii="Times New Roman" w:hAnsi="Times New Roman"/>
                <w:sz w:val="24"/>
                <w:szCs w:val="24"/>
              </w:rPr>
            </w:pPr>
          </w:p>
        </w:tc>
        <w:tc>
          <w:tcPr>
            <w:tcW w:w="1743" w:type="dxa"/>
          </w:tcPr>
          <w:p w14:paraId="2254F3A8" w14:textId="77777777" w:rsidR="000B3F86" w:rsidRPr="00BC4B81" w:rsidRDefault="000B3F86" w:rsidP="00C2033F">
            <w:pPr>
              <w:pStyle w:val="TableParagraph"/>
              <w:rPr>
                <w:rFonts w:ascii="Times New Roman" w:hAnsi="Times New Roman"/>
                <w:sz w:val="24"/>
                <w:szCs w:val="24"/>
              </w:rPr>
            </w:pPr>
          </w:p>
        </w:tc>
        <w:tc>
          <w:tcPr>
            <w:tcW w:w="1407" w:type="dxa"/>
          </w:tcPr>
          <w:p w14:paraId="3014397E" w14:textId="77777777" w:rsidR="000B3F86" w:rsidRPr="00BC4B81" w:rsidRDefault="000B3F86" w:rsidP="00C2033F">
            <w:pPr>
              <w:pStyle w:val="TableParagraph"/>
              <w:rPr>
                <w:rFonts w:ascii="Times New Roman" w:hAnsi="Times New Roman"/>
                <w:sz w:val="24"/>
                <w:szCs w:val="24"/>
              </w:rPr>
            </w:pPr>
          </w:p>
        </w:tc>
        <w:tc>
          <w:tcPr>
            <w:tcW w:w="1354" w:type="dxa"/>
          </w:tcPr>
          <w:p w14:paraId="12EE58DD" w14:textId="77777777" w:rsidR="000B3F86" w:rsidRPr="00BC4B81" w:rsidRDefault="000B3F86" w:rsidP="00C2033F">
            <w:pPr>
              <w:pStyle w:val="TableParagraph"/>
              <w:rPr>
                <w:rFonts w:ascii="Times New Roman" w:hAnsi="Times New Roman"/>
                <w:sz w:val="24"/>
                <w:szCs w:val="24"/>
              </w:rPr>
            </w:pPr>
          </w:p>
        </w:tc>
      </w:tr>
    </w:tbl>
    <w:p w14:paraId="4520C1CE" w14:textId="77777777" w:rsidR="000B3F86" w:rsidRPr="000B3F86" w:rsidRDefault="000B3F86" w:rsidP="000B3F86">
      <w:pPr>
        <w:rPr>
          <w:sz w:val="24"/>
          <w:szCs w:val="24"/>
        </w:rPr>
      </w:pPr>
    </w:p>
    <w:p w14:paraId="14B7C664" w14:textId="77777777" w:rsidR="000B3F86" w:rsidRPr="001D6E93" w:rsidRDefault="000B3F86" w:rsidP="000B3F86">
      <w:pPr>
        <w:pStyle w:val="a5"/>
        <w:widowControl w:val="0"/>
        <w:tabs>
          <w:tab w:val="left" w:pos="1541"/>
        </w:tabs>
        <w:autoSpaceDE w:val="0"/>
        <w:autoSpaceDN w:val="0"/>
        <w:spacing w:after="0" w:line="240" w:lineRule="auto"/>
        <w:ind w:left="929" w:right="223"/>
        <w:jc w:val="both"/>
        <w:rPr>
          <w:rFonts w:ascii="Times New Roman" w:hAnsi="Times New Roman"/>
          <w:sz w:val="28"/>
          <w:szCs w:val="28"/>
        </w:rPr>
      </w:pPr>
    </w:p>
    <w:p w14:paraId="6942B9E6" w14:textId="77777777" w:rsidR="000B3F86" w:rsidRPr="00804B50" w:rsidRDefault="000B3F86" w:rsidP="000B3F86">
      <w:pPr>
        <w:pStyle w:val="a5"/>
        <w:widowControl w:val="0"/>
        <w:tabs>
          <w:tab w:val="left" w:pos="1522"/>
        </w:tabs>
        <w:autoSpaceDE w:val="0"/>
        <w:autoSpaceDN w:val="0"/>
        <w:spacing w:before="3" w:after="0" w:line="240" w:lineRule="auto"/>
        <w:ind w:left="929" w:right="223"/>
        <w:jc w:val="both"/>
        <w:rPr>
          <w:rFonts w:ascii="Times New Roman" w:hAnsi="Times New Roman"/>
          <w:sz w:val="28"/>
        </w:rPr>
      </w:pPr>
    </w:p>
    <w:p w14:paraId="3FE2A903" w14:textId="77777777" w:rsidR="000B3F86" w:rsidRDefault="000B3F86" w:rsidP="000B3F86">
      <w:pPr>
        <w:pStyle w:val="affffff3"/>
        <w:spacing w:before="0" w:line="240" w:lineRule="auto"/>
        <w:jc w:val="center"/>
        <w:rPr>
          <w:rFonts w:ascii="Times New Roman" w:hAnsi="Times New Roman"/>
          <w:color w:val="000000" w:themeColor="text1"/>
          <w:sz w:val="24"/>
          <w:szCs w:val="24"/>
        </w:rPr>
      </w:pPr>
    </w:p>
    <w:p w14:paraId="757AA69D" w14:textId="77777777" w:rsidR="000B3F86" w:rsidRDefault="000B3F86" w:rsidP="000B3F86">
      <w:pPr>
        <w:spacing w:after="160" w:line="259" w:lineRule="auto"/>
        <w:rPr>
          <w:rFonts w:ascii="Times New Roman" w:hAnsi="Times New Roman" w:cs="Times New Roman"/>
          <w:b/>
          <w:bCs/>
          <w:color w:val="000000" w:themeColor="text1"/>
        </w:rPr>
      </w:pPr>
      <w:r>
        <w:rPr>
          <w:rFonts w:ascii="Times New Roman" w:hAnsi="Times New Roman"/>
          <w:color w:val="000000" w:themeColor="text1"/>
        </w:rPr>
        <w:br w:type="page"/>
      </w:r>
    </w:p>
    <w:p w14:paraId="436B11AB" w14:textId="16FA1F9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2</w:t>
      </w:r>
    </w:p>
    <w:p w14:paraId="7D91B259"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973E961" w14:textId="77777777" w:rsidR="002E1FB9" w:rsidRDefault="002E1FB9" w:rsidP="002E1FB9">
      <w:pPr>
        <w:spacing w:before="80"/>
        <w:ind w:left="5751"/>
        <w:rPr>
          <w:rFonts w:ascii="Times New Roman" w:hAnsi="Times New Roman" w:cs="Times New Roman"/>
          <w:sz w:val="24"/>
          <w:szCs w:val="24"/>
        </w:rPr>
      </w:pPr>
    </w:p>
    <w:p w14:paraId="4ECD218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2E8D0CF8"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4374B66" w14:textId="77777777" w:rsidR="002E1FB9" w:rsidRPr="004B2794" w:rsidRDefault="002E1FB9" w:rsidP="002E1FB9">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085488EF"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
    <w:p w14:paraId="2E15FC7C"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1C83FBB6"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0E5C46B8"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16"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17"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0511ACE8"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1222EC44"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60CEB814"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7578CD20"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36623A1D"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715C3D2E" w14:textId="18EE364A"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7AA3F4F5"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7EF966E4"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0ED3DD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6869B160"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9C69507" w14:textId="09EF7AB5"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w:t>
      </w:r>
      <w:r>
        <w:rPr>
          <w:rFonts w:ascii="Times New Roman" w:eastAsia="Times New Roman" w:hAnsi="Times New Roman" w:cs="Times New Roman"/>
          <w:sz w:val="28"/>
          <w:szCs w:val="28"/>
          <w:lang w:eastAsia="ru-RU"/>
        </w:rPr>
        <w:t>ы</w:t>
      </w:r>
      <w:r w:rsidRPr="004B2794">
        <w:rPr>
          <w:rFonts w:ascii="Times New Roman" w:eastAsia="Times New Roman" w:hAnsi="Times New Roman" w:cs="Times New Roman"/>
          <w:sz w:val="28"/>
          <w:szCs w:val="28"/>
          <w:lang w:eastAsia="ru-RU"/>
        </w:rPr>
        <w:t xml:space="preserve"> заявк</w:t>
      </w:r>
      <w:r>
        <w:rPr>
          <w:rFonts w:ascii="Times New Roman" w:eastAsia="Times New Roman" w:hAnsi="Times New Roman" w:cs="Times New Roman"/>
          <w:sz w:val="28"/>
          <w:szCs w:val="28"/>
          <w:lang w:eastAsia="ru-RU"/>
        </w:rPr>
        <w:t>и</w:t>
      </w:r>
      <w:r w:rsidRPr="004B2794">
        <w:rPr>
          <w:rFonts w:ascii="Times New Roman" w:eastAsia="Times New Roman" w:hAnsi="Times New Roman" w:cs="Times New Roman"/>
          <w:sz w:val="28"/>
          <w:szCs w:val="28"/>
          <w:lang w:eastAsia="ru-RU"/>
        </w:rPr>
        <w:t xml:space="preserve"> на участие в аукционе:</w:t>
      </w:r>
    </w:p>
    <w:p w14:paraId="341BB0BC" w14:textId="77777777" w:rsidR="002E1FB9" w:rsidRPr="002E1FB9" w:rsidRDefault="002E1FB9" w:rsidP="002E1FB9">
      <w:pPr>
        <w:spacing w:after="0" w:line="240" w:lineRule="auto"/>
        <w:jc w:val="both"/>
        <w:rPr>
          <w:rFonts w:ascii="Times New Roman" w:eastAsia="Times New Roman" w:hAnsi="Times New Roman" w:cs="Times New Roman"/>
          <w:b/>
          <w:sz w:val="28"/>
          <w:szCs w:val="28"/>
          <w:lang w:eastAsia="ru-RU"/>
        </w:rPr>
      </w:pPr>
    </w:p>
    <w:p w14:paraId="2E93FB74" w14:textId="7EA32B3A" w:rsidR="002E1FB9" w:rsidRP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lastRenderedPageBreak/>
        <w:t>Рассмотрение поступивших заявок было осуществлено в установленную документацией о проведении аукциона дату: «</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2E1FB9">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г.</w:t>
      </w:r>
    </w:p>
    <w:p w14:paraId="7E224D3B" w14:textId="4252F91B" w:rsid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На участие в аукционе поступил</w:t>
      </w:r>
      <w:r>
        <w:rPr>
          <w:rFonts w:ascii="Times New Roman" w:eastAsia="Times New Roman" w:hAnsi="Times New Roman" w:cs="Times New Roman"/>
          <w:sz w:val="28"/>
          <w:szCs w:val="28"/>
          <w:lang w:eastAsia="ru-RU"/>
        </w:rPr>
        <w:t>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2E1FB9">
        <w:rPr>
          <w:rFonts w:ascii="Times New Roman" w:eastAsia="Times New Roman" w:hAnsi="Times New Roman" w:cs="Times New Roman"/>
          <w:sz w:val="28"/>
          <w:szCs w:val="28"/>
          <w:lang w:eastAsia="ru-RU"/>
        </w:rPr>
        <w:t>) заяв</w:t>
      </w:r>
      <w:r>
        <w:rPr>
          <w:rFonts w:ascii="Times New Roman" w:eastAsia="Times New Roman" w:hAnsi="Times New Roman" w:cs="Times New Roman"/>
          <w:sz w:val="28"/>
          <w:szCs w:val="28"/>
          <w:lang w:eastAsia="ru-RU"/>
        </w:rPr>
        <w:t>ок</w:t>
      </w:r>
      <w:r w:rsidRPr="002E1FB9">
        <w:rPr>
          <w:rFonts w:ascii="Times New Roman" w:eastAsia="Times New Roman" w:hAnsi="Times New Roman" w:cs="Times New Roman"/>
          <w:sz w:val="28"/>
          <w:szCs w:val="28"/>
          <w:lang w:eastAsia="ru-RU"/>
        </w:rPr>
        <w:t>, соответственно аукцион признается несостоявшимся на основании п.3.1.14 документации о проведении открытого аукциона.</w:t>
      </w:r>
    </w:p>
    <w:p w14:paraId="042B4D3D" w14:textId="77777777" w:rsidR="002E1FB9" w:rsidRPr="002E1FB9"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04F9C434"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Сведения об участниках, подавших заявки:</w:t>
      </w:r>
    </w:p>
    <w:p w14:paraId="7CE8A46D"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p>
    <w:p w14:paraId="364D408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2E1FB9" w:rsidRPr="004B2794" w14:paraId="196B8271" w14:textId="77777777" w:rsidTr="002E1FB9">
        <w:tc>
          <w:tcPr>
            <w:tcW w:w="959" w:type="dxa"/>
          </w:tcPr>
          <w:p w14:paraId="24743E0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1A7D32C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01266D1"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6CFF4E4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2E1FB9" w:rsidRPr="004B2794" w14:paraId="1EB896B6" w14:textId="77777777" w:rsidTr="002E1FB9">
        <w:tc>
          <w:tcPr>
            <w:tcW w:w="959" w:type="dxa"/>
          </w:tcPr>
          <w:p w14:paraId="4C77F1CE"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308453FD" w14:textId="308A77A4" w:rsidR="002E1FB9" w:rsidRPr="004B2794" w:rsidRDefault="006D18E1" w:rsidP="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_____</w:t>
            </w:r>
            <w:r w:rsidR="002E1FB9" w:rsidRPr="004B2794">
              <w:rPr>
                <w:rFonts w:ascii="Times New Roman" w:eastAsia="Times New Roman" w:hAnsi="Times New Roman" w:cs="Times New Roman"/>
                <w:sz w:val="28"/>
                <w:szCs w:val="28"/>
                <w:lang w:eastAsia="ru-RU"/>
              </w:rPr>
              <w:t xml:space="preserve"> "</w:t>
            </w:r>
            <w:r w:rsidR="002E1FB9">
              <w:rPr>
                <w:rFonts w:ascii="Times New Roman" w:eastAsia="Times New Roman" w:hAnsi="Times New Roman" w:cs="Times New Roman"/>
                <w:sz w:val="28"/>
                <w:szCs w:val="28"/>
                <w:lang w:eastAsia="ru-RU"/>
              </w:rPr>
              <w:t>_____________</w:t>
            </w:r>
            <w:r w:rsidR="002E1FB9" w:rsidRPr="004B2794">
              <w:rPr>
                <w:rFonts w:ascii="Times New Roman" w:eastAsia="Times New Roman" w:hAnsi="Times New Roman" w:cs="Times New Roman"/>
                <w:sz w:val="28"/>
                <w:szCs w:val="28"/>
                <w:lang w:eastAsia="ru-RU"/>
              </w:rPr>
              <w:t>"</w:t>
            </w:r>
          </w:p>
          <w:p w14:paraId="5F96D6D1"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38BBFBD3"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r w:rsidR="002E1FB9" w:rsidRPr="004B2794" w14:paraId="54FFFF73" w14:textId="77777777" w:rsidTr="002E1FB9">
        <w:tc>
          <w:tcPr>
            <w:tcW w:w="959" w:type="dxa"/>
          </w:tcPr>
          <w:p w14:paraId="6C24BC64" w14:textId="7BF7D4F0"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536" w:type="dxa"/>
          </w:tcPr>
          <w:p w14:paraId="3B27B368" w14:textId="258FC162" w:rsidR="002E1FB9" w:rsidRPr="004B2794" w:rsidRDefault="006D18E1" w:rsidP="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_____</w:t>
            </w:r>
            <w:r w:rsidR="002E1FB9" w:rsidRPr="004B2794">
              <w:rPr>
                <w:rFonts w:ascii="Times New Roman" w:eastAsia="Times New Roman" w:hAnsi="Times New Roman" w:cs="Times New Roman"/>
                <w:sz w:val="28"/>
                <w:szCs w:val="28"/>
                <w:lang w:eastAsia="ru-RU"/>
              </w:rPr>
              <w:t xml:space="preserve"> "</w:t>
            </w:r>
            <w:r w:rsidR="002E1FB9">
              <w:rPr>
                <w:rFonts w:ascii="Times New Roman" w:eastAsia="Times New Roman" w:hAnsi="Times New Roman" w:cs="Times New Roman"/>
                <w:sz w:val="28"/>
                <w:szCs w:val="28"/>
                <w:lang w:eastAsia="ru-RU"/>
              </w:rPr>
              <w:t>_____________</w:t>
            </w:r>
            <w:r w:rsidR="002E1FB9" w:rsidRPr="004B2794">
              <w:rPr>
                <w:rFonts w:ascii="Times New Roman" w:eastAsia="Times New Roman" w:hAnsi="Times New Roman" w:cs="Times New Roman"/>
                <w:sz w:val="28"/>
                <w:szCs w:val="28"/>
                <w:lang w:eastAsia="ru-RU"/>
              </w:rPr>
              <w:t>"</w:t>
            </w:r>
          </w:p>
          <w:p w14:paraId="585C32A6" w14:textId="7D1A7B0A"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641000EA" w14:textId="7004209D"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2A7A7B6A"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7DD6D4C"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44B6C3A4"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327C4BE9" w14:textId="7A0B8564" w:rsidR="002E1FB9"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Аукционная комиссия на основании результатов рассмотрения заяв</w:t>
      </w:r>
      <w:r>
        <w:rPr>
          <w:rFonts w:ascii="Times New Roman" w:eastAsia="Times New Roman" w:hAnsi="Times New Roman" w:cs="Times New Roman"/>
          <w:sz w:val="28"/>
          <w:szCs w:val="28"/>
          <w:lang w:eastAsia="ru-RU"/>
        </w:rPr>
        <w:t xml:space="preserve">ок </w:t>
      </w:r>
      <w:r w:rsidRPr="004B2794">
        <w:rPr>
          <w:rFonts w:ascii="Times New Roman" w:eastAsia="Times New Roman" w:hAnsi="Times New Roman" w:cs="Times New Roman"/>
          <w:sz w:val="28"/>
          <w:szCs w:val="28"/>
          <w:lang w:eastAsia="ru-RU"/>
        </w:rPr>
        <w:t xml:space="preserve">на участие в аукционе на предмет соответствия требованиям, установленным документацией об аукционе, принимает решение: </w:t>
      </w:r>
    </w:p>
    <w:p w14:paraId="3205444E"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6E3FA0F3" w14:textId="50C3BFFD"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Допустить заявител</w:t>
      </w:r>
      <w:r>
        <w:rPr>
          <w:rFonts w:ascii="Times New Roman" w:eastAsia="Times New Roman" w:hAnsi="Times New Roman" w:cs="Times New Roman"/>
          <w:sz w:val="28"/>
          <w:szCs w:val="28"/>
          <w:lang w:eastAsia="ru-RU"/>
        </w:rPr>
        <w:t xml:space="preserve">ей </w:t>
      </w:r>
      <w:r w:rsidRPr="004B2794">
        <w:rPr>
          <w:rFonts w:ascii="Times New Roman" w:eastAsia="Times New Roman" w:hAnsi="Times New Roman" w:cs="Times New Roman"/>
          <w:sz w:val="28"/>
          <w:szCs w:val="28"/>
          <w:lang w:eastAsia="ru-RU"/>
        </w:rPr>
        <w:t>к участию в аукционе.</w:t>
      </w:r>
    </w:p>
    <w:p w14:paraId="0F1A242E" w14:textId="777649A8" w:rsidR="002E1FB9" w:rsidRDefault="00DE3311" w:rsidP="002E1FB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Отклонить заявителя </w:t>
      </w:r>
      <w:r w:rsidR="002E3BB0">
        <w:rPr>
          <w:rFonts w:ascii="Times New Roman" w:eastAsia="Times New Roman" w:hAnsi="Times New Roman" w:cs="Times New Roman"/>
          <w:sz w:val="28"/>
          <w:szCs w:val="28"/>
          <w:lang w:eastAsia="ru-RU"/>
        </w:rPr>
        <w:t>______________________.</w:t>
      </w:r>
    </w:p>
    <w:p w14:paraId="5EC90D9F" w14:textId="77777777" w:rsidR="00DE3311" w:rsidRDefault="00DE3311" w:rsidP="002E1FB9">
      <w:pPr>
        <w:spacing w:after="0" w:line="240" w:lineRule="auto"/>
        <w:jc w:val="both"/>
        <w:rPr>
          <w:rFonts w:ascii="Times New Roman" w:eastAsia="Times New Roman" w:hAnsi="Times New Roman" w:cs="Times New Roman"/>
          <w:sz w:val="28"/>
          <w:szCs w:val="28"/>
          <w:lang w:eastAsia="ru-RU"/>
        </w:rPr>
      </w:pPr>
    </w:p>
    <w:p w14:paraId="753EB623" w14:textId="663FA0B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Осуществить официальное размещение настоящего протокола на официальном сайте торговой площадки ГК «Ростех» </w:t>
      </w:r>
      <w:hyperlink r:id="rId18"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BE6FF23"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01DE5B7F" w14:textId="04E9E44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Осуществлять хранение настоящего протокола не менее трех лет с даты подведения итогов аукциона в отделе арендных отношений.</w:t>
      </w:r>
    </w:p>
    <w:p w14:paraId="4A68D780" w14:textId="77777777" w:rsidR="002E1FB9" w:rsidRPr="004B2794"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33202477" w14:textId="77777777" w:rsidR="002E1FB9" w:rsidRPr="004B2794" w:rsidRDefault="002E1FB9" w:rsidP="002E1FB9">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7323C756"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A333D7"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160893DA"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21CD661"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7592C5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0305FA8B"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1769552E"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F57F6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6B25A46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1E1FF0C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4A6516E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232B70A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548CC7D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7DBB73C"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031145C1" w14:textId="29DAEE30" w:rsidR="002E1FB9" w:rsidRDefault="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br w:type="page"/>
      </w:r>
    </w:p>
    <w:p w14:paraId="4EF07F8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7B5A3570" w14:textId="32A3D0E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3</w:t>
      </w:r>
    </w:p>
    <w:p w14:paraId="4EC0F522"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0B0FFB6B" w14:textId="77777777" w:rsidR="002E1FB9" w:rsidRDefault="002E1FB9" w:rsidP="004B2794">
      <w:pPr>
        <w:spacing w:before="80"/>
        <w:ind w:left="5751"/>
        <w:rPr>
          <w:rFonts w:ascii="Times New Roman" w:hAnsi="Times New Roman" w:cs="Times New Roman"/>
          <w:sz w:val="24"/>
          <w:szCs w:val="24"/>
        </w:rPr>
      </w:pPr>
    </w:p>
    <w:p w14:paraId="2337FD76"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60356BC" w14:textId="4C30A3F8"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Подведение итогов аукциона</w:t>
      </w:r>
    </w:p>
    <w:p w14:paraId="39232CFC" w14:textId="77777777" w:rsidR="00BD0366" w:rsidRPr="004B2794" w:rsidRDefault="00BD0366" w:rsidP="00BD0366">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15818C5A"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p>
    <w:p w14:paraId="25F21324"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52D519A1"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54450F40"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19"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0"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7866FB5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1C42FF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7E6FD80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23BFC6E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F3E9304" w14:textId="77777777" w:rsidR="00BD0366" w:rsidRPr="004B2794" w:rsidRDefault="00BD0366" w:rsidP="00BD036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6E9AC70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42D2822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20D802F0" w14:textId="77777777" w:rsidR="00BD0366"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524E378E" w14:textId="592B75A9" w:rsidR="00042DC6" w:rsidRPr="004B2794" w:rsidRDefault="00042DC6" w:rsidP="00BD036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Дата проведения аукциона «__»___________202 __.</w:t>
      </w:r>
    </w:p>
    <w:p w14:paraId="7229EF69" w14:textId="77777777" w:rsidR="008239F6" w:rsidRPr="004B2794" w:rsidRDefault="008239F6" w:rsidP="008239F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00E666B5" w14:textId="232FEF84" w:rsidR="008239F6" w:rsidRDefault="008239F6" w:rsidP="008239F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lastRenderedPageBreak/>
        <w:t xml:space="preserve">1. Признать </w:t>
      </w:r>
      <w:r>
        <w:rPr>
          <w:rFonts w:ascii="Times New Roman" w:eastAsia="Times New Roman" w:hAnsi="Times New Roman" w:cs="Times New Roman"/>
          <w:sz w:val="28"/>
          <w:szCs w:val="28"/>
          <w:lang w:eastAsia="ru-RU"/>
        </w:rPr>
        <w:t xml:space="preserve">победителем </w:t>
      </w:r>
      <w:r w:rsidRPr="004B2794">
        <w:rPr>
          <w:rFonts w:ascii="Times New Roman" w:eastAsia="Times New Roman" w:hAnsi="Times New Roman" w:cs="Times New Roman"/>
          <w:sz w:val="28"/>
          <w:szCs w:val="28"/>
          <w:lang w:eastAsia="ru-RU"/>
        </w:rPr>
        <w:t>аукцион</w:t>
      </w:r>
      <w:r>
        <w:rPr>
          <w:rFonts w:ascii="Times New Roman" w:eastAsia="Times New Roman" w:hAnsi="Times New Roman" w:cs="Times New Roman"/>
          <w:sz w:val="28"/>
          <w:szCs w:val="28"/>
          <w:lang w:eastAsia="ru-RU"/>
        </w:rPr>
        <w:t xml:space="preserve">а </w:t>
      </w:r>
      <w:r w:rsidR="006D18E1">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основании п. ____</w:t>
      </w:r>
      <w:r w:rsidRPr="004B2794">
        <w:rPr>
          <w:rFonts w:ascii="Times New Roman" w:eastAsia="Times New Roman" w:hAnsi="Times New Roman" w:cs="Times New Roman"/>
          <w:sz w:val="28"/>
          <w:szCs w:val="28"/>
          <w:lang w:eastAsia="ru-RU"/>
        </w:rPr>
        <w:t>документации о проведении открытого аукцио</w:t>
      </w:r>
      <w:r>
        <w:rPr>
          <w:rFonts w:ascii="Times New Roman" w:eastAsia="Times New Roman" w:hAnsi="Times New Roman" w:cs="Times New Roman"/>
          <w:sz w:val="28"/>
          <w:szCs w:val="28"/>
          <w:lang w:eastAsia="ru-RU"/>
        </w:rPr>
        <w:t>на.</w:t>
      </w:r>
    </w:p>
    <w:p w14:paraId="219B6062" w14:textId="21E4CE39"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4B2794">
        <w:rPr>
          <w:rFonts w:ascii="Times New Roman" w:eastAsia="Times New Roman" w:hAnsi="Times New Roman" w:cs="Times New Roman"/>
          <w:sz w:val="28"/>
          <w:szCs w:val="28"/>
          <w:lang w:eastAsia="ru-RU"/>
        </w:rPr>
        <w:t xml:space="preserve">. Заключить договор аренды с </w:t>
      </w:r>
      <w:r w:rsidR="006D18E1">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Pr>
          <w:rFonts w:ascii="Times New Roman" w:hAnsi="Times New Roman" w:cs="Times New Roman"/>
          <w:sz w:val="28"/>
          <w:szCs w:val="28"/>
        </w:rPr>
        <w:t xml:space="preserve"> с победителем аукциона </w:t>
      </w:r>
      <w:r w:rsidRPr="004B2794">
        <w:rPr>
          <w:rFonts w:ascii="Times New Roman" w:eastAsia="Times New Roman" w:hAnsi="Times New Roman" w:cs="Times New Roman"/>
          <w:sz w:val="28"/>
          <w:szCs w:val="28"/>
          <w:lang w:eastAsia="ru-RU"/>
        </w:rPr>
        <w:t xml:space="preserve">по начальной (минимальной) цене договора </w:t>
      </w:r>
      <w:r>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60CD5E59" w14:textId="575022FE"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4B2794">
        <w:rPr>
          <w:rFonts w:ascii="Times New Roman" w:eastAsia="Times New Roman" w:hAnsi="Times New Roman" w:cs="Times New Roman"/>
          <w:sz w:val="28"/>
          <w:szCs w:val="28"/>
          <w:lang w:eastAsia="ru-RU"/>
        </w:rPr>
        <w:t xml:space="preserve">. Отделу арендных отношений уведомить </w:t>
      </w:r>
      <w:r w:rsidR="006D18E1">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1A978DD" w14:textId="5ED54260"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4B2794">
        <w:rPr>
          <w:rFonts w:ascii="Times New Roman" w:eastAsia="Times New Roman" w:hAnsi="Times New Roman" w:cs="Times New Roman"/>
          <w:sz w:val="28"/>
          <w:szCs w:val="28"/>
          <w:lang w:eastAsia="ru-RU"/>
        </w:rPr>
        <w:t xml:space="preserve">. Осуществить официальное размещение настоящего протокола на официальном сайте торговой площадки ГК «Ростех» </w:t>
      </w:r>
      <w:hyperlink r:id="rId21"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D8E8BC8" w14:textId="2913831F"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4B2794">
        <w:rPr>
          <w:rFonts w:ascii="Times New Roman" w:eastAsia="Times New Roman" w:hAnsi="Times New Roman" w:cs="Times New Roman"/>
          <w:sz w:val="28"/>
          <w:szCs w:val="28"/>
          <w:lang w:eastAsia="ru-RU"/>
        </w:rPr>
        <w:t>. Осуществлять хранение настоящего протокола не менее трех лет с даты подведения итогов аукциона в отделе арендных отношений.</w:t>
      </w:r>
    </w:p>
    <w:p w14:paraId="414E3737" w14:textId="77777777" w:rsidR="00BD0366" w:rsidRDefault="00BD0366" w:rsidP="004B2794">
      <w:pPr>
        <w:spacing w:before="80"/>
        <w:ind w:left="5751"/>
        <w:rPr>
          <w:rFonts w:ascii="Times New Roman" w:hAnsi="Times New Roman" w:cs="Times New Roman"/>
          <w:sz w:val="24"/>
          <w:szCs w:val="24"/>
        </w:rPr>
      </w:pPr>
    </w:p>
    <w:p w14:paraId="3CCD1017" w14:textId="77777777" w:rsidR="00DC7A54" w:rsidRPr="004B2794" w:rsidRDefault="00DC7A54" w:rsidP="00DC7A5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21EF139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6BCEEAB5"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7C0F08B4"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7CDD168"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E771E6"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13096CB5"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6B9C21A9"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FC43C4A"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0649D24E"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915B1A2"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304C6FA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7F63AD9B"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2E081B01"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0800CD68"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70A91FDB" w14:textId="77777777" w:rsidR="00BD0366" w:rsidRDefault="00BD0366" w:rsidP="004B2794">
      <w:pPr>
        <w:spacing w:before="80"/>
        <w:ind w:left="5751"/>
        <w:rPr>
          <w:rFonts w:ascii="Times New Roman" w:hAnsi="Times New Roman" w:cs="Times New Roman"/>
          <w:sz w:val="24"/>
          <w:szCs w:val="24"/>
        </w:rPr>
      </w:pPr>
    </w:p>
    <w:p w14:paraId="7F2CFF46" w14:textId="77777777" w:rsidR="002E1FB9" w:rsidRDefault="002E1FB9" w:rsidP="004B2794">
      <w:pPr>
        <w:spacing w:before="80"/>
        <w:ind w:left="5751"/>
        <w:rPr>
          <w:rFonts w:ascii="Times New Roman" w:hAnsi="Times New Roman" w:cs="Times New Roman"/>
          <w:sz w:val="24"/>
          <w:szCs w:val="24"/>
        </w:rPr>
      </w:pPr>
    </w:p>
    <w:p w14:paraId="7C4A249A" w14:textId="519298AB" w:rsidR="002E1FB9" w:rsidRDefault="002E1FB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37FDD857" w14:textId="543A6780" w:rsidR="004B2794" w:rsidRPr="000B3F86" w:rsidRDefault="004B2794" w:rsidP="004B2794">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4</w:t>
      </w:r>
    </w:p>
    <w:p w14:paraId="20614DA9" w14:textId="77777777" w:rsidR="004B2794" w:rsidRPr="000B3F86" w:rsidRDefault="004B2794" w:rsidP="004B2794">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2B6DB17A" w14:textId="77777777" w:rsidR="004B2794" w:rsidRDefault="004B2794" w:rsidP="00AE6871">
      <w:pPr>
        <w:spacing w:before="80"/>
        <w:ind w:left="5751"/>
        <w:rPr>
          <w:rFonts w:ascii="Times New Roman" w:hAnsi="Times New Roman" w:cs="Times New Roman"/>
          <w:sz w:val="24"/>
          <w:szCs w:val="24"/>
        </w:rPr>
      </w:pPr>
    </w:p>
    <w:p w14:paraId="51BF3DE8" w14:textId="66A13EC2"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0B6D1F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0A28F2E" w14:textId="14E091E9" w:rsidR="004B2794" w:rsidRPr="004B2794" w:rsidRDefault="004B2794" w:rsidP="004B2794">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275BC15D"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
    <w:p w14:paraId="0615C4C3" w14:textId="1DC988D5"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0C2A1441" w14:textId="220ADD1A"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4557C9E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22"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3"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53EA2113" w14:textId="11B242C8"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F6BD697" w14:textId="65AFCF9C"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2131D56C" w14:textId="6DD2F477"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0FD5480F" w14:textId="1E7996BD"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43A274B"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4602126E" w14:textId="35034A3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sidR="002E1FB9">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w:t>
      </w:r>
      <w:r w:rsidR="00912D48">
        <w:rPr>
          <w:rFonts w:ascii="Times New Roman" w:eastAsia="Times New Roman" w:hAnsi="Times New Roman" w:cs="Times New Roman"/>
          <w:sz w:val="28"/>
          <w:szCs w:val="28"/>
          <w:lang w:eastAsia="ru-RU"/>
        </w:rPr>
        <w:t xml:space="preserve"> входи___</w:t>
      </w:r>
      <w:r w:rsidRPr="004B2794">
        <w:rPr>
          <w:rFonts w:ascii="Times New Roman" w:eastAsia="Times New Roman" w:hAnsi="Times New Roman" w:cs="Times New Roman"/>
          <w:sz w:val="28"/>
          <w:szCs w:val="28"/>
          <w:lang w:eastAsia="ru-RU"/>
        </w:rPr>
        <w:t xml:space="preserve"> (</w:t>
      </w:r>
      <w:r w:rsidR="00912D48">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sidR="00912D48">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5889E9E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3DDF9BB0"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6647512" w14:textId="66946AC4"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sidR="004A3455">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16EC0DF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78E112D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рассмотрена заявка на участие в аукционе:</w:t>
      </w:r>
    </w:p>
    <w:p w14:paraId="6D9DFA2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4B2794" w:rsidRPr="004B2794" w14:paraId="2F58C452" w14:textId="77777777" w:rsidTr="004B2794">
        <w:tc>
          <w:tcPr>
            <w:tcW w:w="959" w:type="dxa"/>
          </w:tcPr>
          <w:p w14:paraId="6092C83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lastRenderedPageBreak/>
              <w:t>№</w:t>
            </w:r>
          </w:p>
          <w:p w14:paraId="7A16DCC9"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A20F4D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3D5CE20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4B2794" w:rsidRPr="004B2794" w14:paraId="034DB814" w14:textId="77777777" w:rsidTr="004B2794">
        <w:tc>
          <w:tcPr>
            <w:tcW w:w="959" w:type="dxa"/>
          </w:tcPr>
          <w:p w14:paraId="7B704F15"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1E96DBE8" w14:textId="20E9375B" w:rsidR="004B2794" w:rsidRPr="004B2794" w:rsidRDefault="006D18E1" w:rsidP="004B2794">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_____</w:t>
            </w:r>
            <w:r w:rsidR="004B2794" w:rsidRPr="004B2794">
              <w:rPr>
                <w:rFonts w:ascii="Times New Roman" w:eastAsia="Times New Roman" w:hAnsi="Times New Roman" w:cs="Times New Roman"/>
                <w:sz w:val="28"/>
                <w:szCs w:val="28"/>
                <w:lang w:eastAsia="ru-RU"/>
              </w:rPr>
              <w:t xml:space="preserve"> "</w:t>
            </w:r>
            <w:r w:rsidR="004B2794">
              <w:rPr>
                <w:rFonts w:ascii="Times New Roman" w:eastAsia="Times New Roman" w:hAnsi="Times New Roman" w:cs="Times New Roman"/>
                <w:sz w:val="28"/>
                <w:szCs w:val="28"/>
                <w:lang w:eastAsia="ru-RU"/>
              </w:rPr>
              <w:t>_____________</w:t>
            </w:r>
            <w:r w:rsidR="004B2794" w:rsidRPr="004B2794">
              <w:rPr>
                <w:rFonts w:ascii="Times New Roman" w:eastAsia="Times New Roman" w:hAnsi="Times New Roman" w:cs="Times New Roman"/>
                <w:sz w:val="28"/>
                <w:szCs w:val="28"/>
                <w:lang w:eastAsia="ru-RU"/>
              </w:rPr>
              <w:t>"</w:t>
            </w:r>
          </w:p>
          <w:p w14:paraId="1C7F0FC0" w14:textId="7B18CB5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518C02A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579B85B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51B72262"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79AEDC05"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Аукционная комиссия на основании результатов рассмотрения заявки на участие в аукционе на предмет соответствия требованиям, установленным документацией об аукционе, принимает решение: </w:t>
      </w:r>
    </w:p>
    <w:p w14:paraId="443BA487" w14:textId="6BDFD2E9"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1. Считать заявку на участие в аукционе </w:t>
      </w:r>
      <w:r w:rsidR="006D18E1">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 xml:space="preserve">» (ИНН </w:t>
      </w:r>
      <w:r w:rsidR="004A3455">
        <w:rPr>
          <w:rFonts w:ascii="Times New Roman" w:eastAsia="Times New Roman" w:hAnsi="Times New Roman" w:cs="Times New Roman"/>
          <w:sz w:val="28"/>
          <w:szCs w:val="28"/>
          <w:lang w:eastAsia="ru-RU"/>
        </w:rPr>
        <w:t>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соответствующей требованиям, указанным в документации об аукционе. </w:t>
      </w:r>
    </w:p>
    <w:p w14:paraId="3F239A7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2. Допустить заявителя к участию в аукционе.</w:t>
      </w:r>
    </w:p>
    <w:p w14:paraId="53EAD09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3. Признать аукцион несостоявшимся на основании п.3.1.14 документации о проведении открытого аукциона (ввиду подачи одной заявки).</w:t>
      </w:r>
    </w:p>
    <w:p w14:paraId="7251954F" w14:textId="35C129E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4. Заключить договор аренды с </w:t>
      </w:r>
      <w:r w:rsidR="006D18E1">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как с единственным участником по начальной (минимальной) цене договора </w:t>
      </w:r>
      <w:r w:rsidR="004A3455">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sidR="004A3455">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3ED9F115" w14:textId="613083B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5. Отделу арендных отношений уведомить </w:t>
      </w:r>
      <w:r w:rsidR="006D18E1">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sidR="004A3455">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A02965C"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6. Осуществить официальное размещение настоящего протокола на официальном сайте торговой площадки ГК «Ростех» </w:t>
      </w:r>
      <w:hyperlink r:id="rId24"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604F1831"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7. Осуществлять хранение настоящего протокола не менее трех лет с даты подведения итогов аукциона в отделе арендных отношений.</w:t>
      </w:r>
    </w:p>
    <w:p w14:paraId="556008A9" w14:textId="77777777" w:rsidR="004B2794" w:rsidRPr="004B2794" w:rsidRDefault="004B2794" w:rsidP="004B2794">
      <w:pPr>
        <w:spacing w:after="0" w:line="240" w:lineRule="auto"/>
        <w:ind w:left="720"/>
        <w:jc w:val="both"/>
        <w:rPr>
          <w:rFonts w:ascii="Times New Roman" w:eastAsia="Times New Roman" w:hAnsi="Times New Roman" w:cs="Times New Roman"/>
          <w:sz w:val="28"/>
          <w:szCs w:val="28"/>
          <w:lang w:eastAsia="ru-RU"/>
        </w:rPr>
      </w:pPr>
    </w:p>
    <w:p w14:paraId="603914B5" w14:textId="77777777" w:rsidR="004B2794" w:rsidRPr="004B2794" w:rsidRDefault="004B2794" w:rsidP="004B279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08DC516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72A9FC1" w14:textId="7236C49F"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93F545B" w14:textId="47367970"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93E519" w14:textId="45976A5C"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DC8D936"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6D419A05" w14:textId="6905A30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sidR="004A3455">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08BEB4DF"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172D76A7" w14:textId="07D74884"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sidR="004A3455">
        <w:rPr>
          <w:rFonts w:ascii="Times New Roman" w:eastAsia="Times New Roman" w:hAnsi="Times New Roman" w:cs="Times New Roman"/>
          <w:sz w:val="28"/>
          <w:szCs w:val="28"/>
          <w:lang w:eastAsia="ru-RU"/>
        </w:rPr>
        <w:t>_________</w:t>
      </w:r>
    </w:p>
    <w:p w14:paraId="462D9B84"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EB3EF4B" w14:textId="3804D74B"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sidR="004A3455">
        <w:rPr>
          <w:rFonts w:ascii="Times New Roman" w:eastAsia="Times New Roman" w:hAnsi="Times New Roman" w:cs="Times New Roman"/>
          <w:sz w:val="28"/>
          <w:szCs w:val="28"/>
          <w:lang w:eastAsia="ru-RU"/>
        </w:rPr>
        <w:t>__________</w:t>
      </w:r>
    </w:p>
    <w:p w14:paraId="37EFF00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AD73573" w14:textId="0DBDFA4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sidR="004A3455">
        <w:rPr>
          <w:rFonts w:ascii="Times New Roman" w:eastAsia="Times New Roman" w:hAnsi="Times New Roman" w:cs="Times New Roman"/>
          <w:sz w:val="28"/>
          <w:szCs w:val="28"/>
          <w:lang w:eastAsia="ru-RU"/>
        </w:rPr>
        <w:t xml:space="preserve"> _________</w:t>
      </w:r>
    </w:p>
    <w:p w14:paraId="7D2A4382"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96CBE0C" w14:textId="43764993"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3BC3BAE3"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2A3E56F6" w14:textId="21D4D2AB" w:rsidR="00DC7A54" w:rsidRDefault="00DC7A54">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7452CEB" w14:textId="6208362F" w:rsidR="00AE6871" w:rsidRPr="000B3F86" w:rsidRDefault="00AE6871" w:rsidP="00AE6871">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5</w:t>
      </w:r>
    </w:p>
    <w:p w14:paraId="23D9098A" w14:textId="77777777" w:rsidR="00AE6871" w:rsidRPr="000B3F86" w:rsidRDefault="00AE6871" w:rsidP="00AE6871">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6D91BB1" w14:textId="77777777" w:rsidR="00AE6871" w:rsidRDefault="00AE6871" w:rsidP="00AE6871">
      <w:pPr>
        <w:shd w:val="clear" w:color="auto" w:fill="FFFFFF"/>
        <w:spacing w:after="0" w:line="331" w:lineRule="exact"/>
        <w:ind w:left="708" w:firstLine="708"/>
        <w:jc w:val="center"/>
        <w:rPr>
          <w:rFonts w:ascii="Times New Roman" w:eastAsia="Times New Roman" w:hAnsi="Times New Roman" w:cs="Times New Roman"/>
          <w:b/>
          <w:bCs/>
          <w:spacing w:val="1"/>
          <w:sz w:val="28"/>
          <w:szCs w:val="28"/>
          <w:lang w:eastAsia="ru-RU"/>
        </w:rPr>
      </w:pPr>
    </w:p>
    <w:p w14:paraId="317730EC"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noProof/>
          <w:sz w:val="28"/>
          <w:szCs w:val="28"/>
          <w:lang w:eastAsia="ru-RU"/>
        </w:rPr>
        <w:drawing>
          <wp:anchor distT="0" distB="0" distL="114300" distR="114300" simplePos="0" relativeHeight="251697152" behindDoc="0" locked="0" layoutInCell="1" allowOverlap="1" wp14:anchorId="67F63B85" wp14:editId="6C563E7F">
            <wp:simplePos x="0" y="0"/>
            <wp:positionH relativeFrom="column">
              <wp:posOffset>-15240</wp:posOffset>
            </wp:positionH>
            <wp:positionV relativeFrom="paragraph">
              <wp:posOffset>71755</wp:posOffset>
            </wp:positionV>
            <wp:extent cx="914400" cy="675640"/>
            <wp:effectExtent l="0" t="0" r="0" b="0"/>
            <wp:wrapNone/>
            <wp:docPr id="1" name="Рисунок 1" descr="M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TI"/>
                    <pic:cNvPicPr>
                      <a:picLocks noChangeAspect="1" noChangeArrowheads="1"/>
                    </pic:cNvPicPr>
                  </pic:nvPicPr>
                  <pic:blipFill>
                    <a:blip r:embed="rId25">
                      <a:grayscl/>
                      <a:biLevel thresh="50000"/>
                      <a:extLst>
                        <a:ext uri="{28A0092B-C50C-407E-A947-70E740481C1C}">
                          <a14:useLocalDpi xmlns:a14="http://schemas.microsoft.com/office/drawing/2010/main" val="0"/>
                        </a:ext>
                      </a:extLst>
                    </a:blip>
                    <a:srcRect/>
                    <a:stretch>
                      <a:fillRect/>
                    </a:stretch>
                  </pic:blipFill>
                  <pic:spPr bwMode="auto">
                    <a:xfrm>
                      <a:off x="0" y="0"/>
                      <a:ext cx="914400"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33F">
        <w:rPr>
          <w:rFonts w:ascii="Times New Roman" w:eastAsia="Times New Roman" w:hAnsi="Times New Roman" w:cs="Times New Roman"/>
          <w:b/>
          <w:bCs/>
          <w:spacing w:val="1"/>
          <w:sz w:val="28"/>
          <w:szCs w:val="28"/>
          <w:lang w:eastAsia="ru-RU"/>
        </w:rPr>
        <w:t>АКЦИОНЕРНОЕ ОБЩЕСТВО</w:t>
      </w:r>
    </w:p>
    <w:p w14:paraId="449CA2A1"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b/>
          <w:bCs/>
          <w:spacing w:val="3"/>
          <w:sz w:val="28"/>
          <w:szCs w:val="28"/>
          <w:lang w:eastAsia="ru-RU"/>
        </w:rPr>
        <w:t xml:space="preserve"> «МОСКОВСКИЙ РАДИОТЕХНИЧЕСКИЙ ИНСТИТУТ</w:t>
      </w:r>
    </w:p>
    <w:p w14:paraId="4817D81C" w14:textId="77777777" w:rsidR="00AE6871" w:rsidRPr="00C2033F" w:rsidRDefault="00AE6871" w:rsidP="00AE6871">
      <w:pPr>
        <w:keepNext/>
        <w:spacing w:after="0" w:line="240" w:lineRule="auto"/>
        <w:ind w:left="708" w:firstLine="708"/>
        <w:jc w:val="center"/>
        <w:outlineLvl w:val="7"/>
        <w:rPr>
          <w:rFonts w:ascii="Times New Roman" w:eastAsia="Times New Roman" w:hAnsi="Times New Roman" w:cs="Times New Roman"/>
          <w:b/>
          <w:bCs/>
          <w:spacing w:val="1"/>
          <w:sz w:val="28"/>
          <w:szCs w:val="28"/>
          <w:lang w:eastAsia="ru-RU"/>
        </w:rPr>
      </w:pPr>
      <w:r w:rsidRPr="00C2033F">
        <w:rPr>
          <w:rFonts w:ascii="Times New Roman" w:eastAsia="Times New Roman" w:hAnsi="Times New Roman" w:cs="Times New Roman"/>
          <w:b/>
          <w:bCs/>
          <w:spacing w:val="1"/>
          <w:sz w:val="28"/>
          <w:szCs w:val="28"/>
          <w:lang w:eastAsia="ru-RU"/>
        </w:rPr>
        <w:t>РОССИЙСКОЙ АКАДЕМИИ НАУК»</w:t>
      </w:r>
    </w:p>
    <w:p w14:paraId="55CA959E" w14:textId="77777777" w:rsidR="00AE6871" w:rsidRPr="00C2033F" w:rsidRDefault="00AE6871" w:rsidP="00AE6871">
      <w:pPr>
        <w:spacing w:after="0" w:line="240" w:lineRule="auto"/>
        <w:ind w:left="708" w:firstLine="708"/>
        <w:jc w:val="center"/>
        <w:rPr>
          <w:rFonts w:ascii="Times New Roman" w:eastAsia="Times New Roman" w:hAnsi="Times New Roman" w:cs="Times New Roman"/>
          <w:b/>
          <w:bCs/>
          <w:sz w:val="28"/>
          <w:szCs w:val="28"/>
          <w:lang w:eastAsia="ru-RU"/>
        </w:rPr>
      </w:pPr>
      <w:r w:rsidRPr="00C2033F">
        <w:rPr>
          <w:rFonts w:ascii="Times New Roman" w:eastAsia="Times New Roman" w:hAnsi="Times New Roman" w:cs="Times New Roman"/>
          <w:b/>
          <w:bCs/>
          <w:sz w:val="28"/>
          <w:szCs w:val="28"/>
          <w:lang w:eastAsia="ru-RU"/>
        </w:rPr>
        <w:t>(АО «МРТИ РАН»)</w:t>
      </w:r>
    </w:p>
    <w:p w14:paraId="57DABA5E" w14:textId="77777777" w:rsidR="00AE6871" w:rsidRPr="00C2033F" w:rsidRDefault="00AE6871" w:rsidP="00AE6871">
      <w:pPr>
        <w:spacing w:after="0" w:line="240" w:lineRule="auto"/>
        <w:jc w:val="center"/>
        <w:rPr>
          <w:rFonts w:ascii="Times New Roman" w:eastAsia="Times New Roman" w:hAnsi="Times New Roman" w:cs="Times New Roman"/>
          <w:b/>
          <w:bCs/>
          <w:sz w:val="24"/>
          <w:szCs w:val="24"/>
          <w:lang w:eastAsia="ru-RU"/>
        </w:rPr>
      </w:pPr>
    </w:p>
    <w:p w14:paraId="7D2C9E88" w14:textId="77777777" w:rsidR="00AE6871" w:rsidRPr="00C2033F" w:rsidRDefault="00AE6871" w:rsidP="00AE6871">
      <w:pPr>
        <w:spacing w:after="0" w:line="240" w:lineRule="auto"/>
        <w:rPr>
          <w:rFonts w:ascii="Times New Roman" w:eastAsia="Times New Roman" w:hAnsi="Times New Roman" w:cs="Times New Roman"/>
          <w:sz w:val="20"/>
          <w:szCs w:val="20"/>
          <w:lang w:eastAsia="ru-RU"/>
        </w:rPr>
      </w:pPr>
      <w:r w:rsidRPr="00C2033F">
        <w:rPr>
          <w:rFonts w:ascii="Times New Roman" w:eastAsia="Times New Roman" w:hAnsi="Times New Roman" w:cs="Times New Roman"/>
          <w:sz w:val="20"/>
          <w:szCs w:val="20"/>
          <w:lang w:eastAsia="ru-RU"/>
        </w:rPr>
        <w:t xml:space="preserve">117519, Москва, Варшавское шоссе, дом 132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 xml:space="preserve">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Тел.: 8 (495) </w:t>
      </w:r>
      <w:r>
        <w:rPr>
          <w:rFonts w:ascii="Times New Roman" w:eastAsia="Times New Roman" w:hAnsi="Times New Roman" w:cs="Times New Roman"/>
          <w:sz w:val="20"/>
          <w:szCs w:val="20"/>
          <w:lang w:eastAsia="ru-RU"/>
        </w:rPr>
        <w:t>909-25-01</w:t>
      </w:r>
    </w:p>
    <w:p w14:paraId="33CAC74F"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eastAsia="ru-RU"/>
        </w:rPr>
        <w:t>ИНН</w:t>
      </w:r>
      <w:r w:rsidRPr="00C2033F">
        <w:rPr>
          <w:rFonts w:ascii="Times New Roman" w:eastAsia="Times New Roman" w:hAnsi="Times New Roman" w:cs="Times New Roman"/>
          <w:sz w:val="20"/>
          <w:szCs w:val="20"/>
          <w:lang w:val="en-US" w:eastAsia="ru-RU"/>
        </w:rPr>
        <w:t xml:space="preserve">  </w:t>
      </w:r>
      <w:r w:rsidRPr="00C2033F">
        <w:rPr>
          <w:rFonts w:ascii="Times New Roman" w:eastAsia="Times New Roman" w:hAnsi="Times New Roman" w:cs="Times New Roman"/>
          <w:spacing w:val="11"/>
          <w:sz w:val="20"/>
          <w:szCs w:val="20"/>
          <w:lang w:val="en-US" w:eastAsia="ru-RU"/>
        </w:rPr>
        <w:t>7726700037</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t xml:space="preserve">   </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eastAsia="ru-RU"/>
        </w:rPr>
        <w:t>Е</w:t>
      </w:r>
      <w:r w:rsidRPr="00C2033F">
        <w:rPr>
          <w:rFonts w:ascii="Times New Roman" w:eastAsia="Times New Roman" w:hAnsi="Times New Roman" w:cs="Times New Roman"/>
          <w:sz w:val="20"/>
          <w:szCs w:val="20"/>
          <w:lang w:val="en-US" w:eastAsia="ru-RU"/>
        </w:rPr>
        <w:t xml:space="preserve"> -mail: </w:t>
      </w:r>
      <w:r w:rsidRPr="00C2033F">
        <w:rPr>
          <w:rFonts w:ascii="Times New Roman" w:eastAsia="Times New Roman" w:hAnsi="Times New Roman" w:cs="Times New Roman"/>
          <w:sz w:val="20"/>
          <w:szCs w:val="20"/>
          <w:u w:val="single"/>
          <w:lang w:val="en-US" w:eastAsia="ru-RU"/>
        </w:rPr>
        <w:t>mrti@mrtiran.ru</w:t>
      </w:r>
      <w:r w:rsidRPr="00C2033F">
        <w:rPr>
          <w:rFonts w:ascii="Times New Roman" w:eastAsia="Times New Roman" w:hAnsi="Times New Roman" w:cs="Times New Roman"/>
          <w:sz w:val="20"/>
          <w:szCs w:val="20"/>
          <w:lang w:val="en-US" w:eastAsia="ru-RU"/>
        </w:rPr>
        <w:t xml:space="preserve">    </w:t>
      </w:r>
    </w:p>
    <w:p w14:paraId="054CFDF1"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val="en-US" w:eastAsia="ru-RU"/>
        </w:rPr>
        <w:t xml:space="preserve">                                                                                        </w:t>
      </w:r>
    </w:p>
    <w:p w14:paraId="75B6AAAA" w14:textId="77777777" w:rsidR="00AE6871" w:rsidRPr="00C2033F" w:rsidRDefault="00AE6871" w:rsidP="00AE6871">
      <w:pPr>
        <w:spacing w:after="0" w:line="240" w:lineRule="auto"/>
        <w:rPr>
          <w:rFonts w:ascii="Times New Roman" w:eastAsia="Times New Roman" w:hAnsi="Times New Roman" w:cs="Times New Roman"/>
          <w:sz w:val="26"/>
          <w:szCs w:val="26"/>
          <w:lang w:val="en-US" w:eastAsia="ru-RU"/>
        </w:rPr>
      </w:pPr>
      <w:r w:rsidRPr="00C2033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43A87E87" wp14:editId="320AEC91">
                <wp:simplePos x="0" y="0"/>
                <wp:positionH relativeFrom="column">
                  <wp:posOffset>0</wp:posOffset>
                </wp:positionH>
                <wp:positionV relativeFrom="paragraph">
                  <wp:posOffset>-43815</wp:posOffset>
                </wp:positionV>
                <wp:extent cx="5791200" cy="0"/>
                <wp:effectExtent l="13335" t="15875" r="15240" b="127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1CA00D" id="Прямая соединительная линия 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5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" strokeweight="1.5pt"/>
            </w:pict>
          </mc:Fallback>
        </mc:AlternateContent>
      </w:r>
      <w:r w:rsidRPr="00C2033F">
        <w:rPr>
          <w:rFonts w:ascii="Times New Roman" w:eastAsia="Times New Roman" w:hAnsi="Times New Roman" w:cs="Times New Roman"/>
          <w:sz w:val="24"/>
          <w:szCs w:val="24"/>
          <w:lang w:val="en-US" w:eastAsia="ru-RU"/>
        </w:rPr>
        <w:t xml:space="preserve">       </w:t>
      </w:r>
    </w:p>
    <w:tbl>
      <w:tblPr>
        <w:tblpPr w:leftFromText="180" w:rightFromText="180" w:vertAnchor="text" w:horzAnchor="page" w:tblpX="1526" w:tblpY="54"/>
        <w:tblW w:w="5291" w:type="pct"/>
        <w:tblLayout w:type="fixed"/>
        <w:tblLook w:val="01E0" w:firstRow="1" w:lastRow="1" w:firstColumn="1" w:lastColumn="1" w:noHBand="0" w:noVBand="0"/>
      </w:tblPr>
      <w:tblGrid>
        <w:gridCol w:w="5264"/>
        <w:gridCol w:w="5235"/>
      </w:tblGrid>
      <w:tr w:rsidR="00AE6871" w:rsidRPr="00AE6871" w14:paraId="379477C2" w14:textId="77777777" w:rsidTr="00AE6871">
        <w:trPr>
          <w:trHeight w:val="579"/>
        </w:trPr>
        <w:tc>
          <w:tcPr>
            <w:tcW w:w="2507" w:type="pct"/>
          </w:tcPr>
          <w:p w14:paraId="7BBE2AB9"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________________ №___________                                           </w:t>
            </w:r>
          </w:p>
          <w:p w14:paraId="4979FBDC"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tc>
        <w:tc>
          <w:tcPr>
            <w:tcW w:w="2493" w:type="pct"/>
          </w:tcPr>
          <w:p w14:paraId="67BFFC1D" w14:textId="47A02408" w:rsidR="00AE6871" w:rsidRPr="00AE6871" w:rsidRDefault="006D18E1" w:rsidP="00AE6871">
            <w:pPr>
              <w:spacing w:after="0" w:line="240" w:lineRule="auto"/>
              <w:ind w:left="175"/>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_____</w:t>
            </w:r>
            <w:r w:rsidR="00AE6871" w:rsidRPr="00AE6871">
              <w:rPr>
                <w:rFonts w:ascii="Times New Roman" w:eastAsia="Times New Roman" w:hAnsi="Times New Roman" w:cs="Times New Roman"/>
                <w:sz w:val="24"/>
                <w:szCs w:val="24"/>
                <w:lang w:eastAsia="ru-RU"/>
              </w:rPr>
              <w:t xml:space="preserve"> «________________» </w:t>
            </w:r>
          </w:p>
          <w:p w14:paraId="4B37D288"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ИНН __________________</w:t>
            </w:r>
          </w:p>
        </w:tc>
      </w:tr>
    </w:tbl>
    <w:p w14:paraId="55C32AD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3B4F3A05"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Об аукционе № ____________</w:t>
      </w:r>
    </w:p>
    <w:p w14:paraId="6971A955" w14:textId="77777777" w:rsidR="00AE6871" w:rsidRPr="00AE6871" w:rsidRDefault="00AE6871" w:rsidP="00AE6871">
      <w:pPr>
        <w:spacing w:after="0" w:line="240" w:lineRule="auto"/>
        <w:jc w:val="center"/>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Уведомление</w:t>
      </w:r>
    </w:p>
    <w:p w14:paraId="487A01B6" w14:textId="77777777" w:rsidR="00AE6871" w:rsidRPr="00AE6871" w:rsidRDefault="00AE6871" w:rsidP="00AE687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A0892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 соответствии с протоколом рассмотрения заявок на участие в аукционе от ___._____.202__ № ___________, аукционной комиссией АО «МРТИ РАН» принято решение о том, что аукцион признан несостоявшимся на основании п.3.1.14 аукционной документации о проведении открытого аукциона (ввиду подачи одной заявки).</w:t>
      </w:r>
    </w:p>
    <w:p w14:paraId="28BB1F99" w14:textId="5A81185B"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Кроме того, на заседании комиссии принято решение заключить договор аренды с </w:t>
      </w:r>
      <w:r w:rsidR="006D18E1">
        <w:rPr>
          <w:rFonts w:ascii="Times New Roman" w:eastAsia="Times New Roman" w:hAnsi="Times New Roman" w:cs="Times New Roman"/>
          <w:sz w:val="24"/>
          <w:szCs w:val="24"/>
          <w:lang w:eastAsia="ru-RU"/>
        </w:rPr>
        <w:t>_____</w:t>
      </w:r>
      <w:r w:rsidRPr="00AE6871">
        <w:rPr>
          <w:rFonts w:ascii="Times New Roman" w:eastAsia="Times New Roman" w:hAnsi="Times New Roman" w:cs="Times New Roman"/>
          <w:sz w:val="24"/>
          <w:szCs w:val="24"/>
          <w:lang w:eastAsia="ru-RU"/>
        </w:rPr>
        <w:t xml:space="preserve"> «____» (ИНН ___________), как с единственным участником на следующие объекты: нежилые помещения общей площадью ________</w:t>
      </w:r>
      <w:r w:rsidRPr="00AE6871">
        <w:rPr>
          <w:rFonts w:ascii="Times New Roman" w:hAnsi="Times New Roman" w:cs="Times New Roman"/>
          <w:sz w:val="24"/>
          <w:szCs w:val="24"/>
          <w:lang w:eastAsia="ru-RU"/>
        </w:rPr>
        <w:t>кв.м.,</w:t>
      </w:r>
      <w:r w:rsidRPr="00AE6871">
        <w:rPr>
          <w:rFonts w:ascii="Times New Roman" w:eastAsia="Times New Roman" w:hAnsi="Times New Roman" w:cs="Times New Roman"/>
          <w:sz w:val="24"/>
          <w:szCs w:val="24"/>
          <w:lang w:eastAsia="ru-RU"/>
        </w:rPr>
        <w:t xml:space="preserve"> расположенными по адресу: 117519, г. Москва, ул. Варшавское шоссе 132, строение ____, этаж _________, комнаты _____.</w:t>
      </w:r>
    </w:p>
    <w:p w14:paraId="2DB7F66B"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цена договора): ______________</w:t>
      </w:r>
      <w:r w:rsidRPr="00AE6871">
        <w:rPr>
          <w:rFonts w:ascii="Times New Roman" w:hAnsi="Times New Roman" w:cs="Times New Roman"/>
          <w:sz w:val="24"/>
          <w:szCs w:val="24"/>
          <w:lang w:eastAsia="ru-RU"/>
        </w:rPr>
        <w:t>руб. ____ копеек</w:t>
      </w:r>
      <w:r w:rsidRPr="00AE6871">
        <w:rPr>
          <w:rFonts w:ascii="Times New Roman" w:eastAsia="Times New Roman" w:hAnsi="Times New Roman" w:cs="Times New Roman"/>
          <w:sz w:val="24"/>
          <w:szCs w:val="24"/>
          <w:lang w:eastAsia="ru-RU"/>
        </w:rPr>
        <w:t>, в том числе НДС 20%.</w:t>
      </w:r>
    </w:p>
    <w:p w14:paraId="05752571"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ежемесячная арендная плата): _____________ руб. ________ копеек,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 (в соответствии с аукционной документацией).</w:t>
      </w:r>
    </w:p>
    <w:p w14:paraId="7A2A06D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Согласно п. 3.4.1. с аукционной документацией направляем Вам один экземпляр протокола рассмотрения заявок на участие в аукционе и проект договора аренды объекта недвижимого имущества для подписания.</w:t>
      </w:r>
    </w:p>
    <w:p w14:paraId="39562992"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85A56C"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Приложения:</w:t>
      </w:r>
    </w:p>
    <w:p w14:paraId="572802D7"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1. Протокол рассмотрения заявок на участие в аукционе от ___.____.202__                       № ______ на ___ л.</w:t>
      </w:r>
    </w:p>
    <w:p w14:paraId="3501CD72" w14:textId="0A56B73A"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2. Проект договора аренды</w:t>
      </w:r>
      <w:r w:rsidR="007B4504">
        <w:rPr>
          <w:rFonts w:ascii="Times New Roman" w:eastAsia="Times New Roman" w:hAnsi="Times New Roman" w:cs="Times New Roman"/>
          <w:sz w:val="24"/>
          <w:szCs w:val="24"/>
          <w:lang w:eastAsia="ru-RU"/>
        </w:rPr>
        <w:t xml:space="preserve"> объекта недвижимого имущества </w:t>
      </w:r>
      <w:r w:rsidRPr="00AE6871">
        <w:rPr>
          <w:rFonts w:ascii="Times New Roman" w:eastAsia="Times New Roman" w:hAnsi="Times New Roman" w:cs="Times New Roman"/>
          <w:sz w:val="24"/>
          <w:szCs w:val="24"/>
          <w:lang w:eastAsia="ru-RU"/>
        </w:rPr>
        <w:t>на ____ листе (ах), в 2- экз.</w:t>
      </w:r>
    </w:p>
    <w:p w14:paraId="21335200"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Всего на ________ листе (ах).</w:t>
      </w:r>
    </w:p>
    <w:p w14:paraId="48DD9DB2"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78F78B61" w14:textId="77777777" w:rsidR="00AE6871" w:rsidRPr="00AE6871" w:rsidRDefault="00AE6871" w:rsidP="00AE6871">
      <w:pPr>
        <w:spacing w:after="0" w:line="240" w:lineRule="auto"/>
        <w:rPr>
          <w:rFonts w:ascii="Times New Roman" w:hAnsi="Times New Roman" w:cs="Times New Roman"/>
          <w:sz w:val="24"/>
          <w:szCs w:val="24"/>
        </w:rPr>
      </w:pPr>
      <w:r w:rsidRPr="00AE6871">
        <w:rPr>
          <w:rFonts w:ascii="Times New Roman" w:eastAsia="Times New Roman" w:hAnsi="Times New Roman" w:cs="Times New Roman"/>
          <w:sz w:val="24"/>
          <w:szCs w:val="24"/>
          <w:lang w:eastAsia="ru-RU"/>
        </w:rPr>
        <w:t xml:space="preserve">Председатель </w:t>
      </w:r>
      <w:r w:rsidRPr="00AE6871">
        <w:rPr>
          <w:rFonts w:ascii="Times New Roman" w:hAnsi="Times New Roman" w:cs="Times New Roman"/>
          <w:sz w:val="24"/>
          <w:szCs w:val="24"/>
        </w:rPr>
        <w:t xml:space="preserve">аукционной </w:t>
      </w:r>
    </w:p>
    <w:p w14:paraId="4BAB00A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hAnsi="Times New Roman" w:cs="Times New Roman"/>
          <w:sz w:val="24"/>
          <w:szCs w:val="24"/>
        </w:rPr>
        <w:t>комиссии АО «МРТИ РАН»                                                                    __________________</w:t>
      </w:r>
    </w:p>
    <w:p w14:paraId="7A44B63F"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1075D7"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Исп.:_________________</w:t>
      </w:r>
    </w:p>
    <w:p w14:paraId="478582C3" w14:textId="68224340" w:rsidR="00AE6871" w:rsidRDefault="00AE6871">
      <w:pPr>
        <w:spacing w:after="0" w:line="24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270908F0" w14:textId="77777777" w:rsidR="00AE6871" w:rsidRDefault="00AE6871" w:rsidP="000B3F86">
      <w:pPr>
        <w:widowControl w:val="0"/>
        <w:autoSpaceDE w:val="0"/>
        <w:autoSpaceDN w:val="0"/>
        <w:adjustRightInd w:val="0"/>
        <w:spacing w:after="0" w:line="271" w:lineRule="auto"/>
        <w:jc w:val="center"/>
        <w:rPr>
          <w:rFonts w:ascii="Times New Roman" w:hAnsi="Times New Roman" w:cs="Times New Roman"/>
          <w:b/>
          <w:sz w:val="24"/>
          <w:szCs w:val="24"/>
        </w:rPr>
      </w:pPr>
    </w:p>
    <w:p w14:paraId="72BDE7BE" w14:textId="5BD8E663" w:rsidR="00EE5691" w:rsidRDefault="000B3F86" w:rsidP="000B3F86">
      <w:pPr>
        <w:widowControl w:val="0"/>
        <w:autoSpaceDE w:val="0"/>
        <w:autoSpaceDN w:val="0"/>
        <w:adjustRightInd w:val="0"/>
        <w:spacing w:after="0" w:line="271" w:lineRule="auto"/>
        <w:jc w:val="center"/>
        <w:rPr>
          <w:rFonts w:ascii="Times New Roman" w:eastAsia="Times New Roman" w:hAnsi="Times New Roman" w:cs="Times New Roman"/>
          <w:spacing w:val="-1"/>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344C78AD" w14:textId="77777777" w:rsidR="00EE5691" w:rsidRDefault="00EE5691"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14:paraId="64EC844A" w14:textId="354C5C9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1.Общие</w:t>
      </w:r>
      <w:r w:rsidRPr="000B3F86">
        <w:rPr>
          <w:spacing w:val="-5"/>
          <w:sz w:val="24"/>
          <w:szCs w:val="24"/>
        </w:rPr>
        <w:t xml:space="preserve"> </w:t>
      </w:r>
      <w:r w:rsidRPr="000B3F86">
        <w:rPr>
          <w:sz w:val="24"/>
          <w:szCs w:val="24"/>
        </w:rPr>
        <w:t>положения</w:t>
      </w:r>
    </w:p>
    <w:p w14:paraId="609BEE3C" w14:textId="444A4B4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1.1. Настоящий Регламент устанавливает порядок работы аукциониста при проведении аукционов на право заключения договора аренды объектов недвижимого имущества, находящегося в собственности АО «МРТИ РАН». Настоящий Регламент разработан в соответствии с нормативно-правовыми актами:</w:t>
      </w:r>
    </w:p>
    <w:p w14:paraId="590F6E74"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 xml:space="preserve">Гражданский Кодекс Российской Федерации; </w:t>
      </w:r>
    </w:p>
    <w:p w14:paraId="400D3F3E"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Регламентом проведения аукционов на право заключения договора аренды объектов недвижимого имущества, находящегося в собственности АО «МРТИ РАН».</w:t>
      </w:r>
    </w:p>
    <w:p w14:paraId="574004F7"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4E0B5098" w14:textId="7136D881"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2.Основные термины и определения</w:t>
      </w:r>
    </w:p>
    <w:p w14:paraId="231FC165"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Участник аукциона</w:t>
      </w:r>
      <w:r w:rsidRPr="000B3F86">
        <w:rPr>
          <w:rFonts w:ascii="Times New Roman" w:hAnsi="Times New Roman" w:cs="Times New Roman"/>
          <w:sz w:val="24"/>
          <w:szCs w:val="24"/>
        </w:rPr>
        <w:t xml:space="preserve"> - любое юридическое лицо независимо от организационно правовой формы, формы собственности, или любое физическое лицо, в том числе индивидуальный предприниматель, прошедший отбор для участия в аукционе.</w:t>
      </w:r>
    </w:p>
    <w:p w14:paraId="144B01EE"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Организатор</w:t>
      </w:r>
      <w:r w:rsidRPr="000B3F86">
        <w:rPr>
          <w:rFonts w:ascii="Times New Roman" w:hAnsi="Times New Roman" w:cs="Times New Roman"/>
          <w:sz w:val="24"/>
          <w:szCs w:val="24"/>
        </w:rPr>
        <w:t xml:space="preserve"> – лицо, осуществляющее организацию и проведение аукциона.</w:t>
      </w:r>
    </w:p>
    <w:p w14:paraId="1C95D0D1" w14:textId="06A3FB5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Шаг аукциона</w:t>
      </w:r>
      <w:r w:rsidRPr="000B3F86">
        <w:rPr>
          <w:rFonts w:ascii="Times New Roman" w:hAnsi="Times New Roman" w:cs="Times New Roman"/>
          <w:sz w:val="24"/>
          <w:szCs w:val="24"/>
        </w:rPr>
        <w:t xml:space="preserve"> - величина повышения начальной цены («шаг аукциона»), установленная Организатором в фиксированной сумме, составляющей </w:t>
      </w:r>
      <w:r w:rsidR="00D914B7">
        <w:rPr>
          <w:rFonts w:ascii="Times New Roman" w:hAnsi="Times New Roman" w:cs="Times New Roman"/>
          <w:snapToGrid w:val="0"/>
          <w:sz w:val="24"/>
          <w:szCs w:val="24"/>
        </w:rPr>
        <w:t>5 000</w:t>
      </w:r>
      <w:r w:rsidR="00D914B7" w:rsidRPr="00CB4D23">
        <w:rPr>
          <w:rFonts w:ascii="Times New Roman" w:hAnsi="Times New Roman" w:cs="Times New Roman"/>
          <w:sz w:val="24"/>
          <w:szCs w:val="24"/>
        </w:rPr>
        <w:t xml:space="preserve"> (</w:t>
      </w:r>
      <w:r w:rsidR="00D914B7">
        <w:rPr>
          <w:rFonts w:ascii="Times New Roman" w:hAnsi="Times New Roman" w:cs="Times New Roman"/>
          <w:sz w:val="24"/>
          <w:szCs w:val="24"/>
        </w:rPr>
        <w:t>Пять тысяч</w:t>
      </w:r>
      <w:r w:rsidR="00D914B7" w:rsidRPr="00460501">
        <w:rPr>
          <w:rFonts w:ascii="Times New Roman" w:hAnsi="Times New Roman" w:cs="Times New Roman"/>
          <w:sz w:val="24"/>
          <w:szCs w:val="24"/>
        </w:rPr>
        <w:t>) рубл</w:t>
      </w:r>
      <w:r w:rsidR="00D914B7">
        <w:rPr>
          <w:rFonts w:ascii="Times New Roman" w:hAnsi="Times New Roman" w:cs="Times New Roman"/>
          <w:sz w:val="24"/>
          <w:szCs w:val="24"/>
        </w:rPr>
        <w:t>ей</w:t>
      </w:r>
      <w:r w:rsidR="00D914B7" w:rsidRPr="00460501">
        <w:rPr>
          <w:rFonts w:ascii="Times New Roman" w:hAnsi="Times New Roman" w:cs="Times New Roman"/>
          <w:sz w:val="24"/>
          <w:szCs w:val="24"/>
        </w:rPr>
        <w:t xml:space="preserve"> 00 копеек</w:t>
      </w:r>
      <w:r w:rsidRPr="000B3F86">
        <w:rPr>
          <w:rFonts w:ascii="Times New Roman" w:hAnsi="Times New Roman" w:cs="Times New Roman"/>
          <w:sz w:val="24"/>
          <w:szCs w:val="24"/>
        </w:rPr>
        <w:t xml:space="preserve">, и не изменяющаяся в течение всего аукциона, величина, на которую в ходе процедуры аукциона его Участниками последовательно повышается начальная цена предмета аукциона. </w:t>
      </w:r>
    </w:p>
    <w:p w14:paraId="7600DD7E" w14:textId="601CB46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3.Проведение аукциона</w:t>
      </w:r>
    </w:p>
    <w:p w14:paraId="1A3E246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3.1. Комиссия непосредственно перед началом проведения аукциона регистрирует представителей участников аукциона, явившихся на аукцион в Журнале регистрации участников аукциона. В случае проведения аукциона по нескольким лотам комиссия перед началом каждого лота регистрирует участников аукциона, подавших заявки в отношении такого лота или их представителей, явившихся на аукцион. </w:t>
      </w:r>
    </w:p>
    <w:p w14:paraId="5D0695F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При регистрации участникам аукциона или их представителям выдаются пронумерованные карточки (далее </w:t>
      </w:r>
      <w:r w:rsidRPr="000B3F86">
        <w:rPr>
          <w:rFonts w:ascii="Times New Roman" w:hAnsi="Times New Roman" w:cs="Times New Roman"/>
          <w:sz w:val="24"/>
          <w:szCs w:val="24"/>
        </w:rPr>
        <w:sym w:font="Symbol" w:char="F02D"/>
      </w:r>
      <w:r w:rsidRPr="000B3F86">
        <w:rPr>
          <w:rFonts w:ascii="Times New Roman" w:hAnsi="Times New Roman" w:cs="Times New Roman"/>
          <w:sz w:val="24"/>
          <w:szCs w:val="24"/>
        </w:rPr>
        <w:t xml:space="preserve"> карточки);</w:t>
      </w:r>
    </w:p>
    <w:p w14:paraId="60B356A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(максимальной) цены договора, наименований участников аукциона, которые не явились на аукцион;</w:t>
      </w:r>
    </w:p>
    <w:p w14:paraId="5B103A8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аукционист предлагает участникам аукциона заявлять свои предложения о цене договора;</w:t>
      </w:r>
    </w:p>
    <w:p w14:paraId="18A2428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участник аукциона после объявления аукционистом начальной (максимальной) цены договора (цены лота), сниженной в соответствии с «шагом аукциона», поднимает карточку в случае, если он согласен заключить договор по объявленной цене;</w:t>
      </w:r>
    </w:p>
    <w:p w14:paraId="23DF2E0E"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аукционист объявляет номер карточки участника аукциона, который первым поднял карточку после объявления аукционистом начальной (максимальной) цены договора (цены лота), сниженной в соответствии с «шагом аукциона». </w:t>
      </w:r>
    </w:p>
    <w:p w14:paraId="43F68FF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 считается оконченным, если «шаг аукциона» снижен до минимального размера и после троекратного объявления аукционистом цены договора предложенной </w:t>
      </w:r>
      <w:r w:rsidRPr="000B3F86">
        <w:rPr>
          <w:rFonts w:ascii="Times New Roman" w:hAnsi="Times New Roman"/>
          <w:sz w:val="24"/>
          <w:szCs w:val="24"/>
        </w:rPr>
        <w:lastRenderedPageBreak/>
        <w:t>последним участником,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3E7722C0" w14:textId="77777777" w:rsidR="000B3F86" w:rsidRPr="000B3F86" w:rsidRDefault="000B3F86" w:rsidP="000B3F86">
      <w:pPr>
        <w:pStyle w:val="a9"/>
        <w:spacing w:before="11"/>
        <w:rPr>
          <w:b/>
          <w:sz w:val="24"/>
          <w:szCs w:val="24"/>
          <w:lang w:val="ru-RU"/>
        </w:rPr>
      </w:pPr>
    </w:p>
    <w:sectPr w:rsidR="000B3F86" w:rsidRPr="000B3F86" w:rsidSect="006D18E1">
      <w:pgSz w:w="11906" w:h="16838"/>
      <w:pgMar w:top="426" w:right="850" w:bottom="851"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D267F4" w14:textId="77777777" w:rsidR="00D87179" w:rsidRDefault="00D87179" w:rsidP="00965EAB">
      <w:pPr>
        <w:spacing w:after="0" w:line="240" w:lineRule="auto"/>
      </w:pPr>
      <w:r>
        <w:separator/>
      </w:r>
    </w:p>
  </w:endnote>
  <w:endnote w:type="continuationSeparator" w:id="0">
    <w:p w14:paraId="0590DB69" w14:textId="77777777" w:rsidR="00D87179" w:rsidRDefault="00D87179"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ndara"/>
    <w:panose1 w:val="00000000000000000000"/>
    <w:charset w:val="00"/>
    <w:family w:val="modern"/>
    <w:notTrueType/>
    <w:pitch w:val="variable"/>
    <w:sig w:usb0="A00002EF" w:usb1="5000E0FB" w:usb2="00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2DF2FA" w14:textId="77777777" w:rsidR="00D87179" w:rsidRDefault="00D87179" w:rsidP="00965EAB">
      <w:pPr>
        <w:spacing w:after="0" w:line="240" w:lineRule="auto"/>
      </w:pPr>
      <w:r>
        <w:separator/>
      </w:r>
    </w:p>
  </w:footnote>
  <w:footnote w:type="continuationSeparator" w:id="0">
    <w:p w14:paraId="60C180D3" w14:textId="77777777" w:rsidR="00D87179" w:rsidRDefault="00D87179" w:rsidP="00965EAB">
      <w:pPr>
        <w:spacing w:after="0" w:line="240" w:lineRule="auto"/>
      </w:pPr>
      <w:r>
        <w:continuationSeparator/>
      </w:r>
    </w:p>
  </w:footnote>
  <w:footnote w:id="1">
    <w:p w14:paraId="55FD8B38" w14:textId="37BB74F6" w:rsidR="006D18E1" w:rsidRPr="00D73EBE" w:rsidRDefault="006D18E1" w:rsidP="006D18E1">
      <w:pPr>
        <w:pStyle w:val="af6"/>
        <w:rPr>
          <w:rFonts w:ascii="Times New Roman" w:hAnsi="Times New Roman"/>
        </w:rPr>
      </w:pPr>
      <w:r w:rsidRPr="00985156">
        <w:rPr>
          <w:rFonts w:ascii="Proxima Nova ExCn Rg" w:hAnsi="Proxima Nova ExCn Rg"/>
          <w:sz w:val="24"/>
          <w:szCs w:val="24"/>
          <w:vertAlign w:val="superscript"/>
        </w:rPr>
        <w:footnoteRef/>
      </w:r>
      <w:r w:rsidRPr="00985156">
        <w:rPr>
          <w:rFonts w:ascii="Proxima Nova ExCn Rg" w:hAnsi="Proxima Nova ExCn Rg"/>
          <w:sz w:val="24"/>
          <w:szCs w:val="24"/>
          <w:vertAlign w:val="superscript"/>
        </w:rPr>
        <w:t xml:space="preserve"> </w:t>
      </w:r>
      <w:bookmarkStart w:id="2" w:name="_Hlk88829806"/>
      <w:r w:rsidRPr="00D73EBE">
        <w:rPr>
          <w:rFonts w:ascii="Times New Roman" w:hAnsi="Times New Roman"/>
        </w:rPr>
        <w:t xml:space="preserve">В случае стоимости Договора более 400 тыс. руб. для индивидуального предпринимателя и 800 тыс. руб. для юридических лиц, необходимо указать «…путем арбитража, администрируемого Арбитражным учреждением при </w:t>
      </w:r>
      <w:r>
        <w:rPr>
          <w:rFonts w:ascii="Times New Roman" w:hAnsi="Times New Roman"/>
        </w:rPr>
        <w:t>_____</w:t>
      </w:r>
      <w:r w:rsidRPr="00D73EBE">
        <w:rPr>
          <w:rFonts w:ascii="Times New Roman" w:hAnsi="Times New Roman"/>
        </w:rPr>
        <w:t xml:space="preserve">Р </w:t>
      </w:r>
      <w:r>
        <w:rPr>
          <w:rFonts w:ascii="Times New Roman" w:hAnsi="Times New Roman"/>
        </w:rPr>
        <w:t>«</w:t>
      </w:r>
      <w:r w:rsidRPr="00D73EBE">
        <w:rPr>
          <w:rFonts w:ascii="Times New Roman" w:hAnsi="Times New Roman"/>
        </w:rPr>
        <w:t>СоюзМаш России</w:t>
      </w:r>
      <w:r>
        <w:rPr>
          <w:rFonts w:ascii="Times New Roman" w:hAnsi="Times New Roman"/>
        </w:rPr>
        <w:t>»</w:t>
      </w:r>
      <w:r w:rsidRPr="00D73EBE">
        <w:rPr>
          <w:rFonts w:ascii="Times New Roman" w:hAnsi="Times New Roman"/>
        </w:rPr>
        <w:t xml:space="preserve">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p>
    <w:p w14:paraId="7AD2C231" w14:textId="77777777" w:rsidR="006D18E1" w:rsidRPr="00D73EBE" w:rsidRDefault="006D18E1" w:rsidP="006D18E1">
      <w:pPr>
        <w:pStyle w:val="af6"/>
        <w:rPr>
          <w:rFonts w:ascii="Times New Roman" w:hAnsi="Times New Roman"/>
        </w:rPr>
      </w:pPr>
      <w:r w:rsidRPr="00D73EBE">
        <w:rPr>
          <w:rFonts w:ascii="Times New Roman" w:hAnsi="Times New Roman"/>
        </w:rPr>
        <w:t>В иных случаях указать «в соответствии с законодательством Российской Федерации в Арбитражном суде г. Москвы.»</w:t>
      </w:r>
    </w:p>
    <w:bookmarkEnd w:id="2"/>
    <w:p w14:paraId="0270C113" w14:textId="77777777" w:rsidR="006D18E1" w:rsidRPr="00985156" w:rsidRDefault="006D18E1" w:rsidP="006D18E1">
      <w:pPr>
        <w:pStyle w:val="af6"/>
        <w:spacing w:afterLines="20" w:after="48"/>
        <w:rPr>
          <w:rFonts w:ascii="Proxima Nova ExCn Rg" w:hAnsi="Proxima Nova ExCn Rg"/>
          <w:sz w:val="24"/>
          <w:szCs w:val="24"/>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B23BE5"/>
    <w:multiLevelType w:val="multilevel"/>
    <w:tmpl w:val="6CC64B38"/>
    <w:lvl w:ilvl="0">
      <w:start w:val="3"/>
      <w:numFmt w:val="decimal"/>
      <w:lvlText w:val="%1"/>
      <w:lvlJc w:val="left"/>
      <w:pPr>
        <w:ind w:left="219" w:hanging="500"/>
      </w:pPr>
      <w:rPr>
        <w:rFonts w:hint="default"/>
        <w:lang w:val="ru-RU" w:eastAsia="en-US" w:bidi="ar-SA"/>
      </w:rPr>
    </w:lvl>
    <w:lvl w:ilvl="1">
      <w:start w:val="1"/>
      <w:numFmt w:val="decimal"/>
      <w:lvlText w:val="%1.%2."/>
      <w:lvlJc w:val="left"/>
      <w:pPr>
        <w:ind w:left="219" w:hanging="500"/>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00"/>
      </w:pPr>
      <w:rPr>
        <w:rFonts w:hint="default"/>
        <w:lang w:val="ru-RU" w:eastAsia="en-US" w:bidi="ar-SA"/>
      </w:rPr>
    </w:lvl>
    <w:lvl w:ilvl="3">
      <w:numFmt w:val="bullet"/>
      <w:lvlText w:val="•"/>
      <w:lvlJc w:val="left"/>
      <w:pPr>
        <w:ind w:left="3093" w:hanging="500"/>
      </w:pPr>
      <w:rPr>
        <w:rFonts w:hint="default"/>
        <w:lang w:val="ru-RU" w:eastAsia="en-US" w:bidi="ar-SA"/>
      </w:rPr>
    </w:lvl>
    <w:lvl w:ilvl="4">
      <w:numFmt w:val="bullet"/>
      <w:lvlText w:val="•"/>
      <w:lvlJc w:val="left"/>
      <w:pPr>
        <w:ind w:left="4051" w:hanging="500"/>
      </w:pPr>
      <w:rPr>
        <w:rFonts w:hint="default"/>
        <w:lang w:val="ru-RU" w:eastAsia="en-US" w:bidi="ar-SA"/>
      </w:rPr>
    </w:lvl>
    <w:lvl w:ilvl="5">
      <w:numFmt w:val="bullet"/>
      <w:lvlText w:val="•"/>
      <w:lvlJc w:val="left"/>
      <w:pPr>
        <w:ind w:left="5009" w:hanging="500"/>
      </w:pPr>
      <w:rPr>
        <w:rFonts w:hint="default"/>
        <w:lang w:val="ru-RU" w:eastAsia="en-US" w:bidi="ar-SA"/>
      </w:rPr>
    </w:lvl>
    <w:lvl w:ilvl="6">
      <w:numFmt w:val="bullet"/>
      <w:lvlText w:val="•"/>
      <w:lvlJc w:val="left"/>
      <w:pPr>
        <w:ind w:left="5967" w:hanging="500"/>
      </w:pPr>
      <w:rPr>
        <w:rFonts w:hint="default"/>
        <w:lang w:val="ru-RU" w:eastAsia="en-US" w:bidi="ar-SA"/>
      </w:rPr>
    </w:lvl>
    <w:lvl w:ilvl="7">
      <w:numFmt w:val="bullet"/>
      <w:lvlText w:val="•"/>
      <w:lvlJc w:val="left"/>
      <w:pPr>
        <w:ind w:left="6925" w:hanging="500"/>
      </w:pPr>
      <w:rPr>
        <w:rFonts w:hint="default"/>
        <w:lang w:val="ru-RU" w:eastAsia="en-US" w:bidi="ar-SA"/>
      </w:rPr>
    </w:lvl>
    <w:lvl w:ilvl="8">
      <w:numFmt w:val="bullet"/>
      <w:lvlText w:val="•"/>
      <w:lvlJc w:val="left"/>
      <w:pPr>
        <w:ind w:left="7883" w:hanging="500"/>
      </w:pPr>
      <w:rPr>
        <w:rFonts w:hint="default"/>
        <w:lang w:val="ru-RU" w:eastAsia="en-US" w:bidi="ar-SA"/>
      </w:rPr>
    </w:lvl>
  </w:abstractNum>
  <w:abstractNum w:abstractNumId="8" w15:restartNumberingAfterBreak="0">
    <w:nsid w:val="071564CA"/>
    <w:multiLevelType w:val="multilevel"/>
    <w:tmpl w:val="11FEA7D6"/>
    <w:lvl w:ilvl="0">
      <w:start w:val="9"/>
      <w:numFmt w:val="decimal"/>
      <w:lvlText w:val="%1"/>
      <w:lvlJc w:val="left"/>
      <w:pPr>
        <w:ind w:left="219" w:hanging="668"/>
      </w:pPr>
      <w:rPr>
        <w:rFonts w:hint="default"/>
        <w:lang w:val="ru-RU" w:eastAsia="en-US" w:bidi="ar-SA"/>
      </w:rPr>
    </w:lvl>
    <w:lvl w:ilvl="1">
      <w:start w:val="1"/>
      <w:numFmt w:val="decimal"/>
      <w:lvlText w:val="%1.%2."/>
      <w:lvlJc w:val="left"/>
      <w:pPr>
        <w:ind w:left="219" w:hanging="668"/>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668"/>
      </w:pPr>
      <w:rPr>
        <w:rFonts w:hint="default"/>
        <w:lang w:val="ru-RU" w:eastAsia="en-US" w:bidi="ar-SA"/>
      </w:rPr>
    </w:lvl>
    <w:lvl w:ilvl="3">
      <w:numFmt w:val="bullet"/>
      <w:lvlText w:val="•"/>
      <w:lvlJc w:val="left"/>
      <w:pPr>
        <w:ind w:left="3093" w:hanging="668"/>
      </w:pPr>
      <w:rPr>
        <w:rFonts w:hint="default"/>
        <w:lang w:val="ru-RU" w:eastAsia="en-US" w:bidi="ar-SA"/>
      </w:rPr>
    </w:lvl>
    <w:lvl w:ilvl="4">
      <w:numFmt w:val="bullet"/>
      <w:lvlText w:val="•"/>
      <w:lvlJc w:val="left"/>
      <w:pPr>
        <w:ind w:left="4051" w:hanging="668"/>
      </w:pPr>
      <w:rPr>
        <w:rFonts w:hint="default"/>
        <w:lang w:val="ru-RU" w:eastAsia="en-US" w:bidi="ar-SA"/>
      </w:rPr>
    </w:lvl>
    <w:lvl w:ilvl="5">
      <w:numFmt w:val="bullet"/>
      <w:lvlText w:val="•"/>
      <w:lvlJc w:val="left"/>
      <w:pPr>
        <w:ind w:left="5009" w:hanging="668"/>
      </w:pPr>
      <w:rPr>
        <w:rFonts w:hint="default"/>
        <w:lang w:val="ru-RU" w:eastAsia="en-US" w:bidi="ar-SA"/>
      </w:rPr>
    </w:lvl>
    <w:lvl w:ilvl="6">
      <w:numFmt w:val="bullet"/>
      <w:lvlText w:val="•"/>
      <w:lvlJc w:val="left"/>
      <w:pPr>
        <w:ind w:left="5967" w:hanging="668"/>
      </w:pPr>
      <w:rPr>
        <w:rFonts w:hint="default"/>
        <w:lang w:val="ru-RU" w:eastAsia="en-US" w:bidi="ar-SA"/>
      </w:rPr>
    </w:lvl>
    <w:lvl w:ilvl="7">
      <w:numFmt w:val="bullet"/>
      <w:lvlText w:val="•"/>
      <w:lvlJc w:val="left"/>
      <w:pPr>
        <w:ind w:left="6925" w:hanging="668"/>
      </w:pPr>
      <w:rPr>
        <w:rFonts w:hint="default"/>
        <w:lang w:val="ru-RU" w:eastAsia="en-US" w:bidi="ar-SA"/>
      </w:rPr>
    </w:lvl>
    <w:lvl w:ilvl="8">
      <w:numFmt w:val="bullet"/>
      <w:lvlText w:val="•"/>
      <w:lvlJc w:val="left"/>
      <w:pPr>
        <w:ind w:left="7883" w:hanging="668"/>
      </w:pPr>
      <w:rPr>
        <w:rFonts w:hint="default"/>
        <w:lang w:val="ru-RU" w:eastAsia="en-US" w:bidi="ar-SA"/>
      </w:rPr>
    </w:lvl>
  </w:abstractNum>
  <w:abstractNum w:abstractNumId="9" w15:restartNumberingAfterBreak="0">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0" w15:restartNumberingAfterBreak="0">
    <w:nsid w:val="0D343835"/>
    <w:multiLevelType w:val="multilevel"/>
    <w:tmpl w:val="439C2E00"/>
    <w:lvl w:ilvl="0">
      <w:start w:val="1"/>
      <w:numFmt w:val="decimal"/>
      <w:lvlText w:val="%1."/>
      <w:lvlJc w:val="left"/>
      <w:pPr>
        <w:ind w:left="360" w:hanging="360"/>
      </w:pPr>
      <w:rPr>
        <w:rFonts w:hint="default"/>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4D3006"/>
    <w:multiLevelType w:val="hybridMultilevel"/>
    <w:tmpl w:val="2DD25FCA"/>
    <w:lvl w:ilvl="0" w:tplc="4EEAD03C">
      <w:start w:val="1"/>
      <w:numFmt w:val="decimal"/>
      <w:lvlText w:val="%1."/>
      <w:lvlJc w:val="left"/>
      <w:pPr>
        <w:ind w:left="219" w:hanging="476"/>
      </w:pPr>
      <w:rPr>
        <w:rFonts w:ascii="Times New Roman" w:eastAsia="Times New Roman" w:hAnsi="Times New Roman" w:cs="Times New Roman" w:hint="default"/>
        <w:w w:val="99"/>
        <w:sz w:val="28"/>
        <w:szCs w:val="28"/>
        <w:lang w:val="ru-RU" w:eastAsia="en-US" w:bidi="ar-SA"/>
      </w:rPr>
    </w:lvl>
    <w:lvl w:ilvl="1" w:tplc="345C03B8">
      <w:start w:val="1"/>
      <w:numFmt w:val="decimal"/>
      <w:lvlText w:val="%2."/>
      <w:lvlJc w:val="left"/>
      <w:pPr>
        <w:ind w:left="3864" w:hanging="284"/>
        <w:jc w:val="right"/>
      </w:pPr>
      <w:rPr>
        <w:rFonts w:ascii="Times New Roman" w:eastAsia="Times New Roman" w:hAnsi="Times New Roman" w:cs="Times New Roman" w:hint="default"/>
        <w:b/>
        <w:bCs/>
        <w:w w:val="99"/>
        <w:sz w:val="28"/>
        <w:szCs w:val="28"/>
        <w:lang w:val="ru-RU" w:eastAsia="en-US" w:bidi="ar-SA"/>
      </w:rPr>
    </w:lvl>
    <w:lvl w:ilvl="2" w:tplc="E49E3874">
      <w:numFmt w:val="bullet"/>
      <w:lvlText w:val="•"/>
      <w:lvlJc w:val="left"/>
      <w:pPr>
        <w:ind w:left="4519" w:hanging="284"/>
      </w:pPr>
      <w:rPr>
        <w:rFonts w:hint="default"/>
        <w:lang w:val="ru-RU" w:eastAsia="en-US" w:bidi="ar-SA"/>
      </w:rPr>
    </w:lvl>
    <w:lvl w:ilvl="3" w:tplc="4BAA4494">
      <w:numFmt w:val="bullet"/>
      <w:lvlText w:val="•"/>
      <w:lvlJc w:val="left"/>
      <w:pPr>
        <w:ind w:left="5179" w:hanging="284"/>
      </w:pPr>
      <w:rPr>
        <w:rFonts w:hint="default"/>
        <w:lang w:val="ru-RU" w:eastAsia="en-US" w:bidi="ar-SA"/>
      </w:rPr>
    </w:lvl>
    <w:lvl w:ilvl="4" w:tplc="6B481816">
      <w:numFmt w:val="bullet"/>
      <w:lvlText w:val="•"/>
      <w:lvlJc w:val="left"/>
      <w:pPr>
        <w:ind w:left="5839" w:hanging="284"/>
      </w:pPr>
      <w:rPr>
        <w:rFonts w:hint="default"/>
        <w:lang w:val="ru-RU" w:eastAsia="en-US" w:bidi="ar-SA"/>
      </w:rPr>
    </w:lvl>
    <w:lvl w:ilvl="5" w:tplc="6A9C65FC">
      <w:numFmt w:val="bullet"/>
      <w:lvlText w:val="•"/>
      <w:lvlJc w:val="left"/>
      <w:pPr>
        <w:ind w:left="6499" w:hanging="284"/>
      </w:pPr>
      <w:rPr>
        <w:rFonts w:hint="default"/>
        <w:lang w:val="ru-RU" w:eastAsia="en-US" w:bidi="ar-SA"/>
      </w:rPr>
    </w:lvl>
    <w:lvl w:ilvl="6" w:tplc="F3243636">
      <w:numFmt w:val="bullet"/>
      <w:lvlText w:val="•"/>
      <w:lvlJc w:val="left"/>
      <w:pPr>
        <w:ind w:left="7159" w:hanging="284"/>
      </w:pPr>
      <w:rPr>
        <w:rFonts w:hint="default"/>
        <w:lang w:val="ru-RU" w:eastAsia="en-US" w:bidi="ar-SA"/>
      </w:rPr>
    </w:lvl>
    <w:lvl w:ilvl="7" w:tplc="0F28EB86">
      <w:numFmt w:val="bullet"/>
      <w:lvlText w:val="•"/>
      <w:lvlJc w:val="left"/>
      <w:pPr>
        <w:ind w:left="7819" w:hanging="284"/>
      </w:pPr>
      <w:rPr>
        <w:rFonts w:hint="default"/>
        <w:lang w:val="ru-RU" w:eastAsia="en-US" w:bidi="ar-SA"/>
      </w:rPr>
    </w:lvl>
    <w:lvl w:ilvl="8" w:tplc="F440F0F2">
      <w:numFmt w:val="bullet"/>
      <w:lvlText w:val="•"/>
      <w:lvlJc w:val="left"/>
      <w:pPr>
        <w:ind w:left="8479" w:hanging="284"/>
      </w:pPr>
      <w:rPr>
        <w:rFonts w:hint="default"/>
        <w:lang w:val="ru-RU" w:eastAsia="en-US" w:bidi="ar-SA"/>
      </w:rPr>
    </w:lvl>
  </w:abstractNum>
  <w:abstractNum w:abstractNumId="12" w15:restartNumberingAfterBreak="0">
    <w:nsid w:val="15E46DAA"/>
    <w:multiLevelType w:val="multilevel"/>
    <w:tmpl w:val="307EA7E6"/>
    <w:lvl w:ilvl="0">
      <w:start w:val="5"/>
      <w:numFmt w:val="decimal"/>
      <w:lvlText w:val="%1"/>
      <w:lvlJc w:val="left"/>
      <w:pPr>
        <w:ind w:left="1353" w:hanging="423"/>
      </w:pPr>
      <w:rPr>
        <w:rFonts w:hint="default"/>
        <w:lang w:val="ru-RU" w:eastAsia="en-US" w:bidi="ar-SA"/>
      </w:rPr>
    </w:lvl>
    <w:lvl w:ilvl="1">
      <w:start w:val="1"/>
      <w:numFmt w:val="decimal"/>
      <w:lvlText w:val="%1.%2."/>
      <w:lvlJc w:val="left"/>
      <w:pPr>
        <w:ind w:left="1353" w:hanging="423"/>
      </w:pPr>
      <w:rPr>
        <w:rFonts w:ascii="Times New Roman" w:eastAsia="Times New Roman" w:hAnsi="Times New Roman" w:cs="Times New Roman" w:hint="default"/>
        <w:w w:val="99"/>
        <w:sz w:val="26"/>
        <w:szCs w:val="26"/>
        <w:lang w:val="ru-RU" w:eastAsia="en-US" w:bidi="ar-SA"/>
      </w:rPr>
    </w:lvl>
    <w:lvl w:ilvl="2">
      <w:numFmt w:val="bullet"/>
      <w:lvlText w:val="•"/>
      <w:lvlJc w:val="left"/>
      <w:pPr>
        <w:ind w:left="3047" w:hanging="423"/>
      </w:pPr>
      <w:rPr>
        <w:rFonts w:hint="default"/>
        <w:lang w:val="ru-RU" w:eastAsia="en-US" w:bidi="ar-SA"/>
      </w:rPr>
    </w:lvl>
    <w:lvl w:ilvl="3">
      <w:numFmt w:val="bullet"/>
      <w:lvlText w:val="•"/>
      <w:lvlJc w:val="left"/>
      <w:pPr>
        <w:ind w:left="3891" w:hanging="423"/>
      </w:pPr>
      <w:rPr>
        <w:rFonts w:hint="default"/>
        <w:lang w:val="ru-RU" w:eastAsia="en-US" w:bidi="ar-SA"/>
      </w:rPr>
    </w:lvl>
    <w:lvl w:ilvl="4">
      <w:numFmt w:val="bullet"/>
      <w:lvlText w:val="•"/>
      <w:lvlJc w:val="left"/>
      <w:pPr>
        <w:ind w:left="4735" w:hanging="423"/>
      </w:pPr>
      <w:rPr>
        <w:rFonts w:hint="default"/>
        <w:lang w:val="ru-RU" w:eastAsia="en-US" w:bidi="ar-SA"/>
      </w:rPr>
    </w:lvl>
    <w:lvl w:ilvl="5">
      <w:numFmt w:val="bullet"/>
      <w:lvlText w:val="•"/>
      <w:lvlJc w:val="left"/>
      <w:pPr>
        <w:ind w:left="5579" w:hanging="423"/>
      </w:pPr>
      <w:rPr>
        <w:rFonts w:hint="default"/>
        <w:lang w:val="ru-RU" w:eastAsia="en-US" w:bidi="ar-SA"/>
      </w:rPr>
    </w:lvl>
    <w:lvl w:ilvl="6">
      <w:numFmt w:val="bullet"/>
      <w:lvlText w:val="•"/>
      <w:lvlJc w:val="left"/>
      <w:pPr>
        <w:ind w:left="6423" w:hanging="423"/>
      </w:pPr>
      <w:rPr>
        <w:rFonts w:hint="default"/>
        <w:lang w:val="ru-RU" w:eastAsia="en-US" w:bidi="ar-SA"/>
      </w:rPr>
    </w:lvl>
    <w:lvl w:ilvl="7">
      <w:numFmt w:val="bullet"/>
      <w:lvlText w:val="•"/>
      <w:lvlJc w:val="left"/>
      <w:pPr>
        <w:ind w:left="7267" w:hanging="423"/>
      </w:pPr>
      <w:rPr>
        <w:rFonts w:hint="default"/>
        <w:lang w:val="ru-RU" w:eastAsia="en-US" w:bidi="ar-SA"/>
      </w:rPr>
    </w:lvl>
    <w:lvl w:ilvl="8">
      <w:numFmt w:val="bullet"/>
      <w:lvlText w:val="•"/>
      <w:lvlJc w:val="left"/>
      <w:pPr>
        <w:ind w:left="8111" w:hanging="423"/>
      </w:pPr>
      <w:rPr>
        <w:rFonts w:hint="default"/>
        <w:lang w:val="ru-RU" w:eastAsia="en-US" w:bidi="ar-SA"/>
      </w:rPr>
    </w:lvl>
  </w:abstractNum>
  <w:abstractNum w:abstractNumId="13" w15:restartNumberingAfterBreak="0">
    <w:nsid w:val="16A60CDA"/>
    <w:multiLevelType w:val="hybridMultilevel"/>
    <w:tmpl w:val="FF006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964005"/>
    <w:multiLevelType w:val="hybridMultilevel"/>
    <w:tmpl w:val="A710B38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1C05158C"/>
    <w:multiLevelType w:val="hybridMultilevel"/>
    <w:tmpl w:val="DF2429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15:restartNumberingAfterBreak="0">
    <w:nsid w:val="2108590A"/>
    <w:multiLevelType w:val="hybridMultilevel"/>
    <w:tmpl w:val="1772F76E"/>
    <w:lvl w:ilvl="0" w:tplc="438226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8" w15:restartNumberingAfterBreak="0">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19" w15:restartNumberingAfterBreak="0">
    <w:nsid w:val="2F231A3D"/>
    <w:multiLevelType w:val="hybridMultilevel"/>
    <w:tmpl w:val="B37882CE"/>
    <w:lvl w:ilvl="0" w:tplc="6548E6F4">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301C6478"/>
    <w:multiLevelType w:val="hybridMultilevel"/>
    <w:tmpl w:val="4126B61A"/>
    <w:lvl w:ilvl="0" w:tplc="DEB20CC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1" w15:restartNumberingAfterBreak="0">
    <w:nsid w:val="33631E71"/>
    <w:multiLevelType w:val="hybridMultilevel"/>
    <w:tmpl w:val="D8224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3" w15:restartNumberingAfterBreak="0">
    <w:nsid w:val="3E946882"/>
    <w:multiLevelType w:val="hybridMultilevel"/>
    <w:tmpl w:val="32BCD01A"/>
    <w:lvl w:ilvl="0" w:tplc="918884BA">
      <w:start w:val="8"/>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15:restartNumberingAfterBreak="0">
    <w:nsid w:val="3F38796B"/>
    <w:multiLevelType w:val="multilevel"/>
    <w:tmpl w:val="A0A44108"/>
    <w:lvl w:ilvl="0">
      <w:start w:val="4"/>
      <w:numFmt w:val="decimal"/>
      <w:lvlText w:val="%1"/>
      <w:lvlJc w:val="left"/>
      <w:pPr>
        <w:ind w:left="219" w:hanging="735"/>
      </w:pPr>
      <w:rPr>
        <w:rFonts w:hint="default"/>
        <w:lang w:val="ru-RU" w:eastAsia="en-US" w:bidi="ar-SA"/>
      </w:rPr>
    </w:lvl>
    <w:lvl w:ilvl="1">
      <w:start w:val="1"/>
      <w:numFmt w:val="decimal"/>
      <w:lvlText w:val="%1.%2."/>
      <w:lvlJc w:val="left"/>
      <w:pPr>
        <w:ind w:left="219" w:hanging="73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735"/>
      </w:pPr>
      <w:rPr>
        <w:rFonts w:hint="default"/>
        <w:lang w:val="ru-RU" w:eastAsia="en-US" w:bidi="ar-SA"/>
      </w:rPr>
    </w:lvl>
    <w:lvl w:ilvl="3">
      <w:numFmt w:val="bullet"/>
      <w:lvlText w:val="•"/>
      <w:lvlJc w:val="left"/>
      <w:pPr>
        <w:ind w:left="3093" w:hanging="735"/>
      </w:pPr>
      <w:rPr>
        <w:rFonts w:hint="default"/>
        <w:lang w:val="ru-RU" w:eastAsia="en-US" w:bidi="ar-SA"/>
      </w:rPr>
    </w:lvl>
    <w:lvl w:ilvl="4">
      <w:numFmt w:val="bullet"/>
      <w:lvlText w:val="•"/>
      <w:lvlJc w:val="left"/>
      <w:pPr>
        <w:ind w:left="4051" w:hanging="735"/>
      </w:pPr>
      <w:rPr>
        <w:rFonts w:hint="default"/>
        <w:lang w:val="ru-RU" w:eastAsia="en-US" w:bidi="ar-SA"/>
      </w:rPr>
    </w:lvl>
    <w:lvl w:ilvl="5">
      <w:numFmt w:val="bullet"/>
      <w:lvlText w:val="•"/>
      <w:lvlJc w:val="left"/>
      <w:pPr>
        <w:ind w:left="5009" w:hanging="735"/>
      </w:pPr>
      <w:rPr>
        <w:rFonts w:hint="default"/>
        <w:lang w:val="ru-RU" w:eastAsia="en-US" w:bidi="ar-SA"/>
      </w:rPr>
    </w:lvl>
    <w:lvl w:ilvl="6">
      <w:numFmt w:val="bullet"/>
      <w:lvlText w:val="•"/>
      <w:lvlJc w:val="left"/>
      <w:pPr>
        <w:ind w:left="5967" w:hanging="735"/>
      </w:pPr>
      <w:rPr>
        <w:rFonts w:hint="default"/>
        <w:lang w:val="ru-RU" w:eastAsia="en-US" w:bidi="ar-SA"/>
      </w:rPr>
    </w:lvl>
    <w:lvl w:ilvl="7">
      <w:numFmt w:val="bullet"/>
      <w:lvlText w:val="•"/>
      <w:lvlJc w:val="left"/>
      <w:pPr>
        <w:ind w:left="6925" w:hanging="735"/>
      </w:pPr>
      <w:rPr>
        <w:rFonts w:hint="default"/>
        <w:lang w:val="ru-RU" w:eastAsia="en-US" w:bidi="ar-SA"/>
      </w:rPr>
    </w:lvl>
    <w:lvl w:ilvl="8">
      <w:numFmt w:val="bullet"/>
      <w:lvlText w:val="•"/>
      <w:lvlJc w:val="left"/>
      <w:pPr>
        <w:ind w:left="7883" w:hanging="735"/>
      </w:pPr>
      <w:rPr>
        <w:rFonts w:hint="default"/>
        <w:lang w:val="ru-RU" w:eastAsia="en-US" w:bidi="ar-SA"/>
      </w:rPr>
    </w:lvl>
  </w:abstractNum>
  <w:abstractNum w:abstractNumId="25" w15:restartNumberingAfterBreak="0">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9A054F4"/>
    <w:multiLevelType w:val="multilevel"/>
    <w:tmpl w:val="4F0A84D6"/>
    <w:lvl w:ilvl="0">
      <w:start w:val="7"/>
      <w:numFmt w:val="decimal"/>
      <w:lvlText w:val="%1"/>
      <w:lvlJc w:val="left"/>
      <w:pPr>
        <w:ind w:left="219" w:hanging="596"/>
      </w:pPr>
      <w:rPr>
        <w:rFonts w:hint="default"/>
        <w:lang w:val="ru-RU" w:eastAsia="en-US" w:bidi="ar-SA"/>
      </w:rPr>
    </w:lvl>
    <w:lvl w:ilvl="1">
      <w:start w:val="1"/>
      <w:numFmt w:val="decimal"/>
      <w:lvlText w:val="%1.%2."/>
      <w:lvlJc w:val="left"/>
      <w:pPr>
        <w:ind w:left="219" w:hanging="596"/>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96"/>
      </w:pPr>
      <w:rPr>
        <w:rFonts w:hint="default"/>
        <w:lang w:val="ru-RU" w:eastAsia="en-US" w:bidi="ar-SA"/>
      </w:rPr>
    </w:lvl>
    <w:lvl w:ilvl="3">
      <w:numFmt w:val="bullet"/>
      <w:lvlText w:val="•"/>
      <w:lvlJc w:val="left"/>
      <w:pPr>
        <w:ind w:left="3093" w:hanging="596"/>
      </w:pPr>
      <w:rPr>
        <w:rFonts w:hint="default"/>
        <w:lang w:val="ru-RU" w:eastAsia="en-US" w:bidi="ar-SA"/>
      </w:rPr>
    </w:lvl>
    <w:lvl w:ilvl="4">
      <w:numFmt w:val="bullet"/>
      <w:lvlText w:val="•"/>
      <w:lvlJc w:val="left"/>
      <w:pPr>
        <w:ind w:left="4051" w:hanging="596"/>
      </w:pPr>
      <w:rPr>
        <w:rFonts w:hint="default"/>
        <w:lang w:val="ru-RU" w:eastAsia="en-US" w:bidi="ar-SA"/>
      </w:rPr>
    </w:lvl>
    <w:lvl w:ilvl="5">
      <w:numFmt w:val="bullet"/>
      <w:lvlText w:val="•"/>
      <w:lvlJc w:val="left"/>
      <w:pPr>
        <w:ind w:left="5009" w:hanging="596"/>
      </w:pPr>
      <w:rPr>
        <w:rFonts w:hint="default"/>
        <w:lang w:val="ru-RU" w:eastAsia="en-US" w:bidi="ar-SA"/>
      </w:rPr>
    </w:lvl>
    <w:lvl w:ilvl="6">
      <w:numFmt w:val="bullet"/>
      <w:lvlText w:val="•"/>
      <w:lvlJc w:val="left"/>
      <w:pPr>
        <w:ind w:left="5967" w:hanging="596"/>
      </w:pPr>
      <w:rPr>
        <w:rFonts w:hint="default"/>
        <w:lang w:val="ru-RU" w:eastAsia="en-US" w:bidi="ar-SA"/>
      </w:rPr>
    </w:lvl>
    <w:lvl w:ilvl="7">
      <w:numFmt w:val="bullet"/>
      <w:lvlText w:val="•"/>
      <w:lvlJc w:val="left"/>
      <w:pPr>
        <w:ind w:left="6925" w:hanging="596"/>
      </w:pPr>
      <w:rPr>
        <w:rFonts w:hint="default"/>
        <w:lang w:val="ru-RU" w:eastAsia="en-US" w:bidi="ar-SA"/>
      </w:rPr>
    </w:lvl>
    <w:lvl w:ilvl="8">
      <w:numFmt w:val="bullet"/>
      <w:lvlText w:val="•"/>
      <w:lvlJc w:val="left"/>
      <w:pPr>
        <w:ind w:left="7883" w:hanging="596"/>
      </w:pPr>
      <w:rPr>
        <w:rFonts w:hint="default"/>
        <w:lang w:val="ru-RU" w:eastAsia="en-US" w:bidi="ar-SA"/>
      </w:rPr>
    </w:lvl>
  </w:abstractNum>
  <w:abstractNum w:abstractNumId="27" w15:restartNumberingAfterBreak="0">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8" w15:restartNumberingAfterBreak="0">
    <w:nsid w:val="59E62145"/>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294"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9" w15:restartNumberingAfterBreak="0">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0" w15:restartNumberingAfterBreak="0">
    <w:nsid w:val="669540F4"/>
    <w:multiLevelType w:val="multilevel"/>
    <w:tmpl w:val="5032F476"/>
    <w:lvl w:ilvl="0">
      <w:start w:val="1"/>
      <w:numFmt w:val="decimal"/>
      <w:lvlText w:val="%1"/>
      <w:lvlJc w:val="left"/>
      <w:pPr>
        <w:ind w:left="219" w:hanging="582"/>
      </w:pPr>
      <w:rPr>
        <w:rFonts w:hint="default"/>
        <w:lang w:val="ru-RU" w:eastAsia="en-US" w:bidi="ar-SA"/>
      </w:rPr>
    </w:lvl>
    <w:lvl w:ilvl="1">
      <w:start w:val="1"/>
      <w:numFmt w:val="decimal"/>
      <w:lvlText w:val="%1.%2."/>
      <w:lvlJc w:val="left"/>
      <w:pPr>
        <w:ind w:left="219" w:hanging="582"/>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82"/>
      </w:pPr>
      <w:rPr>
        <w:rFonts w:hint="default"/>
        <w:lang w:val="ru-RU" w:eastAsia="en-US" w:bidi="ar-SA"/>
      </w:rPr>
    </w:lvl>
    <w:lvl w:ilvl="3">
      <w:numFmt w:val="bullet"/>
      <w:lvlText w:val="•"/>
      <w:lvlJc w:val="left"/>
      <w:pPr>
        <w:ind w:left="3093" w:hanging="582"/>
      </w:pPr>
      <w:rPr>
        <w:rFonts w:hint="default"/>
        <w:lang w:val="ru-RU" w:eastAsia="en-US" w:bidi="ar-SA"/>
      </w:rPr>
    </w:lvl>
    <w:lvl w:ilvl="4">
      <w:numFmt w:val="bullet"/>
      <w:lvlText w:val="•"/>
      <w:lvlJc w:val="left"/>
      <w:pPr>
        <w:ind w:left="4051" w:hanging="582"/>
      </w:pPr>
      <w:rPr>
        <w:rFonts w:hint="default"/>
        <w:lang w:val="ru-RU" w:eastAsia="en-US" w:bidi="ar-SA"/>
      </w:rPr>
    </w:lvl>
    <w:lvl w:ilvl="5">
      <w:numFmt w:val="bullet"/>
      <w:lvlText w:val="•"/>
      <w:lvlJc w:val="left"/>
      <w:pPr>
        <w:ind w:left="5009" w:hanging="582"/>
      </w:pPr>
      <w:rPr>
        <w:rFonts w:hint="default"/>
        <w:lang w:val="ru-RU" w:eastAsia="en-US" w:bidi="ar-SA"/>
      </w:rPr>
    </w:lvl>
    <w:lvl w:ilvl="6">
      <w:numFmt w:val="bullet"/>
      <w:lvlText w:val="•"/>
      <w:lvlJc w:val="left"/>
      <w:pPr>
        <w:ind w:left="5967" w:hanging="582"/>
      </w:pPr>
      <w:rPr>
        <w:rFonts w:hint="default"/>
        <w:lang w:val="ru-RU" w:eastAsia="en-US" w:bidi="ar-SA"/>
      </w:rPr>
    </w:lvl>
    <w:lvl w:ilvl="7">
      <w:numFmt w:val="bullet"/>
      <w:lvlText w:val="•"/>
      <w:lvlJc w:val="left"/>
      <w:pPr>
        <w:ind w:left="6925" w:hanging="582"/>
      </w:pPr>
      <w:rPr>
        <w:rFonts w:hint="default"/>
        <w:lang w:val="ru-RU" w:eastAsia="en-US" w:bidi="ar-SA"/>
      </w:rPr>
    </w:lvl>
    <w:lvl w:ilvl="8">
      <w:numFmt w:val="bullet"/>
      <w:lvlText w:val="•"/>
      <w:lvlJc w:val="left"/>
      <w:pPr>
        <w:ind w:left="7883" w:hanging="582"/>
      </w:pPr>
      <w:rPr>
        <w:rFonts w:hint="default"/>
        <w:lang w:val="ru-RU" w:eastAsia="en-US" w:bidi="ar-SA"/>
      </w:rPr>
    </w:lvl>
  </w:abstractNum>
  <w:abstractNum w:abstractNumId="31" w15:restartNumberingAfterBreak="0">
    <w:nsid w:val="689C778C"/>
    <w:multiLevelType w:val="multilevel"/>
    <w:tmpl w:val="EA0A3F10"/>
    <w:lvl w:ilvl="0">
      <w:start w:val="6"/>
      <w:numFmt w:val="decimal"/>
      <w:lvlText w:val="%1"/>
      <w:lvlJc w:val="left"/>
      <w:pPr>
        <w:ind w:left="1425" w:hanging="495"/>
      </w:pPr>
      <w:rPr>
        <w:rFonts w:hint="default"/>
        <w:lang w:val="ru-RU" w:eastAsia="en-US" w:bidi="ar-SA"/>
      </w:rPr>
    </w:lvl>
    <w:lvl w:ilvl="1">
      <w:start w:val="1"/>
      <w:numFmt w:val="decimal"/>
      <w:lvlText w:val="%1.%2."/>
      <w:lvlJc w:val="left"/>
      <w:pPr>
        <w:ind w:left="1425" w:hanging="49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3095" w:hanging="495"/>
      </w:pPr>
      <w:rPr>
        <w:rFonts w:hint="default"/>
        <w:lang w:val="ru-RU" w:eastAsia="en-US" w:bidi="ar-SA"/>
      </w:rPr>
    </w:lvl>
    <w:lvl w:ilvl="3">
      <w:numFmt w:val="bullet"/>
      <w:lvlText w:val="•"/>
      <w:lvlJc w:val="left"/>
      <w:pPr>
        <w:ind w:left="3933" w:hanging="495"/>
      </w:pPr>
      <w:rPr>
        <w:rFonts w:hint="default"/>
        <w:lang w:val="ru-RU" w:eastAsia="en-US" w:bidi="ar-SA"/>
      </w:rPr>
    </w:lvl>
    <w:lvl w:ilvl="4">
      <w:numFmt w:val="bullet"/>
      <w:lvlText w:val="•"/>
      <w:lvlJc w:val="left"/>
      <w:pPr>
        <w:ind w:left="4771" w:hanging="495"/>
      </w:pPr>
      <w:rPr>
        <w:rFonts w:hint="default"/>
        <w:lang w:val="ru-RU" w:eastAsia="en-US" w:bidi="ar-SA"/>
      </w:rPr>
    </w:lvl>
    <w:lvl w:ilvl="5">
      <w:numFmt w:val="bullet"/>
      <w:lvlText w:val="•"/>
      <w:lvlJc w:val="left"/>
      <w:pPr>
        <w:ind w:left="5609" w:hanging="495"/>
      </w:pPr>
      <w:rPr>
        <w:rFonts w:hint="default"/>
        <w:lang w:val="ru-RU" w:eastAsia="en-US" w:bidi="ar-SA"/>
      </w:rPr>
    </w:lvl>
    <w:lvl w:ilvl="6">
      <w:numFmt w:val="bullet"/>
      <w:lvlText w:val="•"/>
      <w:lvlJc w:val="left"/>
      <w:pPr>
        <w:ind w:left="6447" w:hanging="495"/>
      </w:pPr>
      <w:rPr>
        <w:rFonts w:hint="default"/>
        <w:lang w:val="ru-RU" w:eastAsia="en-US" w:bidi="ar-SA"/>
      </w:rPr>
    </w:lvl>
    <w:lvl w:ilvl="7">
      <w:numFmt w:val="bullet"/>
      <w:lvlText w:val="•"/>
      <w:lvlJc w:val="left"/>
      <w:pPr>
        <w:ind w:left="7285" w:hanging="495"/>
      </w:pPr>
      <w:rPr>
        <w:rFonts w:hint="default"/>
        <w:lang w:val="ru-RU" w:eastAsia="en-US" w:bidi="ar-SA"/>
      </w:rPr>
    </w:lvl>
    <w:lvl w:ilvl="8">
      <w:numFmt w:val="bullet"/>
      <w:lvlText w:val="•"/>
      <w:lvlJc w:val="left"/>
      <w:pPr>
        <w:ind w:left="8123" w:hanging="495"/>
      </w:pPr>
      <w:rPr>
        <w:rFonts w:hint="default"/>
        <w:lang w:val="ru-RU" w:eastAsia="en-US" w:bidi="ar-SA"/>
      </w:rPr>
    </w:lvl>
  </w:abstractNum>
  <w:abstractNum w:abstractNumId="32" w15:restartNumberingAfterBreak="0">
    <w:nsid w:val="6B0A2964"/>
    <w:multiLevelType w:val="hybridMultilevel"/>
    <w:tmpl w:val="14FAFC3C"/>
    <w:lvl w:ilvl="0" w:tplc="24A428E4">
      <w:numFmt w:val="bullet"/>
      <w:lvlText w:val="-"/>
      <w:lvlJc w:val="left"/>
      <w:pPr>
        <w:ind w:left="680" w:hanging="462"/>
      </w:pPr>
      <w:rPr>
        <w:rFonts w:ascii="Times New Roman" w:eastAsia="Times New Roman" w:hAnsi="Times New Roman" w:cs="Times New Roman" w:hint="default"/>
        <w:w w:val="99"/>
        <w:sz w:val="28"/>
        <w:szCs w:val="28"/>
        <w:lang w:val="ru-RU" w:eastAsia="en-US" w:bidi="ar-SA"/>
      </w:rPr>
    </w:lvl>
    <w:lvl w:ilvl="1" w:tplc="F92823AC">
      <w:numFmt w:val="bullet"/>
      <w:lvlText w:val="-"/>
      <w:lvlJc w:val="left"/>
      <w:pPr>
        <w:ind w:left="219" w:hanging="312"/>
      </w:pPr>
      <w:rPr>
        <w:rFonts w:ascii="Times New Roman" w:eastAsia="Times New Roman" w:hAnsi="Times New Roman" w:cs="Times New Roman" w:hint="default"/>
        <w:w w:val="99"/>
        <w:sz w:val="28"/>
        <w:szCs w:val="28"/>
        <w:lang w:val="ru-RU" w:eastAsia="en-US" w:bidi="ar-SA"/>
      </w:rPr>
    </w:lvl>
    <w:lvl w:ilvl="2" w:tplc="07FEE010">
      <w:numFmt w:val="bullet"/>
      <w:lvlText w:val="•"/>
      <w:lvlJc w:val="left"/>
      <w:pPr>
        <w:ind w:left="1338" w:hanging="312"/>
      </w:pPr>
      <w:rPr>
        <w:rFonts w:hint="default"/>
        <w:lang w:val="ru-RU" w:eastAsia="en-US" w:bidi="ar-SA"/>
      </w:rPr>
    </w:lvl>
    <w:lvl w:ilvl="3" w:tplc="65B41906">
      <w:numFmt w:val="bullet"/>
      <w:lvlText w:val="•"/>
      <w:lvlJc w:val="left"/>
      <w:pPr>
        <w:ind w:left="1996" w:hanging="312"/>
      </w:pPr>
      <w:rPr>
        <w:rFonts w:hint="default"/>
        <w:lang w:val="ru-RU" w:eastAsia="en-US" w:bidi="ar-SA"/>
      </w:rPr>
    </w:lvl>
    <w:lvl w:ilvl="4" w:tplc="3BEEA1BC">
      <w:numFmt w:val="bullet"/>
      <w:lvlText w:val="•"/>
      <w:lvlJc w:val="left"/>
      <w:pPr>
        <w:ind w:left="2655" w:hanging="312"/>
      </w:pPr>
      <w:rPr>
        <w:rFonts w:hint="default"/>
        <w:lang w:val="ru-RU" w:eastAsia="en-US" w:bidi="ar-SA"/>
      </w:rPr>
    </w:lvl>
    <w:lvl w:ilvl="5" w:tplc="2132F38A">
      <w:numFmt w:val="bullet"/>
      <w:lvlText w:val="•"/>
      <w:lvlJc w:val="left"/>
      <w:pPr>
        <w:ind w:left="3313" w:hanging="312"/>
      </w:pPr>
      <w:rPr>
        <w:rFonts w:hint="default"/>
        <w:lang w:val="ru-RU" w:eastAsia="en-US" w:bidi="ar-SA"/>
      </w:rPr>
    </w:lvl>
    <w:lvl w:ilvl="6" w:tplc="848EE39E">
      <w:numFmt w:val="bullet"/>
      <w:lvlText w:val="•"/>
      <w:lvlJc w:val="left"/>
      <w:pPr>
        <w:ind w:left="3972" w:hanging="312"/>
      </w:pPr>
      <w:rPr>
        <w:rFonts w:hint="default"/>
        <w:lang w:val="ru-RU" w:eastAsia="en-US" w:bidi="ar-SA"/>
      </w:rPr>
    </w:lvl>
    <w:lvl w:ilvl="7" w:tplc="EA08C6A0">
      <w:numFmt w:val="bullet"/>
      <w:lvlText w:val="•"/>
      <w:lvlJc w:val="left"/>
      <w:pPr>
        <w:ind w:left="4630" w:hanging="312"/>
      </w:pPr>
      <w:rPr>
        <w:rFonts w:hint="default"/>
        <w:lang w:val="ru-RU" w:eastAsia="en-US" w:bidi="ar-SA"/>
      </w:rPr>
    </w:lvl>
    <w:lvl w:ilvl="8" w:tplc="79A089B8">
      <w:numFmt w:val="bullet"/>
      <w:lvlText w:val="•"/>
      <w:lvlJc w:val="left"/>
      <w:pPr>
        <w:ind w:left="5288" w:hanging="312"/>
      </w:pPr>
      <w:rPr>
        <w:rFonts w:hint="default"/>
        <w:lang w:val="ru-RU" w:eastAsia="en-US" w:bidi="ar-SA"/>
      </w:rPr>
    </w:lvl>
  </w:abstractNum>
  <w:abstractNum w:abstractNumId="33" w15:restartNumberingAfterBreak="0">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70454E9D"/>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153"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5" w15:restartNumberingAfterBreak="0">
    <w:nsid w:val="7471680C"/>
    <w:multiLevelType w:val="hybridMultilevel"/>
    <w:tmpl w:val="946A2E70"/>
    <w:lvl w:ilvl="0" w:tplc="8A9601AC">
      <w:start w:val="2"/>
      <w:numFmt w:val="bullet"/>
      <w:lvlText w:val=""/>
      <w:lvlJc w:val="left"/>
      <w:pPr>
        <w:ind w:left="417" w:hanging="360"/>
      </w:pPr>
      <w:rPr>
        <w:rFonts w:ascii="Symbol" w:eastAsia="Times New Roman" w:hAnsi="Symbol" w:cs="Times New Roman"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36" w15:restartNumberingAfterBreak="0">
    <w:nsid w:val="769E548D"/>
    <w:multiLevelType w:val="multilevel"/>
    <w:tmpl w:val="A1BC2CC8"/>
    <w:lvl w:ilvl="0">
      <w:start w:val="1"/>
      <w:numFmt w:val="decimal"/>
      <w:pStyle w:val="20"/>
      <w:lvlText w:val="%1."/>
      <w:lvlJc w:val="left"/>
      <w:pPr>
        <w:ind w:left="1134" w:hanging="1134"/>
      </w:pPr>
      <w:rPr>
        <w:rFonts w:hint="default"/>
      </w:rPr>
    </w:lvl>
    <w:lvl w:ilvl="1">
      <w:start w:val="1"/>
      <w:numFmt w:val="decimal"/>
      <w:pStyle w:val="3"/>
      <w:lvlText w:val="%1.%2"/>
      <w:lvlJc w:val="left"/>
      <w:pPr>
        <w:ind w:left="1985" w:hanging="1134"/>
      </w:pPr>
      <w:rPr>
        <w:rFonts w:hint="default"/>
      </w:rPr>
    </w:lvl>
    <w:lvl w:ilvl="2">
      <w:start w:val="1"/>
      <w:numFmt w:val="decimal"/>
      <w:pStyle w:val="40"/>
      <w:lvlText w:val="%1.%2.%3"/>
      <w:lvlJc w:val="left"/>
      <w:pPr>
        <w:ind w:left="1134" w:hanging="1134"/>
      </w:pPr>
      <w:rPr>
        <w:rFonts w:hint="default"/>
        <w:b w:val="0"/>
      </w:rPr>
    </w:lvl>
    <w:lvl w:ilvl="3">
      <w:start w:val="1"/>
      <w:numFmt w:val="decimal"/>
      <w:pStyle w:val="5"/>
      <w:lvlText w:val="(%4)"/>
      <w:lvlJc w:val="left"/>
      <w:pPr>
        <w:ind w:left="1986" w:hanging="851"/>
      </w:pPr>
      <w:rPr>
        <w:rFonts w:hint="default"/>
        <w:b w:val="0"/>
      </w:rPr>
    </w:lvl>
    <w:lvl w:ilvl="4">
      <w:start w:val="1"/>
      <w:numFmt w:val="russianLower"/>
      <w:pStyle w:val="6"/>
      <w:lvlText w:val="(%5)"/>
      <w:lvlJc w:val="left"/>
      <w:pPr>
        <w:ind w:left="2835" w:hanging="850"/>
      </w:pPr>
      <w:rPr>
        <w:rFonts w:hint="default"/>
      </w:rPr>
    </w:lvl>
    <w:lvl w:ilvl="5">
      <w:start w:val="1"/>
      <w:numFmt w:val="none"/>
      <w:pStyle w:val="a0"/>
      <w:lvlText w:val=""/>
      <w:lvlJc w:val="left"/>
      <w:pPr>
        <w:ind w:left="1134" w:hanging="1134"/>
      </w:pPr>
      <w:rPr>
        <w:rFonts w:hint="default"/>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num w:numId="1">
    <w:abstractNumId w:val="25"/>
  </w:num>
  <w:num w:numId="2">
    <w:abstractNumId w:val="29"/>
  </w:num>
  <w:num w:numId="3">
    <w:abstractNumId w:val="9"/>
  </w:num>
  <w:num w:numId="4">
    <w:abstractNumId w:val="33"/>
  </w:num>
  <w:num w:numId="5">
    <w:abstractNumId w:val="17"/>
  </w:num>
  <w:num w:numId="6">
    <w:abstractNumId w:val="18"/>
  </w:num>
  <w:num w:numId="7">
    <w:abstractNumId w:val="27"/>
  </w:num>
  <w:num w:numId="8">
    <w:abstractNumId w:val="22"/>
  </w:num>
  <w:num w:numId="9">
    <w:abstractNumId w:val="23"/>
  </w:num>
  <w:num w:numId="10">
    <w:abstractNumId w:val="36"/>
  </w:num>
  <w:num w:numId="11">
    <w:abstractNumId w:val="11"/>
  </w:num>
  <w:num w:numId="12">
    <w:abstractNumId w:val="30"/>
  </w:num>
  <w:num w:numId="13">
    <w:abstractNumId w:val="7"/>
  </w:num>
  <w:num w:numId="14">
    <w:abstractNumId w:val="32"/>
  </w:num>
  <w:num w:numId="15">
    <w:abstractNumId w:val="24"/>
  </w:num>
  <w:num w:numId="16">
    <w:abstractNumId w:val="12"/>
  </w:num>
  <w:num w:numId="17">
    <w:abstractNumId w:val="31"/>
  </w:num>
  <w:num w:numId="18">
    <w:abstractNumId w:val="26"/>
  </w:num>
  <w:num w:numId="19">
    <w:abstractNumId w:val="8"/>
  </w:num>
  <w:num w:numId="20">
    <w:abstractNumId w:val="15"/>
  </w:num>
  <w:num w:numId="21">
    <w:abstractNumId w:val="14"/>
  </w:num>
  <w:num w:numId="22">
    <w:abstractNumId w:val="28"/>
  </w:num>
  <w:num w:numId="23">
    <w:abstractNumId w:val="19"/>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num>
  <w:num w:numId="26">
    <w:abstractNumId w:val="10"/>
  </w:num>
  <w:num w:numId="27">
    <w:abstractNumId w:val="20"/>
  </w:num>
  <w:num w:numId="28">
    <w:abstractNumId w:val="34"/>
  </w:num>
  <w:num w:numId="29">
    <w:abstractNumId w:val="13"/>
  </w:num>
  <w:num w:numId="30">
    <w:abstractNumId w:val="21"/>
  </w:num>
  <w:num w:numId="31">
    <w:abstractNumId w:val="1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5A0"/>
    <w:rsid w:val="00000F4C"/>
    <w:rsid w:val="00003170"/>
    <w:rsid w:val="00005F1D"/>
    <w:rsid w:val="00007C1D"/>
    <w:rsid w:val="00011E76"/>
    <w:rsid w:val="00022DCB"/>
    <w:rsid w:val="00023210"/>
    <w:rsid w:val="00024809"/>
    <w:rsid w:val="00033ADB"/>
    <w:rsid w:val="00042DC6"/>
    <w:rsid w:val="000435E3"/>
    <w:rsid w:val="0004487A"/>
    <w:rsid w:val="00044F6C"/>
    <w:rsid w:val="00044FBD"/>
    <w:rsid w:val="00050C9C"/>
    <w:rsid w:val="00050EAE"/>
    <w:rsid w:val="00056C80"/>
    <w:rsid w:val="0006486D"/>
    <w:rsid w:val="000654E0"/>
    <w:rsid w:val="00074DC0"/>
    <w:rsid w:val="00081138"/>
    <w:rsid w:val="0008265E"/>
    <w:rsid w:val="0009063B"/>
    <w:rsid w:val="000909FD"/>
    <w:rsid w:val="000A04AB"/>
    <w:rsid w:val="000A0C54"/>
    <w:rsid w:val="000A114F"/>
    <w:rsid w:val="000A2921"/>
    <w:rsid w:val="000A2DEA"/>
    <w:rsid w:val="000A6559"/>
    <w:rsid w:val="000B2DFC"/>
    <w:rsid w:val="000B3F86"/>
    <w:rsid w:val="000B5BEC"/>
    <w:rsid w:val="000B6058"/>
    <w:rsid w:val="000B72D9"/>
    <w:rsid w:val="000B7716"/>
    <w:rsid w:val="000C0FC5"/>
    <w:rsid w:val="000C44DA"/>
    <w:rsid w:val="000D129F"/>
    <w:rsid w:val="000D1DE1"/>
    <w:rsid w:val="000D2110"/>
    <w:rsid w:val="000E1A67"/>
    <w:rsid w:val="000E5A64"/>
    <w:rsid w:val="000E690F"/>
    <w:rsid w:val="000E6DF9"/>
    <w:rsid w:val="000F02D0"/>
    <w:rsid w:val="00103866"/>
    <w:rsid w:val="001101CC"/>
    <w:rsid w:val="00111240"/>
    <w:rsid w:val="00112789"/>
    <w:rsid w:val="0011481A"/>
    <w:rsid w:val="0011651C"/>
    <w:rsid w:val="00120FF6"/>
    <w:rsid w:val="00123F6C"/>
    <w:rsid w:val="001326E7"/>
    <w:rsid w:val="001358F7"/>
    <w:rsid w:val="00137E2F"/>
    <w:rsid w:val="001450A1"/>
    <w:rsid w:val="00160B43"/>
    <w:rsid w:val="00163AF1"/>
    <w:rsid w:val="00164107"/>
    <w:rsid w:val="00165DB1"/>
    <w:rsid w:val="00166794"/>
    <w:rsid w:val="00166E70"/>
    <w:rsid w:val="001749D6"/>
    <w:rsid w:val="00174C8A"/>
    <w:rsid w:val="00177684"/>
    <w:rsid w:val="001803AD"/>
    <w:rsid w:val="001827C8"/>
    <w:rsid w:val="001835E1"/>
    <w:rsid w:val="00185BA6"/>
    <w:rsid w:val="00187C34"/>
    <w:rsid w:val="00191784"/>
    <w:rsid w:val="001A0DA0"/>
    <w:rsid w:val="001A42BE"/>
    <w:rsid w:val="001A494E"/>
    <w:rsid w:val="001A4BF7"/>
    <w:rsid w:val="001A602B"/>
    <w:rsid w:val="001B1D1D"/>
    <w:rsid w:val="001B299B"/>
    <w:rsid w:val="001B3059"/>
    <w:rsid w:val="001C5740"/>
    <w:rsid w:val="001C5996"/>
    <w:rsid w:val="001C62BF"/>
    <w:rsid w:val="001D0C14"/>
    <w:rsid w:val="001D1BFF"/>
    <w:rsid w:val="001D2936"/>
    <w:rsid w:val="001D45D1"/>
    <w:rsid w:val="001D6E87"/>
    <w:rsid w:val="001D7C16"/>
    <w:rsid w:val="001E466F"/>
    <w:rsid w:val="001E4838"/>
    <w:rsid w:val="001E52C6"/>
    <w:rsid w:val="001E7EC5"/>
    <w:rsid w:val="001F1685"/>
    <w:rsid w:val="001F2C3E"/>
    <w:rsid w:val="001F3B98"/>
    <w:rsid w:val="001F4659"/>
    <w:rsid w:val="001F55D4"/>
    <w:rsid w:val="002019C5"/>
    <w:rsid w:val="00201DCD"/>
    <w:rsid w:val="0020236F"/>
    <w:rsid w:val="002041DC"/>
    <w:rsid w:val="00204B79"/>
    <w:rsid w:val="00207076"/>
    <w:rsid w:val="00211FAA"/>
    <w:rsid w:val="00216BA4"/>
    <w:rsid w:val="00217D3C"/>
    <w:rsid w:val="00220C35"/>
    <w:rsid w:val="00221FB2"/>
    <w:rsid w:val="00231499"/>
    <w:rsid w:val="002359FE"/>
    <w:rsid w:val="0024106B"/>
    <w:rsid w:val="00260E84"/>
    <w:rsid w:val="00263E22"/>
    <w:rsid w:val="00265669"/>
    <w:rsid w:val="00266267"/>
    <w:rsid w:val="002662DD"/>
    <w:rsid w:val="00270298"/>
    <w:rsid w:val="00271424"/>
    <w:rsid w:val="00273DEB"/>
    <w:rsid w:val="00276CCD"/>
    <w:rsid w:val="002771CC"/>
    <w:rsid w:val="0028083E"/>
    <w:rsid w:val="00280DFD"/>
    <w:rsid w:val="0028193C"/>
    <w:rsid w:val="00282118"/>
    <w:rsid w:val="00293811"/>
    <w:rsid w:val="002A1340"/>
    <w:rsid w:val="002A16A0"/>
    <w:rsid w:val="002A3B1E"/>
    <w:rsid w:val="002A5910"/>
    <w:rsid w:val="002A61F5"/>
    <w:rsid w:val="002A774B"/>
    <w:rsid w:val="002B3FD2"/>
    <w:rsid w:val="002B5420"/>
    <w:rsid w:val="002B7C63"/>
    <w:rsid w:val="002C2D94"/>
    <w:rsid w:val="002C5B54"/>
    <w:rsid w:val="002C6E92"/>
    <w:rsid w:val="002D4E55"/>
    <w:rsid w:val="002D523D"/>
    <w:rsid w:val="002D55F4"/>
    <w:rsid w:val="002E1FB9"/>
    <w:rsid w:val="002E3BB0"/>
    <w:rsid w:val="002E4BAD"/>
    <w:rsid w:val="002E627D"/>
    <w:rsid w:val="002E64B0"/>
    <w:rsid w:val="002F13A7"/>
    <w:rsid w:val="002F21CF"/>
    <w:rsid w:val="002F436D"/>
    <w:rsid w:val="0031682D"/>
    <w:rsid w:val="00316B4E"/>
    <w:rsid w:val="00320329"/>
    <w:rsid w:val="00320841"/>
    <w:rsid w:val="003238F7"/>
    <w:rsid w:val="00324187"/>
    <w:rsid w:val="00333BC5"/>
    <w:rsid w:val="00337716"/>
    <w:rsid w:val="00343E36"/>
    <w:rsid w:val="003541E5"/>
    <w:rsid w:val="00355042"/>
    <w:rsid w:val="00355C5E"/>
    <w:rsid w:val="00361E05"/>
    <w:rsid w:val="00365E0C"/>
    <w:rsid w:val="0037089A"/>
    <w:rsid w:val="00370DAF"/>
    <w:rsid w:val="00371236"/>
    <w:rsid w:val="003712F1"/>
    <w:rsid w:val="00371575"/>
    <w:rsid w:val="003802A5"/>
    <w:rsid w:val="003843E7"/>
    <w:rsid w:val="00385858"/>
    <w:rsid w:val="003868AA"/>
    <w:rsid w:val="003947E3"/>
    <w:rsid w:val="003950E5"/>
    <w:rsid w:val="003A2214"/>
    <w:rsid w:val="003B3A45"/>
    <w:rsid w:val="003B3BE4"/>
    <w:rsid w:val="003B67AC"/>
    <w:rsid w:val="003B7BD0"/>
    <w:rsid w:val="003C05DB"/>
    <w:rsid w:val="003C0A0D"/>
    <w:rsid w:val="003C377A"/>
    <w:rsid w:val="003D0598"/>
    <w:rsid w:val="003D19B4"/>
    <w:rsid w:val="003D6698"/>
    <w:rsid w:val="003D7D2A"/>
    <w:rsid w:val="003E2610"/>
    <w:rsid w:val="003F1A14"/>
    <w:rsid w:val="003F5A17"/>
    <w:rsid w:val="00406345"/>
    <w:rsid w:val="00406377"/>
    <w:rsid w:val="00407221"/>
    <w:rsid w:val="00407EAD"/>
    <w:rsid w:val="00410812"/>
    <w:rsid w:val="00411BB6"/>
    <w:rsid w:val="00412283"/>
    <w:rsid w:val="00413083"/>
    <w:rsid w:val="004143EB"/>
    <w:rsid w:val="00420475"/>
    <w:rsid w:val="00421C76"/>
    <w:rsid w:val="00422084"/>
    <w:rsid w:val="0042388E"/>
    <w:rsid w:val="0042469F"/>
    <w:rsid w:val="00424FD4"/>
    <w:rsid w:val="00430897"/>
    <w:rsid w:val="00430F9F"/>
    <w:rsid w:val="004325B8"/>
    <w:rsid w:val="00444DF4"/>
    <w:rsid w:val="00445182"/>
    <w:rsid w:val="00454B5F"/>
    <w:rsid w:val="00460501"/>
    <w:rsid w:val="0047234E"/>
    <w:rsid w:val="00473200"/>
    <w:rsid w:val="00480F7D"/>
    <w:rsid w:val="00481054"/>
    <w:rsid w:val="004830F7"/>
    <w:rsid w:val="00483964"/>
    <w:rsid w:val="00484116"/>
    <w:rsid w:val="00486207"/>
    <w:rsid w:val="00486B65"/>
    <w:rsid w:val="0049557D"/>
    <w:rsid w:val="00495B28"/>
    <w:rsid w:val="00496ECC"/>
    <w:rsid w:val="004A01B7"/>
    <w:rsid w:val="004A3455"/>
    <w:rsid w:val="004A5B2D"/>
    <w:rsid w:val="004B2274"/>
    <w:rsid w:val="004B2794"/>
    <w:rsid w:val="004B3726"/>
    <w:rsid w:val="004C1D13"/>
    <w:rsid w:val="004C2AD4"/>
    <w:rsid w:val="004D1B9D"/>
    <w:rsid w:val="004D4129"/>
    <w:rsid w:val="004E28F0"/>
    <w:rsid w:val="004E74FB"/>
    <w:rsid w:val="004F1227"/>
    <w:rsid w:val="004F48CE"/>
    <w:rsid w:val="004F6D7A"/>
    <w:rsid w:val="005000FB"/>
    <w:rsid w:val="005024E5"/>
    <w:rsid w:val="005036DD"/>
    <w:rsid w:val="00505385"/>
    <w:rsid w:val="005106C6"/>
    <w:rsid w:val="0051238A"/>
    <w:rsid w:val="00513380"/>
    <w:rsid w:val="00517149"/>
    <w:rsid w:val="00521149"/>
    <w:rsid w:val="00524393"/>
    <w:rsid w:val="00533E5F"/>
    <w:rsid w:val="0053652C"/>
    <w:rsid w:val="0053757B"/>
    <w:rsid w:val="005400DF"/>
    <w:rsid w:val="00554E6B"/>
    <w:rsid w:val="00555048"/>
    <w:rsid w:val="00556A1C"/>
    <w:rsid w:val="00557296"/>
    <w:rsid w:val="0056333D"/>
    <w:rsid w:val="005644F4"/>
    <w:rsid w:val="00564954"/>
    <w:rsid w:val="0057065F"/>
    <w:rsid w:val="00570CCC"/>
    <w:rsid w:val="0057114B"/>
    <w:rsid w:val="005754D3"/>
    <w:rsid w:val="00576730"/>
    <w:rsid w:val="005802C9"/>
    <w:rsid w:val="00580AF3"/>
    <w:rsid w:val="00580E15"/>
    <w:rsid w:val="00581A58"/>
    <w:rsid w:val="005827E9"/>
    <w:rsid w:val="00591FDC"/>
    <w:rsid w:val="00592BBE"/>
    <w:rsid w:val="0059402E"/>
    <w:rsid w:val="00596E16"/>
    <w:rsid w:val="005B09E7"/>
    <w:rsid w:val="005B1806"/>
    <w:rsid w:val="005B7B1D"/>
    <w:rsid w:val="005C0CE4"/>
    <w:rsid w:val="005C13A3"/>
    <w:rsid w:val="005C3932"/>
    <w:rsid w:val="005C5C23"/>
    <w:rsid w:val="005D1F56"/>
    <w:rsid w:val="005E1A56"/>
    <w:rsid w:val="005E1EF0"/>
    <w:rsid w:val="005F09ED"/>
    <w:rsid w:val="005F5429"/>
    <w:rsid w:val="005F6387"/>
    <w:rsid w:val="00600DA9"/>
    <w:rsid w:val="0060156B"/>
    <w:rsid w:val="006017E6"/>
    <w:rsid w:val="006124C5"/>
    <w:rsid w:val="006269E2"/>
    <w:rsid w:val="00633DA4"/>
    <w:rsid w:val="006542AD"/>
    <w:rsid w:val="00654E2B"/>
    <w:rsid w:val="006607D4"/>
    <w:rsid w:val="00661C3B"/>
    <w:rsid w:val="00661D61"/>
    <w:rsid w:val="00665D00"/>
    <w:rsid w:val="0066787F"/>
    <w:rsid w:val="00670963"/>
    <w:rsid w:val="00674EFA"/>
    <w:rsid w:val="006772E4"/>
    <w:rsid w:val="00677765"/>
    <w:rsid w:val="0068783C"/>
    <w:rsid w:val="00693804"/>
    <w:rsid w:val="006968E8"/>
    <w:rsid w:val="00696E3F"/>
    <w:rsid w:val="006A002D"/>
    <w:rsid w:val="006A0BAE"/>
    <w:rsid w:val="006A1C12"/>
    <w:rsid w:val="006A3C22"/>
    <w:rsid w:val="006B007C"/>
    <w:rsid w:val="006B0207"/>
    <w:rsid w:val="006B12DF"/>
    <w:rsid w:val="006B1AA4"/>
    <w:rsid w:val="006B4D93"/>
    <w:rsid w:val="006B546E"/>
    <w:rsid w:val="006B5BB5"/>
    <w:rsid w:val="006D049C"/>
    <w:rsid w:val="006D0626"/>
    <w:rsid w:val="006D18E1"/>
    <w:rsid w:val="006D250D"/>
    <w:rsid w:val="006D2EC7"/>
    <w:rsid w:val="006D31ED"/>
    <w:rsid w:val="006D63F8"/>
    <w:rsid w:val="006E0CAF"/>
    <w:rsid w:val="006E10D8"/>
    <w:rsid w:val="006E13FA"/>
    <w:rsid w:val="006E2B0A"/>
    <w:rsid w:val="006E2C54"/>
    <w:rsid w:val="006E3529"/>
    <w:rsid w:val="006E3A48"/>
    <w:rsid w:val="006E7A5B"/>
    <w:rsid w:val="006F0312"/>
    <w:rsid w:val="006F0AB5"/>
    <w:rsid w:val="006F6232"/>
    <w:rsid w:val="006F737B"/>
    <w:rsid w:val="006F742F"/>
    <w:rsid w:val="00706AA7"/>
    <w:rsid w:val="00706BC6"/>
    <w:rsid w:val="007077D3"/>
    <w:rsid w:val="00710FBA"/>
    <w:rsid w:val="00712E32"/>
    <w:rsid w:val="00713F38"/>
    <w:rsid w:val="00716BBB"/>
    <w:rsid w:val="00727AF8"/>
    <w:rsid w:val="00731E90"/>
    <w:rsid w:val="007360E3"/>
    <w:rsid w:val="007417B4"/>
    <w:rsid w:val="007444EC"/>
    <w:rsid w:val="00744F77"/>
    <w:rsid w:val="007673F6"/>
    <w:rsid w:val="007734FD"/>
    <w:rsid w:val="00773C61"/>
    <w:rsid w:val="007774A1"/>
    <w:rsid w:val="00780799"/>
    <w:rsid w:val="00780F49"/>
    <w:rsid w:val="007827DC"/>
    <w:rsid w:val="00783228"/>
    <w:rsid w:val="00785369"/>
    <w:rsid w:val="00785F2B"/>
    <w:rsid w:val="0078709E"/>
    <w:rsid w:val="00792A9F"/>
    <w:rsid w:val="007937F7"/>
    <w:rsid w:val="007977D0"/>
    <w:rsid w:val="007A1909"/>
    <w:rsid w:val="007A1A36"/>
    <w:rsid w:val="007A2344"/>
    <w:rsid w:val="007A2D29"/>
    <w:rsid w:val="007A6D0C"/>
    <w:rsid w:val="007A7D80"/>
    <w:rsid w:val="007B0B9D"/>
    <w:rsid w:val="007B4504"/>
    <w:rsid w:val="007B753C"/>
    <w:rsid w:val="007C37A8"/>
    <w:rsid w:val="007C4D7C"/>
    <w:rsid w:val="007C5BEB"/>
    <w:rsid w:val="007C6118"/>
    <w:rsid w:val="007C62ED"/>
    <w:rsid w:val="007D032F"/>
    <w:rsid w:val="007D27DC"/>
    <w:rsid w:val="007D57B9"/>
    <w:rsid w:val="007D659A"/>
    <w:rsid w:val="007E7639"/>
    <w:rsid w:val="007E7D31"/>
    <w:rsid w:val="007F2CE1"/>
    <w:rsid w:val="007F6FC2"/>
    <w:rsid w:val="00800F76"/>
    <w:rsid w:val="00802747"/>
    <w:rsid w:val="00806C4F"/>
    <w:rsid w:val="00806C77"/>
    <w:rsid w:val="008071DD"/>
    <w:rsid w:val="0082098E"/>
    <w:rsid w:val="00821B9D"/>
    <w:rsid w:val="008239F6"/>
    <w:rsid w:val="00826333"/>
    <w:rsid w:val="00827063"/>
    <w:rsid w:val="00833938"/>
    <w:rsid w:val="00833CAC"/>
    <w:rsid w:val="00833D4A"/>
    <w:rsid w:val="0083489B"/>
    <w:rsid w:val="00845314"/>
    <w:rsid w:val="008466DC"/>
    <w:rsid w:val="00846DF3"/>
    <w:rsid w:val="00856EA2"/>
    <w:rsid w:val="008575FA"/>
    <w:rsid w:val="00857EC5"/>
    <w:rsid w:val="0086143D"/>
    <w:rsid w:val="00864C44"/>
    <w:rsid w:val="008650A6"/>
    <w:rsid w:val="0086640A"/>
    <w:rsid w:val="00867C7B"/>
    <w:rsid w:val="00873375"/>
    <w:rsid w:val="00876A69"/>
    <w:rsid w:val="00876B11"/>
    <w:rsid w:val="00880891"/>
    <w:rsid w:val="00881C48"/>
    <w:rsid w:val="008902C2"/>
    <w:rsid w:val="00893B40"/>
    <w:rsid w:val="0089543C"/>
    <w:rsid w:val="008B1917"/>
    <w:rsid w:val="008C64B5"/>
    <w:rsid w:val="008D2DF8"/>
    <w:rsid w:val="008D580F"/>
    <w:rsid w:val="008D5881"/>
    <w:rsid w:val="008D7AEF"/>
    <w:rsid w:val="008E139E"/>
    <w:rsid w:val="008E1C78"/>
    <w:rsid w:val="008E5423"/>
    <w:rsid w:val="008E73D2"/>
    <w:rsid w:val="008F2B03"/>
    <w:rsid w:val="008F59A9"/>
    <w:rsid w:val="008F7827"/>
    <w:rsid w:val="009027F9"/>
    <w:rsid w:val="00902E16"/>
    <w:rsid w:val="009031DE"/>
    <w:rsid w:val="00910EFF"/>
    <w:rsid w:val="00912D48"/>
    <w:rsid w:val="009156D0"/>
    <w:rsid w:val="00917E00"/>
    <w:rsid w:val="0092073B"/>
    <w:rsid w:val="009242E0"/>
    <w:rsid w:val="009246D8"/>
    <w:rsid w:val="0092668F"/>
    <w:rsid w:val="009266AC"/>
    <w:rsid w:val="0093427D"/>
    <w:rsid w:val="00935DB0"/>
    <w:rsid w:val="00943BF3"/>
    <w:rsid w:val="00946B81"/>
    <w:rsid w:val="00954A7D"/>
    <w:rsid w:val="00956C44"/>
    <w:rsid w:val="009645A4"/>
    <w:rsid w:val="00965EAB"/>
    <w:rsid w:val="00967456"/>
    <w:rsid w:val="00973A79"/>
    <w:rsid w:val="00977B5B"/>
    <w:rsid w:val="00981531"/>
    <w:rsid w:val="009857F1"/>
    <w:rsid w:val="0099248F"/>
    <w:rsid w:val="009942F6"/>
    <w:rsid w:val="00995A30"/>
    <w:rsid w:val="009967B0"/>
    <w:rsid w:val="009969BB"/>
    <w:rsid w:val="009A5502"/>
    <w:rsid w:val="009A5DA7"/>
    <w:rsid w:val="009A5F14"/>
    <w:rsid w:val="009A6379"/>
    <w:rsid w:val="009A6551"/>
    <w:rsid w:val="009A7361"/>
    <w:rsid w:val="009B121C"/>
    <w:rsid w:val="009B5A54"/>
    <w:rsid w:val="009C24A4"/>
    <w:rsid w:val="009C7BAF"/>
    <w:rsid w:val="009D1831"/>
    <w:rsid w:val="009D1A1C"/>
    <w:rsid w:val="009D4559"/>
    <w:rsid w:val="009E6043"/>
    <w:rsid w:val="009E7138"/>
    <w:rsid w:val="009E7757"/>
    <w:rsid w:val="009F2E93"/>
    <w:rsid w:val="00A02DD2"/>
    <w:rsid w:val="00A031CC"/>
    <w:rsid w:val="00A03BC5"/>
    <w:rsid w:val="00A05035"/>
    <w:rsid w:val="00A06B6F"/>
    <w:rsid w:val="00A101A8"/>
    <w:rsid w:val="00A13055"/>
    <w:rsid w:val="00A13C2C"/>
    <w:rsid w:val="00A15ACB"/>
    <w:rsid w:val="00A1774E"/>
    <w:rsid w:val="00A206B1"/>
    <w:rsid w:val="00A2195D"/>
    <w:rsid w:val="00A22C58"/>
    <w:rsid w:val="00A25E00"/>
    <w:rsid w:val="00A265C2"/>
    <w:rsid w:val="00A32C43"/>
    <w:rsid w:val="00A34DB5"/>
    <w:rsid w:val="00A36757"/>
    <w:rsid w:val="00A371F7"/>
    <w:rsid w:val="00A37F6E"/>
    <w:rsid w:val="00A41397"/>
    <w:rsid w:val="00A5226C"/>
    <w:rsid w:val="00A53160"/>
    <w:rsid w:val="00A540E8"/>
    <w:rsid w:val="00A55411"/>
    <w:rsid w:val="00A56D8D"/>
    <w:rsid w:val="00A64873"/>
    <w:rsid w:val="00A649B5"/>
    <w:rsid w:val="00A651E3"/>
    <w:rsid w:val="00A74D0C"/>
    <w:rsid w:val="00A8534E"/>
    <w:rsid w:val="00A859B3"/>
    <w:rsid w:val="00A90494"/>
    <w:rsid w:val="00A943F5"/>
    <w:rsid w:val="00A953F8"/>
    <w:rsid w:val="00A96A6C"/>
    <w:rsid w:val="00AA2D14"/>
    <w:rsid w:val="00AA3097"/>
    <w:rsid w:val="00AA4161"/>
    <w:rsid w:val="00AA498D"/>
    <w:rsid w:val="00AA5333"/>
    <w:rsid w:val="00AA7958"/>
    <w:rsid w:val="00AB194F"/>
    <w:rsid w:val="00AC04A8"/>
    <w:rsid w:val="00AC1AC8"/>
    <w:rsid w:val="00AC3DDF"/>
    <w:rsid w:val="00AD0415"/>
    <w:rsid w:val="00AD2544"/>
    <w:rsid w:val="00AE324D"/>
    <w:rsid w:val="00AE3BC3"/>
    <w:rsid w:val="00AE441B"/>
    <w:rsid w:val="00AE45AC"/>
    <w:rsid w:val="00AE4C4F"/>
    <w:rsid w:val="00AE583F"/>
    <w:rsid w:val="00AE6871"/>
    <w:rsid w:val="00AF04A6"/>
    <w:rsid w:val="00AF3DDC"/>
    <w:rsid w:val="00AF51B8"/>
    <w:rsid w:val="00AF78AA"/>
    <w:rsid w:val="00B01510"/>
    <w:rsid w:val="00B1046E"/>
    <w:rsid w:val="00B14C1C"/>
    <w:rsid w:val="00B2094B"/>
    <w:rsid w:val="00B23B20"/>
    <w:rsid w:val="00B27E7E"/>
    <w:rsid w:val="00B310DC"/>
    <w:rsid w:val="00B34E71"/>
    <w:rsid w:val="00B3733C"/>
    <w:rsid w:val="00B44C38"/>
    <w:rsid w:val="00B607BA"/>
    <w:rsid w:val="00B609CB"/>
    <w:rsid w:val="00B64AA7"/>
    <w:rsid w:val="00B704B8"/>
    <w:rsid w:val="00B71AA5"/>
    <w:rsid w:val="00B76BF6"/>
    <w:rsid w:val="00B905C3"/>
    <w:rsid w:val="00B92789"/>
    <w:rsid w:val="00B97ADE"/>
    <w:rsid w:val="00BA1F6F"/>
    <w:rsid w:val="00BA337D"/>
    <w:rsid w:val="00BA394E"/>
    <w:rsid w:val="00BB168C"/>
    <w:rsid w:val="00BC487F"/>
    <w:rsid w:val="00BC4B81"/>
    <w:rsid w:val="00BD0366"/>
    <w:rsid w:val="00BD0369"/>
    <w:rsid w:val="00BD041D"/>
    <w:rsid w:val="00BD2E0A"/>
    <w:rsid w:val="00BE2DE4"/>
    <w:rsid w:val="00BF0A64"/>
    <w:rsid w:val="00BF36CC"/>
    <w:rsid w:val="00BF3DB1"/>
    <w:rsid w:val="00BF64B0"/>
    <w:rsid w:val="00BF665A"/>
    <w:rsid w:val="00C009F0"/>
    <w:rsid w:val="00C010A2"/>
    <w:rsid w:val="00C01956"/>
    <w:rsid w:val="00C03F0D"/>
    <w:rsid w:val="00C06324"/>
    <w:rsid w:val="00C12E6A"/>
    <w:rsid w:val="00C12F44"/>
    <w:rsid w:val="00C150CA"/>
    <w:rsid w:val="00C151A5"/>
    <w:rsid w:val="00C2033F"/>
    <w:rsid w:val="00C23C84"/>
    <w:rsid w:val="00C25895"/>
    <w:rsid w:val="00C32795"/>
    <w:rsid w:val="00C402B6"/>
    <w:rsid w:val="00C45193"/>
    <w:rsid w:val="00C47D71"/>
    <w:rsid w:val="00C53B1E"/>
    <w:rsid w:val="00C57F4F"/>
    <w:rsid w:val="00C62149"/>
    <w:rsid w:val="00C63BAB"/>
    <w:rsid w:val="00C64385"/>
    <w:rsid w:val="00C66A63"/>
    <w:rsid w:val="00C66F5F"/>
    <w:rsid w:val="00C67683"/>
    <w:rsid w:val="00C71794"/>
    <w:rsid w:val="00C76880"/>
    <w:rsid w:val="00C77959"/>
    <w:rsid w:val="00C84451"/>
    <w:rsid w:val="00C93821"/>
    <w:rsid w:val="00C94765"/>
    <w:rsid w:val="00C9516F"/>
    <w:rsid w:val="00CA35F6"/>
    <w:rsid w:val="00CA735B"/>
    <w:rsid w:val="00CB32C2"/>
    <w:rsid w:val="00CB4D23"/>
    <w:rsid w:val="00CB7083"/>
    <w:rsid w:val="00CC4821"/>
    <w:rsid w:val="00CC57EC"/>
    <w:rsid w:val="00CC599C"/>
    <w:rsid w:val="00CC7D9B"/>
    <w:rsid w:val="00CD0308"/>
    <w:rsid w:val="00CD077A"/>
    <w:rsid w:val="00CE1ABD"/>
    <w:rsid w:val="00CE314F"/>
    <w:rsid w:val="00CE4980"/>
    <w:rsid w:val="00CF12F4"/>
    <w:rsid w:val="00D00DF4"/>
    <w:rsid w:val="00D045A0"/>
    <w:rsid w:val="00D05A3B"/>
    <w:rsid w:val="00D06904"/>
    <w:rsid w:val="00D13445"/>
    <w:rsid w:val="00D1479A"/>
    <w:rsid w:val="00D20973"/>
    <w:rsid w:val="00D22E8E"/>
    <w:rsid w:val="00D24770"/>
    <w:rsid w:val="00D255CD"/>
    <w:rsid w:val="00D27867"/>
    <w:rsid w:val="00D3229E"/>
    <w:rsid w:val="00D32531"/>
    <w:rsid w:val="00D5616F"/>
    <w:rsid w:val="00D5718C"/>
    <w:rsid w:val="00D66704"/>
    <w:rsid w:val="00D67803"/>
    <w:rsid w:val="00D67ECD"/>
    <w:rsid w:val="00D70020"/>
    <w:rsid w:val="00D76AD0"/>
    <w:rsid w:val="00D777FE"/>
    <w:rsid w:val="00D77D0F"/>
    <w:rsid w:val="00D85B2B"/>
    <w:rsid w:val="00D87179"/>
    <w:rsid w:val="00D914B7"/>
    <w:rsid w:val="00DA1C64"/>
    <w:rsid w:val="00DC2412"/>
    <w:rsid w:val="00DC4D94"/>
    <w:rsid w:val="00DC7A54"/>
    <w:rsid w:val="00DD3929"/>
    <w:rsid w:val="00DD3C79"/>
    <w:rsid w:val="00DD51F0"/>
    <w:rsid w:val="00DD54E0"/>
    <w:rsid w:val="00DD651E"/>
    <w:rsid w:val="00DD6B1B"/>
    <w:rsid w:val="00DD730A"/>
    <w:rsid w:val="00DE0B48"/>
    <w:rsid w:val="00DE23BE"/>
    <w:rsid w:val="00DE3311"/>
    <w:rsid w:val="00DE3B02"/>
    <w:rsid w:val="00DE62D1"/>
    <w:rsid w:val="00DE7062"/>
    <w:rsid w:val="00DF64B7"/>
    <w:rsid w:val="00E00040"/>
    <w:rsid w:val="00E00125"/>
    <w:rsid w:val="00E044C5"/>
    <w:rsid w:val="00E04C39"/>
    <w:rsid w:val="00E07AF6"/>
    <w:rsid w:val="00E11CB8"/>
    <w:rsid w:val="00E16DE2"/>
    <w:rsid w:val="00E22FE8"/>
    <w:rsid w:val="00E24D1C"/>
    <w:rsid w:val="00E25DDE"/>
    <w:rsid w:val="00E2695B"/>
    <w:rsid w:val="00E30387"/>
    <w:rsid w:val="00E333D4"/>
    <w:rsid w:val="00E35CDB"/>
    <w:rsid w:val="00E40648"/>
    <w:rsid w:val="00E454B6"/>
    <w:rsid w:val="00E47D80"/>
    <w:rsid w:val="00E52405"/>
    <w:rsid w:val="00E53B26"/>
    <w:rsid w:val="00E54B17"/>
    <w:rsid w:val="00E60553"/>
    <w:rsid w:val="00E65598"/>
    <w:rsid w:val="00E66305"/>
    <w:rsid w:val="00E700DD"/>
    <w:rsid w:val="00E72C54"/>
    <w:rsid w:val="00E75AD5"/>
    <w:rsid w:val="00E7759A"/>
    <w:rsid w:val="00E80BE3"/>
    <w:rsid w:val="00E814CC"/>
    <w:rsid w:val="00E85391"/>
    <w:rsid w:val="00E87158"/>
    <w:rsid w:val="00E87D1F"/>
    <w:rsid w:val="00E919E2"/>
    <w:rsid w:val="00E919F7"/>
    <w:rsid w:val="00E92EC2"/>
    <w:rsid w:val="00E93871"/>
    <w:rsid w:val="00E953F2"/>
    <w:rsid w:val="00EA097D"/>
    <w:rsid w:val="00EB431D"/>
    <w:rsid w:val="00EB6F88"/>
    <w:rsid w:val="00EB7833"/>
    <w:rsid w:val="00EB7C4A"/>
    <w:rsid w:val="00EC3943"/>
    <w:rsid w:val="00EC4E5D"/>
    <w:rsid w:val="00EC5D94"/>
    <w:rsid w:val="00ED0654"/>
    <w:rsid w:val="00ED3B64"/>
    <w:rsid w:val="00EE5691"/>
    <w:rsid w:val="00EE7BFF"/>
    <w:rsid w:val="00EF145F"/>
    <w:rsid w:val="00EF30C8"/>
    <w:rsid w:val="00EF4F21"/>
    <w:rsid w:val="00EF53F3"/>
    <w:rsid w:val="00F00CCA"/>
    <w:rsid w:val="00F07970"/>
    <w:rsid w:val="00F123F2"/>
    <w:rsid w:val="00F1251B"/>
    <w:rsid w:val="00F16B04"/>
    <w:rsid w:val="00F178A4"/>
    <w:rsid w:val="00F20852"/>
    <w:rsid w:val="00F2125E"/>
    <w:rsid w:val="00F22BC8"/>
    <w:rsid w:val="00F23FE4"/>
    <w:rsid w:val="00F30DDF"/>
    <w:rsid w:val="00F3436A"/>
    <w:rsid w:val="00F353B1"/>
    <w:rsid w:val="00F35AD2"/>
    <w:rsid w:val="00F37C3A"/>
    <w:rsid w:val="00F408C8"/>
    <w:rsid w:val="00F43FA8"/>
    <w:rsid w:val="00F50C89"/>
    <w:rsid w:val="00F53055"/>
    <w:rsid w:val="00F53901"/>
    <w:rsid w:val="00F54232"/>
    <w:rsid w:val="00F574FD"/>
    <w:rsid w:val="00F63268"/>
    <w:rsid w:val="00F63908"/>
    <w:rsid w:val="00F6551D"/>
    <w:rsid w:val="00F710EC"/>
    <w:rsid w:val="00F71389"/>
    <w:rsid w:val="00F71683"/>
    <w:rsid w:val="00F74506"/>
    <w:rsid w:val="00F752A9"/>
    <w:rsid w:val="00F76659"/>
    <w:rsid w:val="00F875BF"/>
    <w:rsid w:val="00F9315A"/>
    <w:rsid w:val="00FA5D31"/>
    <w:rsid w:val="00FA799D"/>
    <w:rsid w:val="00FB1DDE"/>
    <w:rsid w:val="00FB1E76"/>
    <w:rsid w:val="00FB421F"/>
    <w:rsid w:val="00FB549A"/>
    <w:rsid w:val="00FC1DB9"/>
    <w:rsid w:val="00FC3608"/>
    <w:rsid w:val="00FD653C"/>
    <w:rsid w:val="00FD7984"/>
    <w:rsid w:val="00FE62A6"/>
    <w:rsid w:val="00FF0564"/>
    <w:rsid w:val="00FF3E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1CB32113"/>
  <w15:docId w15:val="{4395AE5B-4234-4168-A878-A23A601F7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1"/>
    <w:next w:val="a1"/>
    <w:link w:val="11"/>
    <w:uiPriority w:val="9"/>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1">
    <w:name w:val="heading 2"/>
    <w:aliases w:val="H2"/>
    <w:basedOn w:val="a1"/>
    <w:next w:val="a1"/>
    <w:link w:val="22"/>
    <w:uiPriority w:val="9"/>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0">
    <w:name w:val="heading 3"/>
    <w:basedOn w:val="a1"/>
    <w:next w:val="a1"/>
    <w:link w:val="31"/>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1">
    <w:name w:val="heading 4"/>
    <w:aliases w:val=" Знак"/>
    <w:basedOn w:val="a1"/>
    <w:next w:val="a1"/>
    <w:link w:val="42"/>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0">
    <w:name w:val="heading 5"/>
    <w:basedOn w:val="a1"/>
    <w:next w:val="a1"/>
    <w:link w:val="51"/>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0">
    <w:name w:val="heading 6"/>
    <w:basedOn w:val="a1"/>
    <w:next w:val="a1"/>
    <w:link w:val="61"/>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1"/>
    <w:next w:val="a1"/>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1"/>
    <w:next w:val="a1"/>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1"/>
    <w:next w:val="a1"/>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2"/>
    <w:link w:val="10"/>
    <w:uiPriority w:val="9"/>
    <w:rsid w:val="008F59A9"/>
    <w:rPr>
      <w:rFonts w:ascii="Times New Roman" w:hAnsi="Times New Roman" w:cs="Times New Roman"/>
      <w:b/>
      <w:bCs/>
      <w:kern w:val="28"/>
      <w:sz w:val="36"/>
      <w:szCs w:val="36"/>
    </w:rPr>
  </w:style>
  <w:style w:type="paragraph" w:styleId="a5">
    <w:name w:val="List Paragraph"/>
    <w:aliases w:val="Маркер"/>
    <w:basedOn w:val="a1"/>
    <w:link w:val="a6"/>
    <w:uiPriority w:val="34"/>
    <w:qFormat/>
    <w:rsid w:val="00D045A0"/>
    <w:pPr>
      <w:ind w:left="720"/>
    </w:pPr>
  </w:style>
  <w:style w:type="character" w:styleId="a7">
    <w:name w:val="Hyperlink"/>
    <w:basedOn w:val="a2"/>
    <w:uiPriority w:val="99"/>
    <w:rsid w:val="000A2921"/>
    <w:rPr>
      <w:color w:val="0000FF"/>
      <w:u w:val="single"/>
    </w:rPr>
  </w:style>
  <w:style w:type="table" w:styleId="a8">
    <w:name w:val="Table Grid"/>
    <w:basedOn w:val="a3"/>
    <w:uiPriority w:val="59"/>
    <w:rsid w:val="008F59A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 Знак"/>
    <w:aliases w:val="H2 Знак"/>
    <w:basedOn w:val="a2"/>
    <w:link w:val="21"/>
    <w:uiPriority w:val="9"/>
    <w:rsid w:val="00AA498D"/>
    <w:rPr>
      <w:rFonts w:asciiTheme="majorHAnsi" w:eastAsiaTheme="majorEastAsia" w:hAnsiTheme="majorHAnsi" w:cstheme="majorBidi"/>
      <w:b/>
      <w:bCs/>
      <w:i/>
      <w:iCs/>
      <w:sz w:val="28"/>
      <w:szCs w:val="28"/>
      <w:lang w:eastAsia="en-US"/>
    </w:rPr>
  </w:style>
  <w:style w:type="character" w:customStyle="1" w:styleId="42">
    <w:name w:val="Заголовок 4 Знак"/>
    <w:aliases w:val=" Знак Знак"/>
    <w:basedOn w:val="a2"/>
    <w:link w:val="41"/>
    <w:rsid w:val="008D5881"/>
    <w:rPr>
      <w:rFonts w:asciiTheme="minorHAnsi" w:eastAsiaTheme="minorEastAsia" w:hAnsiTheme="minorHAnsi" w:cstheme="minorBidi"/>
      <w:b/>
      <w:bCs/>
      <w:sz w:val="28"/>
      <w:szCs w:val="28"/>
      <w:lang w:eastAsia="en-US"/>
    </w:rPr>
  </w:style>
  <w:style w:type="character" w:customStyle="1" w:styleId="61">
    <w:name w:val="Заголовок 6 Знак"/>
    <w:basedOn w:val="a2"/>
    <w:link w:val="60"/>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9">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1"/>
    <w:link w:val="aa"/>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a">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2"/>
    <w:link w:val="a9"/>
    <w:rsid w:val="008D5881"/>
    <w:rPr>
      <w:rFonts w:ascii="Times New Roman" w:eastAsia="Times New Roman" w:hAnsi="Times New Roman"/>
      <w:lang w:val="en-US" w:eastAsia="en-US"/>
    </w:rPr>
  </w:style>
  <w:style w:type="paragraph" w:customStyle="1" w:styleId="TableParagraph">
    <w:name w:val="Table Paragraph"/>
    <w:basedOn w:val="a1"/>
    <w:uiPriority w:val="1"/>
    <w:qFormat/>
    <w:rsid w:val="008D5881"/>
    <w:pPr>
      <w:widowControl w:val="0"/>
      <w:spacing w:after="0" w:line="240" w:lineRule="auto"/>
    </w:pPr>
    <w:rPr>
      <w:rFonts w:cs="Times New Roman"/>
      <w:lang w:val="en-US"/>
    </w:rPr>
  </w:style>
  <w:style w:type="character" w:customStyle="1" w:styleId="31">
    <w:name w:val="Заголовок 3 Знак"/>
    <w:basedOn w:val="a2"/>
    <w:link w:val="30"/>
    <w:rsid w:val="00EF30C8"/>
    <w:rPr>
      <w:rFonts w:ascii="Arial" w:eastAsia="Times New Roman" w:hAnsi="Arial"/>
      <w:b/>
      <w:bCs/>
      <w:sz w:val="24"/>
      <w:szCs w:val="24"/>
    </w:rPr>
  </w:style>
  <w:style w:type="character" w:customStyle="1" w:styleId="51">
    <w:name w:val="Заголовок 5 Знак"/>
    <w:basedOn w:val="a2"/>
    <w:link w:val="50"/>
    <w:rsid w:val="00EF30C8"/>
    <w:rPr>
      <w:rFonts w:ascii="Times New Roman" w:eastAsia="Times New Roman" w:hAnsi="Times New Roman"/>
      <w:sz w:val="20"/>
      <w:szCs w:val="20"/>
    </w:rPr>
  </w:style>
  <w:style w:type="character" w:customStyle="1" w:styleId="70">
    <w:name w:val="Заголовок 7 Знак"/>
    <w:basedOn w:val="a2"/>
    <w:link w:val="7"/>
    <w:rsid w:val="00EF30C8"/>
    <w:rPr>
      <w:rFonts w:ascii="Arial" w:eastAsia="Times New Roman" w:hAnsi="Arial"/>
      <w:sz w:val="20"/>
      <w:szCs w:val="20"/>
    </w:rPr>
  </w:style>
  <w:style w:type="character" w:customStyle="1" w:styleId="80">
    <w:name w:val="Заголовок 8 Знак"/>
    <w:basedOn w:val="a2"/>
    <w:link w:val="8"/>
    <w:rsid w:val="00EF30C8"/>
    <w:rPr>
      <w:rFonts w:ascii="Arial" w:eastAsia="Times New Roman" w:hAnsi="Arial"/>
      <w:i/>
      <w:iCs/>
      <w:sz w:val="20"/>
      <w:szCs w:val="20"/>
    </w:rPr>
  </w:style>
  <w:style w:type="character" w:customStyle="1" w:styleId="90">
    <w:name w:val="Заголовок 9 Знак"/>
    <w:basedOn w:val="a2"/>
    <w:link w:val="9"/>
    <w:rsid w:val="00EF30C8"/>
    <w:rPr>
      <w:rFonts w:ascii="Arial" w:eastAsia="Times New Roman" w:hAnsi="Arial"/>
      <w:b/>
      <w:bCs/>
      <w:i/>
      <w:iCs/>
      <w:sz w:val="18"/>
      <w:szCs w:val="18"/>
    </w:rPr>
  </w:style>
  <w:style w:type="paragraph" w:styleId="23">
    <w:name w:val="Body Text 2"/>
    <w:basedOn w:val="a1"/>
    <w:link w:val="24"/>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EF30C8"/>
    <w:rPr>
      <w:rFonts w:ascii="Times New Roman" w:eastAsia="Times New Roman" w:hAnsi="Times New Roman"/>
      <w:sz w:val="24"/>
      <w:szCs w:val="24"/>
    </w:rPr>
  </w:style>
  <w:style w:type="paragraph" w:styleId="ab">
    <w:name w:val="Title"/>
    <w:aliases w:val="Çàãîëîâîê,Caaieiaie,&amp;#199,&amp;#224,&amp;#227,&amp;#238,&amp;#235,&amp;#226,&amp;#234"/>
    <w:basedOn w:val="a1"/>
    <w:link w:val="ac"/>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c">
    <w:name w:val="Заголовок Знак"/>
    <w:aliases w:val="Çàãîëîâîê Знак,Caaieiaie Знак,&amp;#199 Знак,&amp;#224 Знак,&amp;#227 Знак,&amp;#238 Знак,&amp;#235 Знак,&amp;#226 Знак,&amp;#234 Знак"/>
    <w:basedOn w:val="a2"/>
    <w:link w:val="ab"/>
    <w:rsid w:val="00EF30C8"/>
    <w:rPr>
      <w:rFonts w:ascii="Arial" w:eastAsia="Times New Roman" w:hAnsi="Arial"/>
      <w:b/>
      <w:bCs/>
      <w:kern w:val="28"/>
      <w:sz w:val="32"/>
      <w:szCs w:val="32"/>
    </w:rPr>
  </w:style>
  <w:style w:type="paragraph" w:styleId="ad">
    <w:name w:val="Subtitle"/>
    <w:basedOn w:val="a1"/>
    <w:link w:val="ae"/>
    <w:qFormat/>
    <w:rsid w:val="00EF30C8"/>
    <w:pPr>
      <w:spacing w:after="60" w:line="240" w:lineRule="auto"/>
      <w:jc w:val="center"/>
      <w:outlineLvl w:val="1"/>
    </w:pPr>
    <w:rPr>
      <w:rFonts w:ascii="Arial" w:eastAsia="Times New Roman" w:hAnsi="Arial" w:cs="Times New Roman"/>
      <w:sz w:val="24"/>
      <w:szCs w:val="24"/>
    </w:rPr>
  </w:style>
  <w:style w:type="character" w:customStyle="1" w:styleId="ae">
    <w:name w:val="Подзаголовок Знак"/>
    <w:basedOn w:val="a2"/>
    <w:link w:val="ad"/>
    <w:rsid w:val="00EF30C8"/>
    <w:rPr>
      <w:rFonts w:ascii="Arial" w:eastAsia="Times New Roman" w:hAnsi="Arial"/>
      <w:sz w:val="24"/>
      <w:szCs w:val="24"/>
    </w:rPr>
  </w:style>
  <w:style w:type="paragraph" w:styleId="af">
    <w:name w:val="Date"/>
    <w:basedOn w:val="a1"/>
    <w:next w:val="a1"/>
    <w:link w:val="af0"/>
    <w:rsid w:val="00EF30C8"/>
    <w:pPr>
      <w:spacing w:after="60" w:line="240" w:lineRule="auto"/>
      <w:jc w:val="both"/>
    </w:pPr>
    <w:rPr>
      <w:rFonts w:ascii="Times New Roman" w:eastAsia="Times New Roman" w:hAnsi="Times New Roman" w:cs="Times New Roman"/>
      <w:sz w:val="24"/>
      <w:szCs w:val="24"/>
    </w:rPr>
  </w:style>
  <w:style w:type="character" w:customStyle="1" w:styleId="af0">
    <w:name w:val="Дата Знак"/>
    <w:basedOn w:val="a2"/>
    <w:link w:val="af"/>
    <w:rsid w:val="00EF30C8"/>
    <w:rPr>
      <w:rFonts w:ascii="Times New Roman" w:eastAsia="Times New Roman" w:hAnsi="Times New Roman"/>
      <w:sz w:val="24"/>
      <w:szCs w:val="24"/>
    </w:rPr>
  </w:style>
  <w:style w:type="paragraph" w:customStyle="1" w:styleId="af1">
    <w:name w:val="Подраздел"/>
    <w:basedOn w:val="a1"/>
    <w:link w:val="af2"/>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2">
    <w:name w:val="Подраздел Знак"/>
    <w:link w:val="af1"/>
    <w:rsid w:val="00EF30C8"/>
    <w:rPr>
      <w:rFonts w:ascii="TimesDL" w:eastAsia="Times New Roman" w:hAnsi="TimesDL"/>
      <w:b/>
      <w:bCs/>
      <w:smallCaps/>
      <w:spacing w:val="-2"/>
      <w:sz w:val="24"/>
      <w:szCs w:val="24"/>
    </w:rPr>
  </w:style>
  <w:style w:type="paragraph" w:styleId="25">
    <w:name w:val="Body Text Indent 2"/>
    <w:aliases w:val="Знак"/>
    <w:basedOn w:val="a1"/>
    <w:link w:val="26"/>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Знак Знак2"/>
    <w:basedOn w:val="a2"/>
    <w:link w:val="25"/>
    <w:rsid w:val="00EF30C8"/>
    <w:rPr>
      <w:rFonts w:ascii="Times New Roman" w:eastAsia="Times New Roman" w:hAnsi="Times New Roman"/>
      <w:sz w:val="24"/>
      <w:szCs w:val="24"/>
    </w:rPr>
  </w:style>
  <w:style w:type="paragraph" w:styleId="32">
    <w:name w:val="Body Text Indent 3"/>
    <w:basedOn w:val="a1"/>
    <w:link w:val="33"/>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EF30C8"/>
    <w:rPr>
      <w:rFonts w:ascii="Times New Roman" w:eastAsia="Times New Roman" w:hAnsi="Times New Roman"/>
      <w:sz w:val="16"/>
      <w:szCs w:val="16"/>
    </w:rPr>
  </w:style>
  <w:style w:type="paragraph" w:styleId="af3">
    <w:name w:val="header"/>
    <w:aliases w:val=" Знак5,Знак5"/>
    <w:basedOn w:val="a1"/>
    <w:link w:val="af4"/>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4">
    <w:name w:val="Верхний колонтитул Знак"/>
    <w:aliases w:val=" Знак5 Знак,Знак5 Знак"/>
    <w:basedOn w:val="a2"/>
    <w:link w:val="af3"/>
    <w:uiPriority w:val="99"/>
    <w:rsid w:val="00EF30C8"/>
    <w:rPr>
      <w:rFonts w:ascii="Arial" w:eastAsia="Times New Roman" w:hAnsi="Arial"/>
      <w:noProof/>
      <w:sz w:val="24"/>
      <w:szCs w:val="24"/>
    </w:rPr>
  </w:style>
  <w:style w:type="character" w:customStyle="1" w:styleId="af5">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6"/>
    <w:uiPriority w:val="99"/>
    <w:rsid w:val="00EF30C8"/>
  </w:style>
  <w:style w:type="paragraph" w:styleId="af6">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1"/>
    <w:link w:val="af5"/>
    <w:uiPriority w:val="99"/>
    <w:rsid w:val="00EF30C8"/>
    <w:pPr>
      <w:spacing w:after="60" w:line="240" w:lineRule="auto"/>
      <w:jc w:val="both"/>
    </w:pPr>
    <w:rPr>
      <w:rFonts w:cs="Times New Roman"/>
      <w:lang w:eastAsia="ru-RU"/>
    </w:rPr>
  </w:style>
  <w:style w:type="character" w:customStyle="1" w:styleId="12">
    <w:name w:val="Текст сноски Знак1"/>
    <w:basedOn w:val="a2"/>
    <w:uiPriority w:val="99"/>
    <w:semiHidden/>
    <w:rsid w:val="00EF30C8"/>
    <w:rPr>
      <w:rFonts w:cs="Calibri"/>
      <w:sz w:val="20"/>
      <w:szCs w:val="20"/>
      <w:lang w:eastAsia="en-US"/>
    </w:rPr>
  </w:style>
  <w:style w:type="character" w:styleId="af7">
    <w:name w:val="page number"/>
    <w:rsid w:val="00EF30C8"/>
    <w:rPr>
      <w:rFonts w:ascii="Times New Roman" w:hAnsi="Times New Roman" w:cs="Times New Roman"/>
    </w:rPr>
  </w:style>
  <w:style w:type="paragraph" w:styleId="af8">
    <w:name w:val="footer"/>
    <w:aliases w:val=" Знак4"/>
    <w:basedOn w:val="a1"/>
    <w:link w:val="af9"/>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9">
    <w:name w:val="Нижний колонтитул Знак"/>
    <w:aliases w:val=" Знак4 Знак"/>
    <w:basedOn w:val="a2"/>
    <w:link w:val="af8"/>
    <w:uiPriority w:val="99"/>
    <w:rsid w:val="00EF30C8"/>
    <w:rPr>
      <w:rFonts w:ascii="Times New Roman" w:eastAsia="Times New Roman" w:hAnsi="Times New Roman"/>
      <w:noProof/>
      <w:sz w:val="24"/>
      <w:szCs w:val="24"/>
    </w:rPr>
  </w:style>
  <w:style w:type="paragraph" w:styleId="34">
    <w:name w:val="Body Text 3"/>
    <w:aliases w:val=" Знак3"/>
    <w:basedOn w:val="a1"/>
    <w:link w:val="35"/>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5">
    <w:name w:val="Основной текст 3 Знак"/>
    <w:aliases w:val=" Знак3 Знак"/>
    <w:basedOn w:val="a2"/>
    <w:link w:val="34"/>
    <w:rsid w:val="00EF30C8"/>
    <w:rPr>
      <w:rFonts w:ascii="Times New Roman" w:eastAsia="Times New Roman" w:hAnsi="Times New Roman"/>
      <w:b/>
      <w:bCs/>
      <w:i/>
      <w:iCs/>
      <w:sz w:val="20"/>
      <w:szCs w:val="20"/>
    </w:rPr>
  </w:style>
  <w:style w:type="paragraph" w:styleId="afa">
    <w:name w:val="Plain Text"/>
    <w:basedOn w:val="a1"/>
    <w:link w:val="afb"/>
    <w:rsid w:val="00EF30C8"/>
    <w:pPr>
      <w:spacing w:after="0" w:line="240" w:lineRule="auto"/>
    </w:pPr>
    <w:rPr>
      <w:rFonts w:ascii="Courier New" w:eastAsia="Times New Roman" w:hAnsi="Courier New" w:cs="Times New Roman"/>
      <w:sz w:val="20"/>
      <w:szCs w:val="20"/>
    </w:rPr>
  </w:style>
  <w:style w:type="character" w:customStyle="1" w:styleId="afb">
    <w:name w:val="Текст Знак"/>
    <w:basedOn w:val="a2"/>
    <w:link w:val="afa"/>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c">
    <w:name w:val="Normal (Web)"/>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1"/>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2"/>
    <w:link w:val="HTML"/>
    <w:rsid w:val="00EF30C8"/>
    <w:rPr>
      <w:rFonts w:ascii="Times New Roman" w:eastAsia="Times New Roman" w:hAnsi="Times New Roman"/>
      <w:i/>
      <w:iCs/>
      <w:sz w:val="24"/>
      <w:szCs w:val="24"/>
    </w:rPr>
  </w:style>
  <w:style w:type="paragraph" w:styleId="afd">
    <w:name w:val="Note Heading"/>
    <w:aliases w:val=" Знак2"/>
    <w:basedOn w:val="a1"/>
    <w:next w:val="a1"/>
    <w:link w:val="afe"/>
    <w:rsid w:val="00EF30C8"/>
    <w:pPr>
      <w:spacing w:after="60" w:line="240" w:lineRule="auto"/>
      <w:jc w:val="both"/>
    </w:pPr>
    <w:rPr>
      <w:rFonts w:ascii="Times New Roman" w:eastAsia="Times New Roman" w:hAnsi="Times New Roman" w:cs="Times New Roman"/>
      <w:sz w:val="24"/>
      <w:szCs w:val="24"/>
    </w:rPr>
  </w:style>
  <w:style w:type="character" w:customStyle="1" w:styleId="afe">
    <w:name w:val="Заголовок записки Знак"/>
    <w:aliases w:val=" Знак2 Знак"/>
    <w:basedOn w:val="a2"/>
    <w:link w:val="afd"/>
    <w:rsid w:val="00EF30C8"/>
    <w:rPr>
      <w:rFonts w:ascii="Times New Roman" w:eastAsia="Times New Roman" w:hAnsi="Times New Roman"/>
      <w:sz w:val="24"/>
      <w:szCs w:val="24"/>
    </w:rPr>
  </w:style>
  <w:style w:type="paragraph" w:styleId="aff">
    <w:name w:val="Body Text First Indent"/>
    <w:basedOn w:val="a9"/>
    <w:link w:val="aff0"/>
    <w:rsid w:val="00EF30C8"/>
    <w:pPr>
      <w:widowControl/>
      <w:spacing w:after="120"/>
      <w:ind w:left="0" w:firstLine="210"/>
      <w:jc w:val="both"/>
    </w:pPr>
    <w:rPr>
      <w:sz w:val="24"/>
      <w:szCs w:val="24"/>
    </w:rPr>
  </w:style>
  <w:style w:type="character" w:customStyle="1" w:styleId="aff0">
    <w:name w:val="Красная строка Знак"/>
    <w:basedOn w:val="aa"/>
    <w:link w:val="aff"/>
    <w:rsid w:val="00EF30C8"/>
    <w:rPr>
      <w:rFonts w:ascii="Times New Roman" w:eastAsia="Times New Roman" w:hAnsi="Times New Roman"/>
      <w:sz w:val="24"/>
      <w:szCs w:val="24"/>
      <w:lang w:val="en-US" w:eastAsia="en-US"/>
    </w:rPr>
  </w:style>
  <w:style w:type="paragraph" w:styleId="aff1">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1"/>
    <w:link w:val="aff2"/>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2">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2"/>
    <w:link w:val="aff1"/>
    <w:rsid w:val="00EF30C8"/>
    <w:rPr>
      <w:rFonts w:ascii="Times New Roman" w:eastAsia="Times New Roman" w:hAnsi="Times New Roman"/>
      <w:sz w:val="24"/>
      <w:szCs w:val="24"/>
    </w:rPr>
  </w:style>
  <w:style w:type="paragraph" w:styleId="27">
    <w:name w:val="Body Text First Indent 2"/>
    <w:basedOn w:val="23"/>
    <w:link w:val="28"/>
    <w:rsid w:val="00EF30C8"/>
    <w:pPr>
      <w:tabs>
        <w:tab w:val="clear" w:pos="567"/>
      </w:tabs>
      <w:spacing w:after="120"/>
      <w:ind w:left="283" w:firstLine="210"/>
    </w:pPr>
  </w:style>
  <w:style w:type="character" w:customStyle="1" w:styleId="28">
    <w:name w:val="Красная строка 2 Знак"/>
    <w:basedOn w:val="aff2"/>
    <w:link w:val="27"/>
    <w:rsid w:val="00EF30C8"/>
    <w:rPr>
      <w:rFonts w:ascii="Times New Roman" w:eastAsia="Times New Roman" w:hAnsi="Times New Roman"/>
      <w:sz w:val="24"/>
      <w:szCs w:val="24"/>
    </w:rPr>
  </w:style>
  <w:style w:type="paragraph" w:styleId="aff3">
    <w:name w:val="Signature"/>
    <w:basedOn w:val="a1"/>
    <w:link w:val="aff4"/>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4">
    <w:name w:val="Подпись Знак"/>
    <w:basedOn w:val="a2"/>
    <w:link w:val="aff3"/>
    <w:rsid w:val="00EF30C8"/>
    <w:rPr>
      <w:rFonts w:ascii="Times New Roman" w:eastAsia="Times New Roman" w:hAnsi="Times New Roman"/>
      <w:sz w:val="24"/>
      <w:szCs w:val="24"/>
    </w:rPr>
  </w:style>
  <w:style w:type="paragraph" w:styleId="aff5">
    <w:name w:val="Salutation"/>
    <w:basedOn w:val="a1"/>
    <w:next w:val="a1"/>
    <w:link w:val="aff6"/>
    <w:rsid w:val="00EF30C8"/>
    <w:pPr>
      <w:spacing w:after="60" w:line="240" w:lineRule="auto"/>
      <w:jc w:val="both"/>
    </w:pPr>
    <w:rPr>
      <w:rFonts w:ascii="Times New Roman" w:eastAsia="Times New Roman" w:hAnsi="Times New Roman" w:cs="Times New Roman"/>
      <w:sz w:val="24"/>
      <w:szCs w:val="24"/>
    </w:rPr>
  </w:style>
  <w:style w:type="character" w:customStyle="1" w:styleId="aff6">
    <w:name w:val="Приветствие Знак"/>
    <w:basedOn w:val="a2"/>
    <w:link w:val="aff5"/>
    <w:rsid w:val="00EF30C8"/>
    <w:rPr>
      <w:rFonts w:ascii="Times New Roman" w:eastAsia="Times New Roman" w:hAnsi="Times New Roman"/>
      <w:sz w:val="24"/>
      <w:szCs w:val="24"/>
    </w:rPr>
  </w:style>
  <w:style w:type="paragraph" w:styleId="aff7">
    <w:name w:val="Closing"/>
    <w:basedOn w:val="a1"/>
    <w:link w:val="aff8"/>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8">
    <w:name w:val="Прощание Знак"/>
    <w:basedOn w:val="a2"/>
    <w:link w:val="aff7"/>
    <w:rsid w:val="00EF30C8"/>
    <w:rPr>
      <w:rFonts w:ascii="Times New Roman" w:eastAsia="Times New Roman" w:hAnsi="Times New Roman"/>
      <w:sz w:val="24"/>
      <w:szCs w:val="24"/>
    </w:rPr>
  </w:style>
  <w:style w:type="paragraph" w:styleId="HTML1">
    <w:name w:val="HTML Preformatted"/>
    <w:basedOn w:val="a1"/>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2"/>
    <w:link w:val="HTML1"/>
    <w:rsid w:val="00EF30C8"/>
    <w:rPr>
      <w:rFonts w:ascii="Courier New" w:eastAsia="Times New Roman" w:hAnsi="Courier New"/>
      <w:sz w:val="20"/>
      <w:szCs w:val="20"/>
    </w:rPr>
  </w:style>
  <w:style w:type="paragraph" w:styleId="aff9">
    <w:name w:val="Message Header"/>
    <w:basedOn w:val="a1"/>
    <w:link w:val="affa"/>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a">
    <w:name w:val="Шапка Знак"/>
    <w:basedOn w:val="a2"/>
    <w:link w:val="aff9"/>
    <w:rsid w:val="00EF30C8"/>
    <w:rPr>
      <w:rFonts w:ascii="Arial" w:eastAsia="Times New Roman" w:hAnsi="Arial"/>
      <w:sz w:val="24"/>
      <w:szCs w:val="24"/>
      <w:shd w:val="pct20" w:color="auto" w:fill="auto"/>
    </w:rPr>
  </w:style>
  <w:style w:type="paragraph" w:styleId="affb">
    <w:name w:val="E-mail Signature"/>
    <w:basedOn w:val="a1"/>
    <w:link w:val="affc"/>
    <w:rsid w:val="00EF30C8"/>
    <w:pPr>
      <w:spacing w:after="60" w:line="240" w:lineRule="auto"/>
      <w:jc w:val="both"/>
    </w:pPr>
    <w:rPr>
      <w:rFonts w:ascii="Times New Roman" w:eastAsia="Times New Roman" w:hAnsi="Times New Roman" w:cs="Times New Roman"/>
      <w:sz w:val="24"/>
      <w:szCs w:val="24"/>
    </w:rPr>
  </w:style>
  <w:style w:type="character" w:customStyle="1" w:styleId="affc">
    <w:name w:val="Электронная подпись Знак"/>
    <w:basedOn w:val="a2"/>
    <w:link w:val="affb"/>
    <w:rsid w:val="00EF30C8"/>
    <w:rPr>
      <w:rFonts w:ascii="Times New Roman" w:eastAsia="Times New Roman" w:hAnsi="Times New Roman"/>
      <w:sz w:val="24"/>
      <w:szCs w:val="24"/>
    </w:rPr>
  </w:style>
  <w:style w:type="paragraph" w:customStyle="1" w:styleId="36">
    <w:name w:val="Стиль3"/>
    <w:basedOn w:val="25"/>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1"/>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d">
    <w:name w:val="Текст выноски Знак"/>
    <w:link w:val="affe"/>
    <w:uiPriority w:val="99"/>
    <w:semiHidden/>
    <w:rsid w:val="00EF30C8"/>
    <w:rPr>
      <w:rFonts w:ascii="Tahoma" w:hAnsi="Tahoma"/>
      <w:sz w:val="16"/>
      <w:szCs w:val="16"/>
    </w:rPr>
  </w:style>
  <w:style w:type="paragraph" w:styleId="affe">
    <w:name w:val="Balloon Text"/>
    <w:basedOn w:val="a1"/>
    <w:link w:val="affd"/>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2"/>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f">
    <w:name w:val="Document Map"/>
    <w:basedOn w:val="a1"/>
    <w:link w:val="afff0"/>
    <w:rsid w:val="00EF30C8"/>
    <w:pPr>
      <w:spacing w:after="60" w:line="240" w:lineRule="auto"/>
      <w:jc w:val="both"/>
    </w:pPr>
    <w:rPr>
      <w:rFonts w:ascii="Tahoma" w:eastAsia="Times New Roman" w:hAnsi="Tahoma" w:cs="Times New Roman"/>
      <w:sz w:val="16"/>
      <w:szCs w:val="16"/>
    </w:rPr>
  </w:style>
  <w:style w:type="character" w:customStyle="1" w:styleId="afff0">
    <w:name w:val="Схема документа Знак"/>
    <w:basedOn w:val="a2"/>
    <w:link w:val="afff"/>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1">
    <w:name w:val="А_обычный"/>
    <w:basedOn w:val="a1"/>
    <w:link w:val="afff2"/>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2">
    <w:name w:val="А_обычный Знак"/>
    <w:link w:val="afff1"/>
    <w:rsid w:val="00EF30C8"/>
    <w:rPr>
      <w:rFonts w:ascii="Times New Roman" w:eastAsia="Times New Roman" w:hAnsi="Times New Roman"/>
      <w:sz w:val="24"/>
      <w:szCs w:val="24"/>
    </w:rPr>
  </w:style>
  <w:style w:type="paragraph" w:customStyle="1" w:styleId="afff3">
    <w:name w:val="Без интервала Знак"/>
    <w:link w:val="afff4"/>
    <w:qFormat/>
    <w:rsid w:val="00EF30C8"/>
    <w:rPr>
      <w:lang w:eastAsia="en-US"/>
    </w:rPr>
  </w:style>
  <w:style w:type="character" w:customStyle="1" w:styleId="afff4">
    <w:name w:val="Без интервала Знак Знак"/>
    <w:link w:val="afff3"/>
    <w:rsid w:val="00EF30C8"/>
    <w:rPr>
      <w:lang w:eastAsia="en-US"/>
    </w:rPr>
  </w:style>
  <w:style w:type="paragraph" w:styleId="afff5">
    <w:name w:val="No Spacing"/>
    <w:next w:val="a5"/>
    <w:uiPriority w:val="1"/>
    <w:qFormat/>
    <w:rsid w:val="00EF30C8"/>
    <w:rPr>
      <w:rFonts w:ascii="Times New Roman" w:eastAsia="Times New Roman" w:hAnsi="Times New Roman"/>
      <w:sz w:val="24"/>
    </w:rPr>
  </w:style>
  <w:style w:type="character" w:customStyle="1" w:styleId="afff6">
    <w:name w:val="Текст примечания Знак"/>
    <w:link w:val="afff7"/>
    <w:uiPriority w:val="99"/>
    <w:rsid w:val="00EF30C8"/>
  </w:style>
  <w:style w:type="paragraph" w:styleId="afff7">
    <w:name w:val="annotation text"/>
    <w:basedOn w:val="a1"/>
    <w:link w:val="afff6"/>
    <w:uiPriority w:val="99"/>
    <w:unhideWhenUsed/>
    <w:rsid w:val="00EF30C8"/>
    <w:pPr>
      <w:spacing w:after="60" w:line="240" w:lineRule="auto"/>
      <w:jc w:val="both"/>
    </w:pPr>
    <w:rPr>
      <w:rFonts w:cs="Times New Roman"/>
      <w:lang w:eastAsia="ru-RU"/>
    </w:rPr>
  </w:style>
  <w:style w:type="character" w:customStyle="1" w:styleId="14">
    <w:name w:val="Текст примечания Знак1"/>
    <w:basedOn w:val="a2"/>
    <w:uiPriority w:val="99"/>
    <w:semiHidden/>
    <w:rsid w:val="00EF30C8"/>
    <w:rPr>
      <w:rFonts w:cs="Calibri"/>
      <w:sz w:val="20"/>
      <w:szCs w:val="20"/>
      <w:lang w:eastAsia="en-US"/>
    </w:rPr>
  </w:style>
  <w:style w:type="character" w:customStyle="1" w:styleId="afff8">
    <w:name w:val="Тема примечания Знак"/>
    <w:link w:val="afff9"/>
    <w:uiPriority w:val="99"/>
    <w:semiHidden/>
    <w:rsid w:val="00EF30C8"/>
    <w:rPr>
      <w:b/>
      <w:bCs/>
    </w:rPr>
  </w:style>
  <w:style w:type="paragraph" w:styleId="afff9">
    <w:name w:val="annotation subject"/>
    <w:basedOn w:val="afff7"/>
    <w:next w:val="afff7"/>
    <w:link w:val="afff8"/>
    <w:uiPriority w:val="99"/>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1"/>
    <w:link w:val="afffa"/>
    <w:qFormat/>
    <w:rsid w:val="00EF30C8"/>
    <w:pPr>
      <w:numPr>
        <w:ilvl w:val="2"/>
        <w:numId w:val="4"/>
      </w:numPr>
      <w:tabs>
        <w:tab w:val="num" w:pos="360"/>
      </w:tabs>
      <w:suppressAutoHyphens w:val="0"/>
      <w:spacing w:before="0" w:line="360" w:lineRule="auto"/>
      <w:ind w:left="0" w:firstLine="0"/>
      <w:jc w:val="both"/>
    </w:pPr>
    <w:rPr>
      <w:rFonts w:ascii="Times New Roman" w:hAnsi="Times New Roman"/>
    </w:rPr>
  </w:style>
  <w:style w:type="character" w:customStyle="1" w:styleId="afffa">
    <w:name w:val="Подподраздел Знак"/>
    <w:link w:val="a"/>
    <w:rsid w:val="00EF30C8"/>
    <w:rPr>
      <w:rFonts w:ascii="Times New Roman" w:eastAsia="Times New Roman" w:hAnsi="Times New Roman"/>
      <w:b/>
      <w:bCs/>
      <w:smallCaps/>
      <w:spacing w:val="-2"/>
      <w:sz w:val="24"/>
      <w:szCs w:val="24"/>
      <w:lang w:eastAsia="en-US"/>
    </w:rPr>
  </w:style>
  <w:style w:type="paragraph" w:customStyle="1" w:styleId="afffb">
    <w:name w:val="текст таблицы"/>
    <w:basedOn w:val="a1"/>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1"/>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c">
    <w:name w:val="Таблицы (моноширинный)"/>
    <w:basedOn w:val="a1"/>
    <w:next w:val="a1"/>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2">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d">
    <w:name w:val="Block Text"/>
    <w:basedOn w:val="a1"/>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1"/>
    <w:link w:val="19"/>
    <w:rsid w:val="00EF30C8"/>
    <w:pPr>
      <w:keepLines/>
      <w:numPr>
        <w:ilvl w:val="1"/>
        <w:numId w:val="5"/>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9"/>
    <w:rsid w:val="00EF30C8"/>
    <w:pPr>
      <w:numPr>
        <w:ilvl w:val="2"/>
      </w:numPr>
      <w:outlineLvl w:val="2"/>
    </w:pPr>
  </w:style>
  <w:style w:type="character" w:customStyle="1" w:styleId="29">
    <w:name w:val="КУ: Пункты договора 2 уровня Знак"/>
    <w:link w:val="2"/>
    <w:locked/>
    <w:rsid w:val="00EF30C8"/>
    <w:rPr>
      <w:rFonts w:eastAsia="Times New Roman"/>
      <w:lang w:eastAsia="en-US"/>
    </w:rPr>
  </w:style>
  <w:style w:type="paragraph" w:customStyle="1" w:styleId="37">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3">
    <w:name w:val="КУ: Пункты договора 4 уровня"/>
    <w:basedOn w:val="37"/>
    <w:rsid w:val="00EF30C8"/>
    <w:pPr>
      <w:tabs>
        <w:tab w:val="num" w:pos="1800"/>
      </w:tabs>
      <w:ind w:left="1800" w:hanging="360"/>
      <w:outlineLvl w:val="4"/>
    </w:pPr>
  </w:style>
  <w:style w:type="paragraph" w:customStyle="1" w:styleId="afffe">
    <w:name w:val="КУ: Разделы договора"/>
    <w:basedOn w:val="a1"/>
    <w:next w:val="1"/>
    <w:link w:val="affff"/>
    <w:rsid w:val="00EF30C8"/>
    <w:pPr>
      <w:keepNext/>
      <w:spacing w:before="120" w:after="120"/>
      <w:jc w:val="center"/>
      <w:outlineLvl w:val="0"/>
    </w:pPr>
    <w:rPr>
      <w:rFonts w:ascii="Cambria" w:eastAsia="Times New Roman" w:hAnsi="Cambria" w:cs="Times New Roman"/>
      <w:b/>
      <w:bCs/>
      <w:caps/>
      <w:sz w:val="28"/>
    </w:rPr>
  </w:style>
  <w:style w:type="character" w:customStyle="1" w:styleId="affff">
    <w:name w:val="КУ: Разделы договора Знак"/>
    <w:link w:val="afffe"/>
    <w:locked/>
    <w:rsid w:val="00EF30C8"/>
    <w:rPr>
      <w:rFonts w:ascii="Cambria" w:eastAsia="Times New Roman" w:hAnsi="Cambria"/>
      <w:b/>
      <w:bCs/>
      <w:caps/>
      <w:sz w:val="28"/>
      <w:lang w:eastAsia="en-US"/>
    </w:rPr>
  </w:style>
  <w:style w:type="paragraph" w:customStyle="1" w:styleId="affff0">
    <w:name w:val="КУ: Основной текст договора"/>
    <w:basedOn w:val="a1"/>
    <w:link w:val="affff1"/>
    <w:rsid w:val="00EF30C8"/>
    <w:pPr>
      <w:jc w:val="both"/>
    </w:pPr>
    <w:rPr>
      <w:rFonts w:eastAsia="Times New Roman" w:cs="Times New Roman"/>
    </w:rPr>
  </w:style>
  <w:style w:type="character" w:customStyle="1" w:styleId="affff1">
    <w:name w:val="КУ: Основной текст договора Знак"/>
    <w:link w:val="affff0"/>
    <w:locked/>
    <w:rsid w:val="00EF30C8"/>
    <w:rPr>
      <w:rFonts w:eastAsia="Times New Roman"/>
      <w:lang w:eastAsia="en-US"/>
    </w:rPr>
  </w:style>
  <w:style w:type="paragraph" w:customStyle="1" w:styleId="affff2">
    <w:name w:val="КУ: Реквизиты"/>
    <w:basedOn w:val="affff0"/>
    <w:link w:val="affff3"/>
    <w:rsid w:val="00EF30C8"/>
    <w:pPr>
      <w:spacing w:after="0"/>
      <w:ind w:left="708"/>
    </w:pPr>
  </w:style>
  <w:style w:type="character" w:customStyle="1" w:styleId="affff3">
    <w:name w:val="КУ: Реквизиты Знак"/>
    <w:link w:val="affff2"/>
    <w:locked/>
    <w:rsid w:val="00EF30C8"/>
    <w:rPr>
      <w:rFonts w:eastAsia="Times New Roman"/>
      <w:lang w:eastAsia="en-US"/>
    </w:rPr>
  </w:style>
  <w:style w:type="paragraph" w:customStyle="1" w:styleId="affff4">
    <w:name w:val="КУ: Заголовки договора и приложений"/>
    <w:basedOn w:val="a1"/>
    <w:next w:val="affff0"/>
    <w:link w:val="affff5"/>
    <w:rsid w:val="00EF30C8"/>
    <w:pPr>
      <w:jc w:val="center"/>
      <w:outlineLvl w:val="0"/>
    </w:pPr>
    <w:rPr>
      <w:rFonts w:ascii="Cambria" w:eastAsia="Times New Roman" w:hAnsi="Cambria" w:cs="Times New Roman"/>
      <w:b/>
      <w:caps/>
      <w:sz w:val="28"/>
    </w:rPr>
  </w:style>
  <w:style w:type="character" w:customStyle="1" w:styleId="affff5">
    <w:name w:val="КУ: Заголовки договора и приложений Знак"/>
    <w:link w:val="affff4"/>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1"/>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8">
    <w:name w:val="Знак Знак3"/>
    <w:locked/>
    <w:rsid w:val="00EF30C8"/>
    <w:rPr>
      <w:sz w:val="24"/>
      <w:szCs w:val="24"/>
      <w:lang w:bidi="ar-SA"/>
    </w:rPr>
  </w:style>
  <w:style w:type="paragraph" w:customStyle="1" w:styleId="ConsPlusNonformat">
    <w:name w:val="ConsPlusNonformat"/>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1"/>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1"/>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1"/>
    <w:next w:val="a1"/>
    <w:autoRedefine/>
    <w:uiPriority w:val="39"/>
    <w:qFormat/>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a">
    <w:name w:val="toc 2"/>
    <w:basedOn w:val="a1"/>
    <w:next w:val="a1"/>
    <w:autoRedefine/>
    <w:uiPriority w:val="39"/>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b">
    <w:name w:val="List Number 2"/>
    <w:basedOn w:val="a1"/>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1"/>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c">
    <w:name w:val="Стиль2"/>
    <w:basedOn w:val="2b"/>
    <w:rsid w:val="00EF30C8"/>
    <w:pPr>
      <w:keepNext/>
      <w:keepLines/>
      <w:widowControl w:val="0"/>
      <w:suppressLineNumbers/>
      <w:tabs>
        <w:tab w:val="clear" w:pos="643"/>
        <w:tab w:val="num" w:pos="576"/>
      </w:tabs>
      <w:suppressAutoHyphens/>
      <w:ind w:left="576" w:hanging="576"/>
    </w:pPr>
    <w:rPr>
      <w:b/>
    </w:rPr>
  </w:style>
  <w:style w:type="paragraph" w:customStyle="1" w:styleId="39">
    <w:name w:val="Стиль3 Знак"/>
    <w:basedOn w:val="25"/>
    <w:rsid w:val="00EF30C8"/>
    <w:pPr>
      <w:widowControl w:val="0"/>
      <w:tabs>
        <w:tab w:val="num" w:pos="227"/>
      </w:tabs>
      <w:adjustRightInd w:val="0"/>
      <w:spacing w:after="0" w:line="240" w:lineRule="auto"/>
      <w:ind w:left="0"/>
    </w:pPr>
    <w:rPr>
      <w:szCs w:val="20"/>
      <w:lang w:eastAsia="ru-RU"/>
    </w:rPr>
  </w:style>
  <w:style w:type="paragraph" w:customStyle="1" w:styleId="affff6">
    <w:name w:val="Словарная статья"/>
    <w:basedOn w:val="a1"/>
    <w:next w:val="a1"/>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7">
    <w:name w:val="Пункт Знак"/>
    <w:basedOn w:val="a1"/>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1"/>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1"/>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8">
    <w:name w:val="Пункт"/>
    <w:basedOn w:val="a1"/>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9">
    <w:name w:val="Подпункт"/>
    <w:basedOn w:val="affff8"/>
    <w:rsid w:val="00EF30C8"/>
    <w:pPr>
      <w:tabs>
        <w:tab w:val="clear" w:pos="1620"/>
        <w:tab w:val="num" w:pos="2700"/>
      </w:tabs>
      <w:ind w:left="1908" w:hanging="648"/>
    </w:pPr>
  </w:style>
  <w:style w:type="character" w:customStyle="1" w:styleId="affffa">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b">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c">
    <w:name w:val="Strong"/>
    <w:uiPriority w:val="22"/>
    <w:qFormat/>
    <w:rsid w:val="00EF30C8"/>
    <w:rPr>
      <w:rFonts w:cs="Times New Roman"/>
      <w:b/>
    </w:rPr>
  </w:style>
  <w:style w:type="character" w:styleId="affffd">
    <w:name w:val="annotation reference"/>
    <w:uiPriority w:val="99"/>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e">
    <w:name w:val="обычный"/>
    <w:basedOn w:val="a1"/>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1"/>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f">
    <w:name w:val="Заголовок статьи"/>
    <w:basedOn w:val="a1"/>
    <w:next w:val="a1"/>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0">
    <w:name w:val="Гипертекстовая ссылка"/>
    <w:rsid w:val="00EF30C8"/>
    <w:rPr>
      <w:b/>
      <w:color w:val="008000"/>
      <w:sz w:val="20"/>
      <w:u w:val="single"/>
    </w:rPr>
  </w:style>
  <w:style w:type="paragraph" w:styleId="3a">
    <w:name w:val="toc 3"/>
    <w:basedOn w:val="a1"/>
    <w:next w:val="a1"/>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1"/>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1"/>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1"/>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1"/>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1"/>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1"/>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1">
    <w:name w:val="FollowedHyperlink"/>
    <w:uiPriority w:val="99"/>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1"/>
    <w:next w:val="a1"/>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1"/>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1"/>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1"/>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1"/>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1"/>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1"/>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1"/>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1"/>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1"/>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1"/>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1"/>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1"/>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1"/>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1"/>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1"/>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1"/>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1"/>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1"/>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1"/>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1"/>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1"/>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1"/>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1"/>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1"/>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1"/>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2">
    <w:name w:val="Emphasis"/>
    <w:qFormat/>
    <w:rsid w:val="00EF30C8"/>
    <w:rPr>
      <w:rFonts w:cs="Times New Roman"/>
      <w:i/>
    </w:rPr>
  </w:style>
  <w:style w:type="paragraph" w:customStyle="1" w:styleId="2d">
    <w:name w:val="Знак2"/>
    <w:basedOn w:val="a1"/>
    <w:rsid w:val="00EF30C8"/>
    <w:pPr>
      <w:spacing w:after="0" w:line="240" w:lineRule="auto"/>
    </w:pPr>
    <w:rPr>
      <w:rFonts w:ascii="Verdana" w:hAnsi="Verdana" w:cs="Verdana"/>
      <w:sz w:val="20"/>
      <w:szCs w:val="20"/>
      <w:lang w:val="en-US"/>
    </w:rPr>
  </w:style>
  <w:style w:type="paragraph" w:customStyle="1" w:styleId="2e">
    <w:name w:val="Абзац списка2"/>
    <w:basedOn w:val="a1"/>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6"/>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1"/>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3">
    <w:name w:val="Подподпункт"/>
    <w:basedOn w:val="a1"/>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4">
    <w:name w:val="toc 4"/>
    <w:basedOn w:val="a1"/>
    <w:next w:val="a1"/>
    <w:autoRedefine/>
    <w:rsid w:val="00EF30C8"/>
    <w:pPr>
      <w:spacing w:after="100"/>
      <w:ind w:left="660"/>
    </w:pPr>
    <w:rPr>
      <w:rFonts w:cs="Times New Roman"/>
      <w:lang w:eastAsia="ru-RU"/>
    </w:rPr>
  </w:style>
  <w:style w:type="paragraph" w:styleId="53">
    <w:name w:val="toc 5"/>
    <w:basedOn w:val="a1"/>
    <w:next w:val="a1"/>
    <w:autoRedefine/>
    <w:rsid w:val="00EF30C8"/>
    <w:pPr>
      <w:spacing w:after="100"/>
      <w:ind w:left="880"/>
    </w:pPr>
    <w:rPr>
      <w:rFonts w:cs="Times New Roman"/>
      <w:lang w:eastAsia="ru-RU"/>
    </w:rPr>
  </w:style>
  <w:style w:type="paragraph" w:styleId="62">
    <w:name w:val="toc 6"/>
    <w:basedOn w:val="a1"/>
    <w:next w:val="a1"/>
    <w:autoRedefine/>
    <w:rsid w:val="00EF30C8"/>
    <w:pPr>
      <w:spacing w:after="100"/>
      <w:ind w:left="1100"/>
    </w:pPr>
    <w:rPr>
      <w:rFonts w:cs="Times New Roman"/>
      <w:lang w:eastAsia="ru-RU"/>
    </w:rPr>
  </w:style>
  <w:style w:type="paragraph" w:styleId="71">
    <w:name w:val="toc 7"/>
    <w:basedOn w:val="a1"/>
    <w:next w:val="a1"/>
    <w:autoRedefine/>
    <w:rsid w:val="00EF30C8"/>
    <w:pPr>
      <w:spacing w:after="100"/>
      <w:ind w:left="1320"/>
    </w:pPr>
    <w:rPr>
      <w:rFonts w:cs="Times New Roman"/>
      <w:lang w:eastAsia="ru-RU"/>
    </w:rPr>
  </w:style>
  <w:style w:type="paragraph" w:styleId="81">
    <w:name w:val="toc 8"/>
    <w:basedOn w:val="a1"/>
    <w:next w:val="a1"/>
    <w:autoRedefine/>
    <w:rsid w:val="00EF30C8"/>
    <w:pPr>
      <w:spacing w:after="100"/>
      <w:ind w:left="1540"/>
    </w:pPr>
    <w:rPr>
      <w:rFonts w:cs="Times New Roman"/>
      <w:lang w:eastAsia="ru-RU"/>
    </w:rPr>
  </w:style>
  <w:style w:type="paragraph" w:styleId="91">
    <w:name w:val="toc 9"/>
    <w:basedOn w:val="a1"/>
    <w:next w:val="a1"/>
    <w:autoRedefine/>
    <w:rsid w:val="00EF30C8"/>
    <w:pPr>
      <w:spacing w:after="100"/>
      <w:ind w:left="1760"/>
    </w:pPr>
    <w:rPr>
      <w:rFonts w:cs="Times New Roman"/>
      <w:lang w:eastAsia="ru-RU"/>
    </w:rPr>
  </w:style>
  <w:style w:type="paragraph" w:customStyle="1" w:styleId="Signed">
    <w:name w:val="Signed"/>
    <w:basedOn w:val="a1"/>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4">
    <w:name w:val="Маркированный список отчета"/>
    <w:basedOn w:val="a1"/>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1"/>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1"/>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5">
    <w:name w:val="Абзац"/>
    <w:basedOn w:val="a1"/>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6">
    <w:name w:val="Основной текст РБС"/>
    <w:basedOn w:val="a1"/>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f">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1"/>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7">
    <w:name w:val="Стиль"/>
    <w:basedOn w:val="a1"/>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8">
    <w:name w:val="Основной РПО"/>
    <w:basedOn w:val="a9"/>
    <w:rsid w:val="00EF30C8"/>
    <w:pPr>
      <w:widowControl/>
      <w:ind w:left="0" w:firstLine="567"/>
      <w:jc w:val="both"/>
    </w:pPr>
    <w:rPr>
      <w:rFonts w:ascii="Arial Narrow" w:hAnsi="Arial Narrow"/>
      <w:sz w:val="24"/>
      <w:szCs w:val="20"/>
      <w:lang w:val="ru-RU" w:eastAsia="ru-RU"/>
    </w:rPr>
  </w:style>
  <w:style w:type="paragraph" w:styleId="afffff9">
    <w:name w:val="caption"/>
    <w:basedOn w:val="a1"/>
    <w:next w:val="a1"/>
    <w:qFormat/>
    <w:rsid w:val="00EF30C8"/>
    <w:pPr>
      <w:spacing w:line="240" w:lineRule="auto"/>
    </w:pPr>
    <w:rPr>
      <w:rFonts w:eastAsia="Times New Roman" w:cs="Times New Roman"/>
      <w:b/>
      <w:bCs/>
      <w:color w:val="4F81BD"/>
      <w:sz w:val="18"/>
      <w:szCs w:val="18"/>
    </w:rPr>
  </w:style>
  <w:style w:type="paragraph" w:customStyle="1" w:styleId="afffffa">
    <w:name w:val="Текст в рамке"/>
    <w:basedOn w:val="a1"/>
    <w:rsid w:val="00EF30C8"/>
    <w:pPr>
      <w:spacing w:after="120" w:line="240" w:lineRule="auto"/>
      <w:jc w:val="center"/>
    </w:pPr>
    <w:rPr>
      <w:rFonts w:ascii="Times New Roman" w:hAnsi="Times New Roman" w:cs="Times New Roman"/>
      <w:sz w:val="28"/>
      <w:szCs w:val="20"/>
      <w:lang w:val="nb-NO" w:eastAsia="ja-JP"/>
    </w:rPr>
  </w:style>
  <w:style w:type="paragraph" w:styleId="afffffb">
    <w:name w:val="List"/>
    <w:basedOn w:val="a1"/>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1"/>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1"/>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c">
    <w:name w:val="Содержимое таблицы"/>
    <w:basedOn w:val="a1"/>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d">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e">
    <w:name w:val="Ариал"/>
    <w:basedOn w:val="a1"/>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1"/>
    <w:rsid w:val="00EF30C8"/>
    <w:pPr>
      <w:widowControl w:val="0"/>
      <w:numPr>
        <w:ilvl w:val="1"/>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1"/>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1"/>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f">
    <w:name w:val="Оглавление_"/>
    <w:basedOn w:val="a2"/>
    <w:link w:val="affffff0"/>
    <w:rsid w:val="00221FB2"/>
    <w:rPr>
      <w:rFonts w:ascii="Times New Roman" w:hAnsi="Times New Roman"/>
      <w:sz w:val="27"/>
      <w:szCs w:val="27"/>
      <w:shd w:val="clear" w:color="auto" w:fill="FFFFFF"/>
    </w:rPr>
  </w:style>
  <w:style w:type="paragraph" w:customStyle="1" w:styleId="affffff0">
    <w:name w:val="Оглавление"/>
    <w:basedOn w:val="a1"/>
    <w:link w:val="affffff"/>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2"/>
    <w:rsid w:val="00221FB2"/>
    <w:rPr>
      <w:rFonts w:ascii="Times New Roman" w:hAnsi="Times New Roman" w:cs="Times New Roman"/>
      <w:spacing w:val="3"/>
      <w:sz w:val="25"/>
      <w:szCs w:val="25"/>
      <w:u w:val="none"/>
    </w:rPr>
  </w:style>
  <w:style w:type="character" w:customStyle="1" w:styleId="wmi-callto">
    <w:name w:val="wmi-callto"/>
    <w:basedOn w:val="a2"/>
    <w:rsid w:val="00221FB2"/>
  </w:style>
  <w:style w:type="paragraph" w:customStyle="1" w:styleId="ConsPlusTitle">
    <w:name w:val="ConsPlusTitle"/>
    <w:rsid w:val="00E00040"/>
    <w:pPr>
      <w:widowControl w:val="0"/>
      <w:autoSpaceDE w:val="0"/>
      <w:autoSpaceDN w:val="0"/>
    </w:pPr>
    <w:rPr>
      <w:rFonts w:eastAsiaTheme="minorEastAsia" w:cs="Calibri"/>
      <w:b/>
    </w:rPr>
  </w:style>
  <w:style w:type="paragraph" w:customStyle="1" w:styleId="affffff1">
    <w:name w:val="Пункт договора"/>
    <w:basedOn w:val="a1"/>
    <w:qFormat/>
    <w:rsid w:val="00E00040"/>
    <w:pPr>
      <w:autoSpaceDE w:val="0"/>
      <w:autoSpaceDN w:val="0"/>
      <w:adjustRightInd w:val="0"/>
      <w:spacing w:after="0" w:line="330" w:lineRule="exact"/>
      <w:ind w:firstLine="709"/>
      <w:jc w:val="both"/>
    </w:pPr>
    <w:rPr>
      <w:rFonts w:ascii="Times New Roman" w:hAnsi="Times New Roman" w:cs="Times New Roman"/>
      <w:sz w:val="24"/>
      <w:szCs w:val="24"/>
    </w:rPr>
  </w:style>
  <w:style w:type="character" w:styleId="affffff2">
    <w:name w:val="footnote reference"/>
    <w:uiPriority w:val="99"/>
    <w:unhideWhenUsed/>
    <w:rsid w:val="00E00040"/>
    <w:rPr>
      <w:vertAlign w:val="superscript"/>
    </w:rPr>
  </w:style>
  <w:style w:type="character" w:customStyle="1" w:styleId="FontStyle23">
    <w:name w:val="Font Style23"/>
    <w:rsid w:val="00E00040"/>
    <w:rPr>
      <w:rFonts w:ascii="Arial Narrow" w:hAnsi="Arial Narrow" w:cs="Arial Narrow" w:hint="default"/>
      <w:sz w:val="24"/>
      <w:szCs w:val="24"/>
    </w:rPr>
  </w:style>
  <w:style w:type="character" w:customStyle="1" w:styleId="1f6">
    <w:name w:val="Неразрешенное упоминание1"/>
    <w:basedOn w:val="a2"/>
    <w:uiPriority w:val="99"/>
    <w:semiHidden/>
    <w:unhideWhenUsed/>
    <w:rsid w:val="008F7827"/>
    <w:rPr>
      <w:color w:val="605E5C"/>
      <w:shd w:val="clear" w:color="auto" w:fill="E1DFDD"/>
    </w:rPr>
  </w:style>
  <w:style w:type="paragraph" w:styleId="affffff3">
    <w:name w:val="TOC Heading"/>
    <w:basedOn w:val="10"/>
    <w:next w:val="a1"/>
    <w:uiPriority w:val="39"/>
    <w:unhideWhenUsed/>
    <w:qFormat/>
    <w:rsid w:val="000B3F86"/>
    <w:pPr>
      <w:keepLines/>
      <w:tabs>
        <w:tab w:val="clear" w:pos="432"/>
      </w:tabs>
      <w:spacing w:before="480" w:after="0" w:line="276" w:lineRule="auto"/>
      <w:ind w:left="0" w:firstLine="0"/>
      <w:jc w:val="left"/>
      <w:outlineLvl w:val="9"/>
    </w:pPr>
    <w:rPr>
      <w:rFonts w:ascii="Cambria" w:hAnsi="Cambria"/>
      <w:color w:val="365F91"/>
      <w:kern w:val="0"/>
      <w:sz w:val="28"/>
      <w:szCs w:val="28"/>
      <w:lang w:eastAsia="en-US"/>
    </w:rPr>
  </w:style>
  <w:style w:type="paragraph" w:customStyle="1" w:styleId="112">
    <w:name w:val="Заголовок 11"/>
    <w:basedOn w:val="a1"/>
    <w:uiPriority w:val="1"/>
    <w:qFormat/>
    <w:rsid w:val="000B3F86"/>
    <w:pPr>
      <w:widowControl w:val="0"/>
      <w:autoSpaceDE w:val="0"/>
      <w:autoSpaceDN w:val="0"/>
      <w:spacing w:after="0" w:line="240" w:lineRule="auto"/>
      <w:ind w:left="112" w:firstLine="709"/>
      <w:outlineLvl w:val="1"/>
    </w:pPr>
    <w:rPr>
      <w:rFonts w:ascii="Times New Roman" w:eastAsia="Times New Roman" w:hAnsi="Times New Roman" w:cs="Times New Roman"/>
      <w:b/>
      <w:bCs/>
      <w:sz w:val="28"/>
      <w:szCs w:val="28"/>
      <w:lang w:val="en-US"/>
    </w:rPr>
  </w:style>
  <w:style w:type="paragraph" w:customStyle="1" w:styleId="3">
    <w:name w:val="[Ростех] Наименование Подраздела (Уровень 3)"/>
    <w:uiPriority w:val="99"/>
    <w:qFormat/>
    <w:rsid w:val="000B3F86"/>
    <w:pPr>
      <w:keepNext/>
      <w:keepLines/>
      <w:numPr>
        <w:ilvl w:val="1"/>
        <w:numId w:val="10"/>
      </w:numPr>
      <w:suppressAutoHyphens/>
      <w:spacing w:before="240"/>
      <w:outlineLvl w:val="2"/>
    </w:pPr>
    <w:rPr>
      <w:rFonts w:ascii="Proxima Nova ExCn Rg" w:eastAsia="Times New Roman" w:hAnsi="Proxima Nova ExCn Rg"/>
      <w:b/>
      <w:sz w:val="28"/>
      <w:szCs w:val="28"/>
    </w:rPr>
  </w:style>
  <w:style w:type="paragraph" w:customStyle="1" w:styleId="20">
    <w:name w:val="[Ростех] Наименование Раздела (Уровень 2)"/>
    <w:uiPriority w:val="99"/>
    <w:qFormat/>
    <w:rsid w:val="000B3F86"/>
    <w:pPr>
      <w:keepNext/>
      <w:keepLines/>
      <w:numPr>
        <w:numId w:val="10"/>
      </w:numPr>
      <w:suppressAutoHyphens/>
      <w:spacing w:before="240"/>
      <w:jc w:val="center"/>
      <w:outlineLvl w:val="1"/>
    </w:pPr>
    <w:rPr>
      <w:rFonts w:ascii="Proxima Nova ExCn Rg" w:eastAsia="Times New Roman" w:hAnsi="Proxima Nova ExCn Rg"/>
      <w:b/>
      <w:sz w:val="28"/>
      <w:szCs w:val="28"/>
    </w:rPr>
  </w:style>
  <w:style w:type="paragraph" w:customStyle="1" w:styleId="a0">
    <w:name w:val="[Ростех] Простой текст (Без уровня)"/>
    <w:link w:val="affffff4"/>
    <w:uiPriority w:val="99"/>
    <w:qFormat/>
    <w:rsid w:val="000B3F86"/>
    <w:pPr>
      <w:numPr>
        <w:ilvl w:val="5"/>
        <w:numId w:val="10"/>
      </w:numPr>
      <w:suppressAutoHyphens/>
      <w:spacing w:before="120"/>
      <w:jc w:val="both"/>
    </w:pPr>
    <w:rPr>
      <w:rFonts w:ascii="Proxima Nova ExCn Rg" w:eastAsia="Times New Roman" w:hAnsi="Proxima Nova ExCn Rg"/>
      <w:sz w:val="28"/>
      <w:szCs w:val="28"/>
    </w:rPr>
  </w:style>
  <w:style w:type="character" w:customStyle="1" w:styleId="affffff4">
    <w:name w:val="[Ростех] Простой текст (Без уровня) Знак"/>
    <w:basedOn w:val="a2"/>
    <w:link w:val="a0"/>
    <w:uiPriority w:val="99"/>
    <w:rsid w:val="000B3F86"/>
    <w:rPr>
      <w:rFonts w:ascii="Proxima Nova ExCn Rg" w:eastAsia="Times New Roman" w:hAnsi="Proxima Nova ExCn Rg"/>
      <w:sz w:val="28"/>
      <w:szCs w:val="28"/>
    </w:rPr>
  </w:style>
  <w:style w:type="paragraph" w:customStyle="1" w:styleId="5">
    <w:name w:val="[Ростех] Текст Подпункта (Уровень 5)"/>
    <w:uiPriority w:val="99"/>
    <w:qFormat/>
    <w:rsid w:val="000B3F86"/>
    <w:pPr>
      <w:numPr>
        <w:ilvl w:val="3"/>
        <w:numId w:val="10"/>
      </w:numPr>
      <w:suppressAutoHyphens/>
      <w:spacing w:before="120"/>
      <w:jc w:val="both"/>
      <w:outlineLvl w:val="4"/>
    </w:pPr>
    <w:rPr>
      <w:rFonts w:ascii="Proxima Nova ExCn Rg" w:eastAsia="Times New Roman" w:hAnsi="Proxima Nova ExCn Rg"/>
      <w:sz w:val="28"/>
      <w:szCs w:val="28"/>
    </w:rPr>
  </w:style>
  <w:style w:type="paragraph" w:customStyle="1" w:styleId="6">
    <w:name w:val="[Ростех] Текст Подпункта подпункта (Уровень 6)"/>
    <w:uiPriority w:val="99"/>
    <w:qFormat/>
    <w:rsid w:val="000B3F86"/>
    <w:pPr>
      <w:numPr>
        <w:ilvl w:val="4"/>
        <w:numId w:val="10"/>
      </w:numPr>
      <w:suppressAutoHyphens/>
      <w:spacing w:before="120"/>
      <w:jc w:val="both"/>
      <w:outlineLvl w:val="5"/>
    </w:pPr>
    <w:rPr>
      <w:rFonts w:ascii="Proxima Nova ExCn Rg" w:eastAsia="Times New Roman" w:hAnsi="Proxima Nova ExCn Rg"/>
      <w:sz w:val="28"/>
      <w:szCs w:val="28"/>
    </w:rPr>
  </w:style>
  <w:style w:type="paragraph" w:customStyle="1" w:styleId="40">
    <w:name w:val="[Ростех] Текст Пункта (Уровень 4)"/>
    <w:link w:val="45"/>
    <w:uiPriority w:val="99"/>
    <w:qFormat/>
    <w:rsid w:val="000B3F86"/>
    <w:pPr>
      <w:numPr>
        <w:ilvl w:val="2"/>
        <w:numId w:val="10"/>
      </w:numPr>
      <w:suppressAutoHyphens/>
      <w:spacing w:before="120"/>
      <w:jc w:val="both"/>
      <w:outlineLvl w:val="3"/>
    </w:pPr>
    <w:rPr>
      <w:rFonts w:ascii="Proxima Nova ExCn Rg" w:eastAsia="Times New Roman" w:hAnsi="Proxima Nova ExCn Rg"/>
      <w:sz w:val="28"/>
      <w:szCs w:val="28"/>
    </w:rPr>
  </w:style>
  <w:style w:type="character" w:customStyle="1" w:styleId="a6">
    <w:name w:val="Абзац списка Знак"/>
    <w:aliases w:val="Маркер Знак"/>
    <w:link w:val="a5"/>
    <w:uiPriority w:val="34"/>
    <w:locked/>
    <w:rsid w:val="000B3F86"/>
    <w:rPr>
      <w:rFonts w:cs="Calibri"/>
      <w:lang w:eastAsia="en-US"/>
    </w:rPr>
  </w:style>
  <w:style w:type="character" w:customStyle="1" w:styleId="affffff5">
    <w:name w:val="Основной текст_"/>
    <w:link w:val="1f7"/>
    <w:rsid w:val="000B3F86"/>
    <w:rPr>
      <w:rFonts w:ascii="Times New Roman" w:eastAsia="Times New Roman" w:hAnsi="Times New Roman"/>
      <w:sz w:val="25"/>
      <w:szCs w:val="25"/>
      <w:shd w:val="clear" w:color="auto" w:fill="FFFFFF"/>
    </w:rPr>
  </w:style>
  <w:style w:type="paragraph" w:customStyle="1" w:styleId="1f7">
    <w:name w:val="Основной текст1"/>
    <w:basedOn w:val="a1"/>
    <w:link w:val="affffff5"/>
    <w:rsid w:val="000B3F86"/>
    <w:pPr>
      <w:widowControl w:val="0"/>
      <w:shd w:val="clear" w:color="auto" w:fill="FFFFFF"/>
      <w:spacing w:before="360" w:after="0" w:line="370" w:lineRule="exact"/>
      <w:jc w:val="center"/>
    </w:pPr>
    <w:rPr>
      <w:rFonts w:ascii="Times New Roman" w:eastAsia="Times New Roman" w:hAnsi="Times New Roman" w:cs="Times New Roman"/>
      <w:sz w:val="25"/>
      <w:szCs w:val="25"/>
      <w:lang w:eastAsia="ru-RU"/>
    </w:rPr>
  </w:style>
  <w:style w:type="character" w:customStyle="1" w:styleId="45">
    <w:name w:val="[Ростех] Текст Пункта (Уровень 4) Знак"/>
    <w:basedOn w:val="a2"/>
    <w:link w:val="40"/>
    <w:uiPriority w:val="99"/>
    <w:rsid w:val="000B3F86"/>
    <w:rPr>
      <w:rFonts w:ascii="Proxima Nova ExCn Rg" w:eastAsia="Times New Roman" w:hAnsi="Proxima Nova ExCn Rg"/>
      <w:sz w:val="28"/>
      <w:szCs w:val="28"/>
    </w:rPr>
  </w:style>
  <w:style w:type="paragraph" w:customStyle="1" w:styleId="Style18">
    <w:name w:val="Style18"/>
    <w:basedOn w:val="a1"/>
    <w:uiPriority w:val="99"/>
    <w:rsid w:val="000B3F86"/>
    <w:pPr>
      <w:widowControl w:val="0"/>
      <w:autoSpaceDE w:val="0"/>
      <w:autoSpaceDN w:val="0"/>
      <w:adjustRightInd w:val="0"/>
      <w:spacing w:after="0" w:line="408" w:lineRule="exact"/>
      <w:jc w:val="both"/>
    </w:pPr>
    <w:rPr>
      <w:rFonts w:ascii="Times New Roman" w:eastAsia="Times New Roman" w:hAnsi="Times New Roman" w:cs="Times New Roman"/>
      <w:sz w:val="24"/>
      <w:szCs w:val="24"/>
      <w:lang w:eastAsia="ru-RU"/>
    </w:rPr>
  </w:style>
  <w:style w:type="character" w:customStyle="1" w:styleId="FontStyle51">
    <w:name w:val="Font Style51"/>
    <w:uiPriority w:val="99"/>
    <w:rsid w:val="000B3F86"/>
    <w:rPr>
      <w:rFonts w:ascii="Times New Roman" w:hAnsi="Times New Roman" w:cs="Times New Roman"/>
      <w:color w:val="000000"/>
      <w:sz w:val="22"/>
      <w:szCs w:val="22"/>
    </w:rPr>
  </w:style>
  <w:style w:type="character" w:styleId="affffff6">
    <w:name w:val="Placeholder Text"/>
    <w:basedOn w:val="a2"/>
    <w:uiPriority w:val="99"/>
    <w:rsid w:val="000B3F86"/>
    <w:rPr>
      <w:color w:val="808080"/>
    </w:rPr>
  </w:style>
  <w:style w:type="character" w:customStyle="1" w:styleId="113">
    <w:name w:val="Стиль11"/>
    <w:basedOn w:val="a2"/>
    <w:uiPriority w:val="1"/>
    <w:rsid w:val="000B3F86"/>
    <w:rPr>
      <w:b w:val="0"/>
    </w:rPr>
  </w:style>
  <w:style w:type="character" w:customStyle="1" w:styleId="89">
    <w:name w:val="Стиль89"/>
    <w:basedOn w:val="a2"/>
    <w:uiPriority w:val="1"/>
    <w:rsid w:val="000B3F86"/>
  </w:style>
  <w:style w:type="character" w:customStyle="1" w:styleId="99">
    <w:name w:val="Стиль99"/>
    <w:basedOn w:val="a2"/>
    <w:uiPriority w:val="1"/>
    <w:rsid w:val="000B3F86"/>
    <w:rPr>
      <w:sz w:val="24"/>
    </w:rPr>
  </w:style>
  <w:style w:type="character" w:customStyle="1" w:styleId="1010">
    <w:name w:val="Стиль101"/>
    <w:basedOn w:val="a2"/>
    <w:uiPriority w:val="1"/>
    <w:rsid w:val="000B3F86"/>
    <w:rPr>
      <w:sz w:val="24"/>
    </w:rPr>
  </w:style>
  <w:style w:type="character" w:customStyle="1" w:styleId="102">
    <w:name w:val="Стиль102"/>
    <w:basedOn w:val="a2"/>
    <w:uiPriority w:val="1"/>
    <w:rsid w:val="000B3F86"/>
    <w:rPr>
      <w:sz w:val="24"/>
    </w:rPr>
  </w:style>
  <w:style w:type="character" w:customStyle="1" w:styleId="1110">
    <w:name w:val="Стиль111"/>
    <w:basedOn w:val="a2"/>
    <w:uiPriority w:val="1"/>
    <w:rsid w:val="000B3F86"/>
    <w:rPr>
      <w:sz w:val="24"/>
    </w:rPr>
  </w:style>
  <w:style w:type="table" w:customStyle="1" w:styleId="2f0">
    <w:name w:val="Сетка таблицы2"/>
    <w:basedOn w:val="a3"/>
    <w:next w:val="a8"/>
    <w:uiPriority w:val="59"/>
    <w:rsid w:val="000B3F86"/>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Стиль110"/>
    <w:basedOn w:val="a2"/>
    <w:uiPriority w:val="1"/>
    <w:rsid w:val="000B3F86"/>
    <w:rPr>
      <w:sz w:val="24"/>
    </w:rPr>
  </w:style>
  <w:style w:type="character" w:customStyle="1" w:styleId="63">
    <w:name w:val="Стиль6"/>
    <w:basedOn w:val="a2"/>
    <w:uiPriority w:val="1"/>
    <w:rsid w:val="000B3F86"/>
  </w:style>
  <w:style w:type="character" w:customStyle="1" w:styleId="280">
    <w:name w:val="Стиль28"/>
    <w:basedOn w:val="a2"/>
    <w:uiPriority w:val="1"/>
    <w:rsid w:val="000B3F86"/>
    <w:rPr>
      <w:i w:val="0"/>
    </w:rPr>
  </w:style>
  <w:style w:type="character" w:customStyle="1" w:styleId="103">
    <w:name w:val="Стиль103"/>
    <w:basedOn w:val="a2"/>
    <w:uiPriority w:val="1"/>
    <w:rsid w:val="000B3F86"/>
    <w:rPr>
      <w:sz w:val="24"/>
    </w:rPr>
  </w:style>
  <w:style w:type="character" w:customStyle="1" w:styleId="105">
    <w:name w:val="Стиль105"/>
    <w:basedOn w:val="a2"/>
    <w:uiPriority w:val="1"/>
    <w:rsid w:val="000B3F86"/>
    <w:rPr>
      <w:sz w:val="28"/>
    </w:rPr>
  </w:style>
  <w:style w:type="character" w:customStyle="1" w:styleId="114">
    <w:name w:val="Стиль114"/>
    <w:basedOn w:val="a2"/>
    <w:uiPriority w:val="1"/>
    <w:rsid w:val="000B3F86"/>
    <w:rPr>
      <w:rFonts w:ascii="Proxima Nova ExCn Rg" w:hAnsi="Proxima Nova ExCn Rg"/>
      <w:color w:val="000000" w:themeColor="text1"/>
      <w:sz w:val="28"/>
    </w:rPr>
  </w:style>
  <w:style w:type="character" w:styleId="affffff7">
    <w:name w:val="line number"/>
    <w:basedOn w:val="a2"/>
    <w:uiPriority w:val="99"/>
    <w:semiHidden/>
    <w:unhideWhenUsed/>
    <w:rsid w:val="000B3F86"/>
  </w:style>
  <w:style w:type="character" w:customStyle="1" w:styleId="46">
    <w:name w:val="Стиль4"/>
    <w:basedOn w:val="a2"/>
    <w:uiPriority w:val="1"/>
    <w:rsid w:val="000B3F86"/>
  </w:style>
  <w:style w:type="character" w:customStyle="1" w:styleId="54">
    <w:name w:val="Стиль5"/>
    <w:basedOn w:val="a2"/>
    <w:uiPriority w:val="1"/>
    <w:rsid w:val="000B3F86"/>
  </w:style>
  <w:style w:type="character" w:customStyle="1" w:styleId="55">
    <w:name w:val="Стиль55"/>
    <w:basedOn w:val="a2"/>
    <w:uiPriority w:val="1"/>
    <w:rsid w:val="000B3F86"/>
    <w:rPr>
      <w:sz w:val="28"/>
    </w:rPr>
  </w:style>
  <w:style w:type="character" w:customStyle="1" w:styleId="810">
    <w:name w:val="Стиль81"/>
    <w:basedOn w:val="a2"/>
    <w:uiPriority w:val="1"/>
    <w:rsid w:val="000B3F86"/>
  </w:style>
  <w:style w:type="character" w:customStyle="1" w:styleId="92">
    <w:name w:val="Стиль92"/>
    <w:basedOn w:val="a2"/>
    <w:uiPriority w:val="1"/>
    <w:rsid w:val="000B3F86"/>
    <w:rPr>
      <w:b/>
    </w:rPr>
  </w:style>
  <w:style w:type="character" w:customStyle="1" w:styleId="106">
    <w:name w:val="Стиль106"/>
    <w:basedOn w:val="a2"/>
    <w:uiPriority w:val="1"/>
    <w:rsid w:val="000B3F86"/>
    <w:rPr>
      <w:sz w:val="28"/>
    </w:rPr>
  </w:style>
  <w:style w:type="character" w:customStyle="1" w:styleId="107">
    <w:name w:val="Стиль107"/>
    <w:basedOn w:val="a2"/>
    <w:uiPriority w:val="1"/>
    <w:rsid w:val="000B3F86"/>
    <w:rPr>
      <w:sz w:val="28"/>
    </w:rPr>
  </w:style>
  <w:style w:type="numbering" w:customStyle="1" w:styleId="1f8">
    <w:name w:val="Нет списка1"/>
    <w:next w:val="a4"/>
    <w:uiPriority w:val="99"/>
    <w:semiHidden/>
    <w:unhideWhenUsed/>
    <w:rsid w:val="006F742F"/>
  </w:style>
  <w:style w:type="paragraph" w:customStyle="1" w:styleId="ConsPlusTitlePage">
    <w:name w:val="ConsPlusTitlePage"/>
    <w:rsid w:val="006F742F"/>
    <w:pPr>
      <w:widowControl w:val="0"/>
      <w:autoSpaceDE w:val="0"/>
      <w:autoSpaceDN w:val="0"/>
    </w:pPr>
    <w:rPr>
      <w:rFonts w:ascii="Tahoma" w:eastAsia="Times New Roman" w:hAnsi="Tahoma" w:cs="Tahoma"/>
      <w:sz w:val="20"/>
    </w:rPr>
  </w:style>
  <w:style w:type="table" w:customStyle="1" w:styleId="1f9">
    <w:name w:val="Сетка таблицы1"/>
    <w:basedOn w:val="a3"/>
    <w:next w:val="a8"/>
    <w:uiPriority w:val="59"/>
    <w:rsid w:val="006F74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1"/>
    <w:rsid w:val="006F742F"/>
    <w:pPr>
      <w:widowControl w:val="0"/>
      <w:autoSpaceDE w:val="0"/>
      <w:autoSpaceDN w:val="0"/>
      <w:adjustRightInd w:val="0"/>
      <w:spacing w:after="0" w:line="493" w:lineRule="exact"/>
      <w:ind w:firstLine="696"/>
      <w:jc w:val="both"/>
    </w:pPr>
    <w:rPr>
      <w:rFonts w:ascii="Arial Narrow" w:hAnsi="Arial Narrow" w:cs="Times New Roman"/>
      <w:sz w:val="24"/>
      <w:szCs w:val="24"/>
      <w:lang w:eastAsia="ru-RU"/>
    </w:rPr>
  </w:style>
  <w:style w:type="table" w:customStyle="1" w:styleId="3b">
    <w:name w:val="Сетка таблицы3"/>
    <w:basedOn w:val="a3"/>
    <w:next w:val="a8"/>
    <w:uiPriority w:val="59"/>
    <w:rsid w:val="004B279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8"/>
    <w:uiPriority w:val="59"/>
    <w:rsid w:val="002E1FB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8">
    <w:name w:val="Базовый"/>
    <w:rsid w:val="006D18E1"/>
    <w:pPr>
      <w:tabs>
        <w:tab w:val="left" w:pos="709"/>
      </w:tabs>
      <w:suppressAutoHyphens/>
      <w:spacing w:after="200" w:line="276" w:lineRule="atLeast"/>
    </w:pPr>
    <w:rPr>
      <w:rFonts w:eastAsia="Lucida Sans Unicode" w:cs="Mangal"/>
      <w:color w:val="00000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8538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tpfr.ru" TargetMode="External"/><Relationship Id="rId13" Type="http://schemas.openxmlformats.org/officeDocument/2006/relationships/hyperlink" Target="mailto:arenda@mrtiran.ru" TargetMode="External"/><Relationship Id="rId18" Type="http://schemas.openxmlformats.org/officeDocument/2006/relationships/hyperlink" Target="http://www.etprf.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etprf.ru" TargetMode="Externa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hyperlink" Target="mailto:real@etprf.ru" TargetMode="External"/><Relationship Id="rId25"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hyperlink" Target="http://www.etprf.ru" TargetMode="External"/><Relationship Id="rId20" Type="http://schemas.openxmlformats.org/officeDocument/2006/relationships/hyperlink" Target="mailto:real@etpr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hyperlink" Target="http://www.etprf.ru" TargetMode="Externa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hyperlink" Target="mailto:real@etprf.ru" TargetMode="External"/><Relationship Id="rId10" Type="http://schemas.openxmlformats.org/officeDocument/2006/relationships/hyperlink" Target="http://www.etprf.ru" TargetMode="External"/><Relationship Id="rId19" Type="http://schemas.openxmlformats.org/officeDocument/2006/relationships/hyperlink" Target="http://www.etprf.ru" TargetMode="External"/><Relationship Id="rId4" Type="http://schemas.openxmlformats.org/officeDocument/2006/relationships/settings" Target="settings.xml"/><Relationship Id="rId9" Type="http://schemas.openxmlformats.org/officeDocument/2006/relationships/hyperlink" Target="http://www.etprf.ru" TargetMode="External"/><Relationship Id="rId14" Type="http://schemas.openxmlformats.org/officeDocument/2006/relationships/image" Target="media/image1.png"/><Relationship Id="rId22" Type="http://schemas.openxmlformats.org/officeDocument/2006/relationships/hyperlink" Target="http://www.etprf.ru"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FA3D50-3CE4-4A81-9156-684D0B597D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452</TotalTime>
  <Pages>69</Pages>
  <Words>20543</Words>
  <Characters>117099</Characters>
  <Application>Microsoft Office Word</Application>
  <DocSecurity>0</DocSecurity>
  <Lines>975</Lines>
  <Paragraphs>274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137368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Рябеченко Сергей Петрович</cp:lastModifiedBy>
  <cp:revision>131</cp:revision>
  <cp:lastPrinted>2024-04-19T10:01:00Z</cp:lastPrinted>
  <dcterms:created xsi:type="dcterms:W3CDTF">2022-11-08T11:58:00Z</dcterms:created>
  <dcterms:modified xsi:type="dcterms:W3CDTF">2024-04-22T07:07:00Z</dcterms:modified>
</cp:coreProperties>
</file>